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FCAF5" w14:textId="77777777" w:rsidR="00B55D71" w:rsidRPr="008D47B4" w:rsidRDefault="00BF5B48" w:rsidP="00355E63">
      <w:pPr>
        <w:spacing w:afterLines="40" w:after="96" w:line="276" w:lineRule="auto"/>
        <w:ind w:firstLine="709"/>
        <w:jc w:val="center"/>
        <w:rPr>
          <w:b/>
          <w:bCs/>
        </w:rPr>
      </w:pPr>
      <w:bookmarkStart w:id="0" w:name="_GoBack"/>
      <w:bookmarkEnd w:id="0"/>
      <w:r w:rsidRPr="008D47B4">
        <w:rPr>
          <w:b/>
          <w:bCs/>
          <w:color w:val="000000"/>
        </w:rPr>
        <w:t>РАЗДЕЛ VІ</w:t>
      </w:r>
      <w:r w:rsidR="0072461A" w:rsidRPr="008D47B4">
        <w:rPr>
          <w:b/>
          <w:bCs/>
          <w:color w:val="000000"/>
          <w:lang w:val="en-US"/>
        </w:rPr>
        <w:t>I</w:t>
      </w:r>
      <w:r w:rsidRPr="008D47B4">
        <w:rPr>
          <w:b/>
          <w:bCs/>
          <w:color w:val="000000"/>
        </w:rPr>
        <w:t>. КРИТЕРИИ ЗА ОЦЕНКА НА ОФЕРТИТЕ</w:t>
      </w:r>
    </w:p>
    <w:p w14:paraId="4968777B" w14:textId="77777777" w:rsidR="00F339EA" w:rsidRPr="00A67465" w:rsidRDefault="00F339EA" w:rsidP="00355E63">
      <w:pPr>
        <w:spacing w:line="276" w:lineRule="auto"/>
        <w:ind w:firstLine="709"/>
        <w:jc w:val="both"/>
      </w:pPr>
      <w:r w:rsidRPr="00A67465">
        <w:t>Обществената поръчка се възлага въз основа на икономически най-изгодната оферта.</w:t>
      </w:r>
    </w:p>
    <w:p w14:paraId="47BC8B2A" w14:textId="77777777" w:rsidR="00F339EA" w:rsidRPr="00A67465" w:rsidRDefault="00F339EA" w:rsidP="00355E63">
      <w:pPr>
        <w:spacing w:line="276" w:lineRule="auto"/>
        <w:ind w:firstLine="709"/>
        <w:jc w:val="both"/>
      </w:pPr>
      <w:r w:rsidRPr="00A67465">
        <w:t xml:space="preserve">Икономически най-изгодната оферта се определя въз основа на критерий за възлагане:  оптимално съотношение </w:t>
      </w:r>
      <w:r w:rsidRPr="00A67465">
        <w:rPr>
          <w:b/>
        </w:rPr>
        <w:t>качество / цена</w:t>
      </w:r>
      <w:r w:rsidRPr="00A67465">
        <w:t>.</w:t>
      </w:r>
    </w:p>
    <w:p w14:paraId="2733B02A" w14:textId="77777777" w:rsidR="00F339EA" w:rsidRPr="00A67465" w:rsidRDefault="00F339EA" w:rsidP="00355E63">
      <w:pPr>
        <w:spacing w:line="276" w:lineRule="auto"/>
        <w:ind w:firstLine="709"/>
        <w:jc w:val="both"/>
      </w:pPr>
      <w:r w:rsidRPr="00A67465">
        <w:t xml:space="preserve">Класирането на допуснатите до оценка оферти се извършва на база получената от всяка оферта „Комплексна оценка” (КО). Максималния брой точки, които участникът може да получи е 100 точки. </w:t>
      </w:r>
    </w:p>
    <w:p w14:paraId="04F9EFF0" w14:textId="77777777" w:rsidR="00F339EA" w:rsidRPr="00A67465" w:rsidRDefault="00F339EA" w:rsidP="00355E63">
      <w:pPr>
        <w:spacing w:line="276" w:lineRule="auto"/>
        <w:ind w:firstLine="709"/>
      </w:pPr>
      <w:r w:rsidRPr="00A67465">
        <w:t>„Комплексната оценка” се определя на база следните показатели:</w:t>
      </w:r>
    </w:p>
    <w:tbl>
      <w:tblPr>
        <w:tblStyle w:val="aff5"/>
        <w:tblW w:w="9648" w:type="dxa"/>
        <w:tblLook w:val="04A0" w:firstRow="1" w:lastRow="0" w:firstColumn="1" w:lastColumn="0" w:noHBand="0" w:noVBand="1"/>
      </w:tblPr>
      <w:tblGrid>
        <w:gridCol w:w="6091"/>
        <w:gridCol w:w="1842"/>
        <w:gridCol w:w="1715"/>
      </w:tblGrid>
      <w:tr w:rsidR="00F339EA" w:rsidRPr="00A67465" w14:paraId="7EFB5015" w14:textId="77777777" w:rsidTr="005339C7">
        <w:tc>
          <w:tcPr>
            <w:tcW w:w="6091" w:type="dxa"/>
          </w:tcPr>
          <w:p w14:paraId="037671E7" w14:textId="77777777" w:rsidR="00F339EA" w:rsidRPr="00A67465" w:rsidRDefault="00F339EA" w:rsidP="00355E63">
            <w:pPr>
              <w:spacing w:line="276" w:lineRule="auto"/>
              <w:jc w:val="center"/>
              <w:rPr>
                <w:rFonts w:ascii="Times New Roman" w:hAnsi="Times New Roman"/>
              </w:rPr>
            </w:pPr>
            <w:r w:rsidRPr="00A67465">
              <w:rPr>
                <w:rFonts w:ascii="Times New Roman" w:hAnsi="Times New Roman"/>
              </w:rPr>
              <w:t>Показател (наименование)</w:t>
            </w:r>
          </w:p>
        </w:tc>
        <w:tc>
          <w:tcPr>
            <w:tcW w:w="1842" w:type="dxa"/>
          </w:tcPr>
          <w:p w14:paraId="71FC68BB" w14:textId="44335A07" w:rsidR="00F339EA" w:rsidRPr="00A67465" w:rsidRDefault="00F339EA" w:rsidP="005339C7">
            <w:pPr>
              <w:spacing w:line="276" w:lineRule="auto"/>
              <w:jc w:val="center"/>
              <w:rPr>
                <w:rFonts w:ascii="Times New Roman" w:hAnsi="Times New Roman"/>
              </w:rPr>
            </w:pPr>
            <w:r w:rsidRPr="00A67465">
              <w:rPr>
                <w:rFonts w:ascii="Times New Roman" w:hAnsi="Times New Roman"/>
              </w:rPr>
              <w:t>Максимално възможен бр</w:t>
            </w:r>
            <w:r w:rsidR="005339C7">
              <w:rPr>
                <w:rFonts w:ascii="Times New Roman" w:hAnsi="Times New Roman"/>
              </w:rPr>
              <w:t>ой</w:t>
            </w:r>
            <w:r w:rsidRPr="00A67465">
              <w:rPr>
                <w:rFonts w:ascii="Times New Roman" w:hAnsi="Times New Roman"/>
              </w:rPr>
              <w:t xml:space="preserve"> точки</w:t>
            </w:r>
          </w:p>
        </w:tc>
        <w:tc>
          <w:tcPr>
            <w:tcW w:w="1715" w:type="dxa"/>
          </w:tcPr>
          <w:p w14:paraId="196EEC07" w14:textId="77777777" w:rsidR="005339C7" w:rsidRDefault="00F339EA" w:rsidP="00355E63">
            <w:pPr>
              <w:spacing w:line="276" w:lineRule="auto"/>
              <w:ind w:firstLine="3"/>
              <w:jc w:val="center"/>
              <w:rPr>
                <w:rFonts w:ascii="Times New Roman" w:hAnsi="Times New Roman"/>
              </w:rPr>
            </w:pPr>
            <w:r w:rsidRPr="00A67465">
              <w:rPr>
                <w:rFonts w:ascii="Times New Roman" w:hAnsi="Times New Roman"/>
              </w:rPr>
              <w:t xml:space="preserve">Относителна тежест в КО </w:t>
            </w:r>
          </w:p>
          <w:p w14:paraId="7B4AC883" w14:textId="01118D86" w:rsidR="00F339EA" w:rsidRPr="00A67465" w:rsidRDefault="00F339EA" w:rsidP="00355E63">
            <w:pPr>
              <w:spacing w:line="276" w:lineRule="auto"/>
              <w:ind w:firstLine="3"/>
              <w:jc w:val="center"/>
              <w:rPr>
                <w:rFonts w:ascii="Times New Roman" w:hAnsi="Times New Roman"/>
              </w:rPr>
            </w:pPr>
            <w:r w:rsidRPr="00A67465">
              <w:rPr>
                <w:rFonts w:ascii="Times New Roman" w:hAnsi="Times New Roman"/>
              </w:rPr>
              <w:t>в %</w:t>
            </w:r>
          </w:p>
        </w:tc>
      </w:tr>
      <w:tr w:rsidR="00F339EA" w:rsidRPr="00A67465" w14:paraId="2B659F85" w14:textId="77777777" w:rsidTr="005339C7">
        <w:tc>
          <w:tcPr>
            <w:tcW w:w="6091" w:type="dxa"/>
          </w:tcPr>
          <w:p w14:paraId="0A3C37A2" w14:textId="77777777" w:rsidR="00F339EA" w:rsidRPr="00A67465" w:rsidRDefault="00F339EA" w:rsidP="00355E63">
            <w:pPr>
              <w:pStyle w:val="aff0"/>
              <w:numPr>
                <w:ilvl w:val="0"/>
                <w:numId w:val="36"/>
              </w:numPr>
              <w:suppressAutoHyphens w:val="0"/>
              <w:spacing w:line="276" w:lineRule="auto"/>
              <w:ind w:left="0" w:firstLine="32"/>
              <w:contextualSpacing/>
              <w:rPr>
                <w:rFonts w:ascii="Times New Roman" w:hAnsi="Times New Roman"/>
                <w:b/>
              </w:rPr>
            </w:pPr>
            <w:r w:rsidRPr="00A67465">
              <w:rPr>
                <w:rFonts w:ascii="Times New Roman" w:hAnsi="Times New Roman"/>
                <w:b/>
              </w:rPr>
              <w:t>Срок за изпълнение (СИ)</w:t>
            </w:r>
          </w:p>
        </w:tc>
        <w:tc>
          <w:tcPr>
            <w:tcW w:w="1842" w:type="dxa"/>
          </w:tcPr>
          <w:p w14:paraId="432EFB06" w14:textId="77777777" w:rsidR="00F339EA" w:rsidRPr="00A67465" w:rsidRDefault="00F339EA" w:rsidP="005339C7">
            <w:pPr>
              <w:spacing w:line="276" w:lineRule="auto"/>
              <w:jc w:val="center"/>
              <w:rPr>
                <w:rFonts w:ascii="Times New Roman" w:hAnsi="Times New Roman"/>
                <w:b/>
              </w:rPr>
            </w:pPr>
            <w:r w:rsidRPr="00A67465">
              <w:rPr>
                <w:rFonts w:ascii="Times New Roman" w:hAnsi="Times New Roman"/>
                <w:b/>
              </w:rPr>
              <w:t>100</w:t>
            </w:r>
          </w:p>
        </w:tc>
        <w:tc>
          <w:tcPr>
            <w:tcW w:w="1715" w:type="dxa"/>
          </w:tcPr>
          <w:p w14:paraId="7C60DF5B" w14:textId="77777777" w:rsidR="00F339EA" w:rsidRPr="00A67465" w:rsidRDefault="00F339EA" w:rsidP="00355E63">
            <w:pPr>
              <w:spacing w:line="276" w:lineRule="auto"/>
              <w:ind w:firstLine="3"/>
              <w:jc w:val="center"/>
              <w:rPr>
                <w:rFonts w:ascii="Times New Roman" w:hAnsi="Times New Roman"/>
                <w:b/>
              </w:rPr>
            </w:pPr>
            <w:r w:rsidRPr="00A67465">
              <w:rPr>
                <w:rFonts w:ascii="Times New Roman" w:hAnsi="Times New Roman"/>
                <w:b/>
              </w:rPr>
              <w:t>40</w:t>
            </w:r>
          </w:p>
        </w:tc>
      </w:tr>
      <w:tr w:rsidR="00F339EA" w:rsidRPr="00A67465" w14:paraId="54D69964" w14:textId="77777777" w:rsidTr="005339C7">
        <w:tc>
          <w:tcPr>
            <w:tcW w:w="6091" w:type="dxa"/>
          </w:tcPr>
          <w:p w14:paraId="74A575B9" w14:textId="4F6191AC" w:rsidR="00F339EA" w:rsidRPr="00A67465" w:rsidRDefault="00F339EA" w:rsidP="00355E63">
            <w:pPr>
              <w:pStyle w:val="aff0"/>
              <w:numPr>
                <w:ilvl w:val="1"/>
                <w:numId w:val="36"/>
              </w:numPr>
              <w:suppressAutoHyphens w:val="0"/>
              <w:spacing w:line="276" w:lineRule="auto"/>
              <w:ind w:left="0" w:firstLine="32"/>
              <w:contextualSpacing/>
              <w:rPr>
                <w:rFonts w:ascii="Times New Roman" w:hAnsi="Times New Roman"/>
              </w:rPr>
            </w:pPr>
            <w:r w:rsidRPr="00A67465">
              <w:rPr>
                <w:rFonts w:ascii="Times New Roman" w:hAnsi="Times New Roman"/>
              </w:rPr>
              <w:t xml:space="preserve">Срок за </w:t>
            </w:r>
            <w:r>
              <w:rPr>
                <w:rFonts w:ascii="Times New Roman" w:hAnsi="Times New Roman"/>
              </w:rPr>
              <w:t xml:space="preserve">изготвяне на инвестиционен </w:t>
            </w:r>
            <w:r w:rsidRPr="00A67465">
              <w:rPr>
                <w:rFonts w:ascii="Times New Roman" w:hAnsi="Times New Roman"/>
              </w:rPr>
              <w:t>проект (</w:t>
            </w:r>
            <w:r w:rsidR="005558C2">
              <w:rPr>
                <w:rFonts w:ascii="Times New Roman" w:hAnsi="Times New Roman"/>
              </w:rPr>
              <w:t>СП</w:t>
            </w:r>
            <w:r w:rsidR="005339C7">
              <w:rPr>
                <w:rFonts w:ascii="Times New Roman" w:hAnsi="Times New Roman"/>
              </w:rPr>
              <w:t>)</w:t>
            </w:r>
          </w:p>
        </w:tc>
        <w:tc>
          <w:tcPr>
            <w:tcW w:w="1842" w:type="dxa"/>
          </w:tcPr>
          <w:p w14:paraId="0AA23432" w14:textId="5D09E3D2" w:rsidR="00F339EA" w:rsidRPr="000A2532" w:rsidRDefault="000A2532" w:rsidP="005339C7">
            <w:pPr>
              <w:spacing w:line="276" w:lineRule="auto"/>
              <w:jc w:val="center"/>
              <w:rPr>
                <w:rFonts w:ascii="Times New Roman" w:hAnsi="Times New Roman"/>
              </w:rPr>
            </w:pPr>
            <w:r>
              <w:rPr>
                <w:rFonts w:ascii="Times New Roman" w:hAnsi="Times New Roman"/>
              </w:rPr>
              <w:t>20</w:t>
            </w:r>
          </w:p>
        </w:tc>
        <w:tc>
          <w:tcPr>
            <w:tcW w:w="1715" w:type="dxa"/>
          </w:tcPr>
          <w:p w14:paraId="0BB90A8E" w14:textId="77777777" w:rsidR="00F339EA" w:rsidRPr="00A67465" w:rsidRDefault="00F339EA" w:rsidP="00355E63">
            <w:pPr>
              <w:spacing w:line="276" w:lineRule="auto"/>
              <w:ind w:firstLine="3"/>
              <w:jc w:val="center"/>
              <w:rPr>
                <w:rFonts w:ascii="Times New Roman" w:hAnsi="Times New Roman"/>
              </w:rPr>
            </w:pPr>
          </w:p>
        </w:tc>
      </w:tr>
      <w:tr w:rsidR="00F339EA" w:rsidRPr="00A67465" w14:paraId="21F2BFAF" w14:textId="77777777" w:rsidTr="005339C7">
        <w:tc>
          <w:tcPr>
            <w:tcW w:w="6091" w:type="dxa"/>
          </w:tcPr>
          <w:p w14:paraId="47C766D2" w14:textId="0133F6CA" w:rsidR="00F339EA" w:rsidRPr="00A67465" w:rsidRDefault="00F339EA" w:rsidP="00355E63">
            <w:pPr>
              <w:pStyle w:val="aff0"/>
              <w:numPr>
                <w:ilvl w:val="1"/>
                <w:numId w:val="36"/>
              </w:numPr>
              <w:suppressAutoHyphens w:val="0"/>
              <w:spacing w:line="276" w:lineRule="auto"/>
              <w:ind w:left="0" w:firstLine="32"/>
              <w:contextualSpacing/>
              <w:rPr>
                <w:rFonts w:ascii="Times New Roman" w:hAnsi="Times New Roman"/>
              </w:rPr>
            </w:pPr>
            <w:r>
              <w:rPr>
                <w:rFonts w:ascii="Times New Roman" w:hAnsi="Times New Roman"/>
              </w:rPr>
              <w:t>Срок за изпълнение на СМР (</w:t>
            </w:r>
            <w:r w:rsidR="005558C2">
              <w:rPr>
                <w:rFonts w:ascii="Times New Roman" w:hAnsi="Times New Roman"/>
              </w:rPr>
              <w:t>ССМР</w:t>
            </w:r>
            <w:r w:rsidRPr="00A67465">
              <w:rPr>
                <w:rFonts w:ascii="Times New Roman" w:hAnsi="Times New Roman"/>
              </w:rPr>
              <w:t>)</w:t>
            </w:r>
          </w:p>
        </w:tc>
        <w:tc>
          <w:tcPr>
            <w:tcW w:w="1842" w:type="dxa"/>
          </w:tcPr>
          <w:p w14:paraId="47C069CB" w14:textId="46EDCEED" w:rsidR="00F339EA" w:rsidRPr="000A2532" w:rsidRDefault="00973FEF" w:rsidP="005339C7">
            <w:pPr>
              <w:spacing w:line="276" w:lineRule="auto"/>
              <w:jc w:val="center"/>
              <w:rPr>
                <w:rFonts w:ascii="Times New Roman" w:hAnsi="Times New Roman"/>
              </w:rPr>
            </w:pPr>
            <w:r>
              <w:rPr>
                <w:rFonts w:ascii="Times New Roman" w:hAnsi="Times New Roman"/>
                <w:lang w:val="en-US"/>
              </w:rPr>
              <w:t>8</w:t>
            </w:r>
            <w:r w:rsidR="000A2532">
              <w:rPr>
                <w:rFonts w:ascii="Times New Roman" w:hAnsi="Times New Roman"/>
              </w:rPr>
              <w:t>0</w:t>
            </w:r>
          </w:p>
        </w:tc>
        <w:tc>
          <w:tcPr>
            <w:tcW w:w="1715" w:type="dxa"/>
          </w:tcPr>
          <w:p w14:paraId="3BA772FA" w14:textId="77777777" w:rsidR="00F339EA" w:rsidRPr="00A67465" w:rsidRDefault="00F339EA" w:rsidP="00355E63">
            <w:pPr>
              <w:spacing w:line="276" w:lineRule="auto"/>
              <w:ind w:firstLine="3"/>
              <w:jc w:val="center"/>
              <w:rPr>
                <w:rFonts w:ascii="Times New Roman" w:hAnsi="Times New Roman"/>
              </w:rPr>
            </w:pPr>
          </w:p>
        </w:tc>
      </w:tr>
      <w:tr w:rsidR="00F339EA" w:rsidRPr="00A67465" w14:paraId="3E510F65" w14:textId="77777777" w:rsidTr="005339C7">
        <w:tc>
          <w:tcPr>
            <w:tcW w:w="6091" w:type="dxa"/>
          </w:tcPr>
          <w:p w14:paraId="78B04E66" w14:textId="77777777" w:rsidR="00F339EA" w:rsidRPr="00A67465" w:rsidRDefault="00F339EA" w:rsidP="00355E63">
            <w:pPr>
              <w:pStyle w:val="aff0"/>
              <w:numPr>
                <w:ilvl w:val="0"/>
                <w:numId w:val="36"/>
              </w:numPr>
              <w:suppressAutoHyphens w:val="0"/>
              <w:spacing w:line="276" w:lineRule="auto"/>
              <w:ind w:left="0" w:firstLine="32"/>
              <w:contextualSpacing/>
              <w:rPr>
                <w:rFonts w:ascii="Times New Roman" w:hAnsi="Times New Roman"/>
                <w:b/>
              </w:rPr>
            </w:pPr>
            <w:r w:rsidRPr="00A67465">
              <w:rPr>
                <w:rFonts w:ascii="Times New Roman" w:hAnsi="Times New Roman"/>
                <w:b/>
              </w:rPr>
              <w:t>Обща цена за изпълнение на поръчката (ЦИ)</w:t>
            </w:r>
          </w:p>
        </w:tc>
        <w:tc>
          <w:tcPr>
            <w:tcW w:w="1842" w:type="dxa"/>
          </w:tcPr>
          <w:p w14:paraId="1EBC973E" w14:textId="77777777" w:rsidR="00F339EA" w:rsidRPr="00A67465" w:rsidRDefault="00F339EA" w:rsidP="005339C7">
            <w:pPr>
              <w:spacing w:line="276" w:lineRule="auto"/>
              <w:jc w:val="center"/>
              <w:rPr>
                <w:rFonts w:ascii="Times New Roman" w:hAnsi="Times New Roman"/>
                <w:b/>
              </w:rPr>
            </w:pPr>
            <w:r w:rsidRPr="00A67465">
              <w:rPr>
                <w:rFonts w:ascii="Times New Roman" w:hAnsi="Times New Roman"/>
                <w:b/>
              </w:rPr>
              <w:t>100</w:t>
            </w:r>
          </w:p>
        </w:tc>
        <w:tc>
          <w:tcPr>
            <w:tcW w:w="1715" w:type="dxa"/>
          </w:tcPr>
          <w:p w14:paraId="4402E67D" w14:textId="77777777" w:rsidR="00F339EA" w:rsidRPr="00A67465" w:rsidRDefault="00F339EA" w:rsidP="00355E63">
            <w:pPr>
              <w:spacing w:line="276" w:lineRule="auto"/>
              <w:ind w:firstLine="3"/>
              <w:jc w:val="center"/>
              <w:rPr>
                <w:rFonts w:ascii="Times New Roman" w:hAnsi="Times New Roman"/>
                <w:b/>
              </w:rPr>
            </w:pPr>
            <w:r w:rsidRPr="00A67465">
              <w:rPr>
                <w:rFonts w:ascii="Times New Roman" w:hAnsi="Times New Roman"/>
                <w:b/>
              </w:rPr>
              <w:t>60</w:t>
            </w:r>
          </w:p>
        </w:tc>
      </w:tr>
      <w:tr w:rsidR="00F339EA" w:rsidRPr="00F339EA" w14:paraId="5141E52A" w14:textId="77777777" w:rsidTr="005339C7">
        <w:tc>
          <w:tcPr>
            <w:tcW w:w="6091" w:type="dxa"/>
          </w:tcPr>
          <w:p w14:paraId="46C86231" w14:textId="24B14B19" w:rsidR="00F339EA" w:rsidRPr="00F339EA" w:rsidRDefault="00F339EA" w:rsidP="00355E63">
            <w:pPr>
              <w:pStyle w:val="aff0"/>
              <w:numPr>
                <w:ilvl w:val="1"/>
                <w:numId w:val="36"/>
              </w:numPr>
              <w:suppressAutoHyphens w:val="0"/>
              <w:spacing w:line="276" w:lineRule="auto"/>
              <w:ind w:left="0" w:firstLine="32"/>
              <w:contextualSpacing/>
              <w:rPr>
                <w:rFonts w:ascii="Times New Roman" w:hAnsi="Times New Roman"/>
              </w:rPr>
            </w:pPr>
            <w:r w:rsidRPr="00F339EA">
              <w:rPr>
                <w:rFonts w:ascii="Times New Roman" w:hAnsi="Times New Roman"/>
              </w:rPr>
              <w:t>Цена за изготвяне на инвестиционен проект</w:t>
            </w:r>
            <w:r>
              <w:rPr>
                <w:rFonts w:ascii="Times New Roman" w:hAnsi="Times New Roman"/>
              </w:rPr>
              <w:t xml:space="preserve"> (Ц</w:t>
            </w:r>
            <w:r w:rsidR="005339C7">
              <w:rPr>
                <w:rFonts w:ascii="Times New Roman" w:hAnsi="Times New Roman"/>
              </w:rPr>
              <w:t>П</w:t>
            </w:r>
            <w:r>
              <w:rPr>
                <w:rFonts w:ascii="Times New Roman" w:hAnsi="Times New Roman"/>
              </w:rPr>
              <w:t>.)</w:t>
            </w:r>
          </w:p>
        </w:tc>
        <w:tc>
          <w:tcPr>
            <w:tcW w:w="1842" w:type="dxa"/>
          </w:tcPr>
          <w:p w14:paraId="106BDD1A" w14:textId="1B214999" w:rsidR="00F339EA" w:rsidRPr="00973FEF" w:rsidRDefault="000A2532" w:rsidP="005339C7">
            <w:pPr>
              <w:spacing w:line="276" w:lineRule="auto"/>
              <w:jc w:val="center"/>
              <w:rPr>
                <w:rFonts w:ascii="Times New Roman" w:hAnsi="Times New Roman"/>
                <w:lang w:val="en-US"/>
              </w:rPr>
            </w:pPr>
            <w:r>
              <w:rPr>
                <w:rFonts w:ascii="Times New Roman" w:hAnsi="Times New Roman"/>
              </w:rPr>
              <w:t>2</w:t>
            </w:r>
            <w:r w:rsidR="00973FEF">
              <w:rPr>
                <w:rFonts w:ascii="Times New Roman" w:hAnsi="Times New Roman"/>
                <w:lang w:val="en-US"/>
              </w:rPr>
              <w:t>0</w:t>
            </w:r>
          </w:p>
        </w:tc>
        <w:tc>
          <w:tcPr>
            <w:tcW w:w="1715" w:type="dxa"/>
          </w:tcPr>
          <w:p w14:paraId="150DE61F" w14:textId="77777777" w:rsidR="00F339EA" w:rsidRPr="00F339EA" w:rsidRDefault="00F339EA" w:rsidP="00355E63">
            <w:pPr>
              <w:spacing w:line="276" w:lineRule="auto"/>
              <w:ind w:firstLine="3"/>
              <w:jc w:val="center"/>
              <w:rPr>
                <w:rFonts w:ascii="Times New Roman" w:hAnsi="Times New Roman"/>
              </w:rPr>
            </w:pPr>
          </w:p>
        </w:tc>
      </w:tr>
      <w:tr w:rsidR="00F339EA" w:rsidRPr="00F339EA" w14:paraId="5DE60F40" w14:textId="77777777" w:rsidTr="005339C7">
        <w:tc>
          <w:tcPr>
            <w:tcW w:w="6091" w:type="dxa"/>
          </w:tcPr>
          <w:p w14:paraId="6801550C" w14:textId="715C4B99" w:rsidR="00F339EA" w:rsidRPr="00F339EA" w:rsidRDefault="00F339EA" w:rsidP="00355E63">
            <w:pPr>
              <w:pStyle w:val="aff0"/>
              <w:numPr>
                <w:ilvl w:val="1"/>
                <w:numId w:val="36"/>
              </w:numPr>
              <w:suppressAutoHyphens w:val="0"/>
              <w:spacing w:line="276" w:lineRule="auto"/>
              <w:ind w:left="0" w:firstLine="32"/>
              <w:contextualSpacing/>
              <w:rPr>
                <w:rFonts w:ascii="Times New Roman" w:hAnsi="Times New Roman"/>
              </w:rPr>
            </w:pPr>
            <w:r>
              <w:rPr>
                <w:rFonts w:ascii="Times New Roman" w:hAnsi="Times New Roman"/>
              </w:rPr>
              <w:t>Цена за изпълнение на СМР (Ц</w:t>
            </w:r>
            <w:r w:rsidR="005339C7">
              <w:rPr>
                <w:rFonts w:ascii="Times New Roman" w:hAnsi="Times New Roman"/>
              </w:rPr>
              <w:t>СМР</w:t>
            </w:r>
            <w:r>
              <w:rPr>
                <w:rFonts w:ascii="Times New Roman" w:hAnsi="Times New Roman"/>
              </w:rPr>
              <w:t>)</w:t>
            </w:r>
          </w:p>
        </w:tc>
        <w:tc>
          <w:tcPr>
            <w:tcW w:w="1842" w:type="dxa"/>
          </w:tcPr>
          <w:p w14:paraId="16289091" w14:textId="1A0766F1" w:rsidR="00F339EA" w:rsidRPr="00F339EA" w:rsidRDefault="000A2532" w:rsidP="005339C7">
            <w:pPr>
              <w:spacing w:line="276" w:lineRule="auto"/>
              <w:jc w:val="center"/>
              <w:rPr>
                <w:rFonts w:ascii="Times New Roman" w:hAnsi="Times New Roman"/>
              </w:rPr>
            </w:pPr>
            <w:r>
              <w:rPr>
                <w:rFonts w:ascii="Times New Roman" w:hAnsi="Times New Roman"/>
              </w:rPr>
              <w:t>8</w:t>
            </w:r>
            <w:r w:rsidR="00F339EA">
              <w:rPr>
                <w:rFonts w:ascii="Times New Roman" w:hAnsi="Times New Roman"/>
              </w:rPr>
              <w:t>0</w:t>
            </w:r>
          </w:p>
        </w:tc>
        <w:tc>
          <w:tcPr>
            <w:tcW w:w="1715" w:type="dxa"/>
          </w:tcPr>
          <w:p w14:paraId="2D3ED109" w14:textId="77777777" w:rsidR="00F339EA" w:rsidRPr="00F339EA" w:rsidRDefault="00F339EA" w:rsidP="00355E63">
            <w:pPr>
              <w:spacing w:line="276" w:lineRule="auto"/>
              <w:ind w:firstLine="3"/>
              <w:jc w:val="center"/>
              <w:rPr>
                <w:rFonts w:ascii="Times New Roman" w:hAnsi="Times New Roman"/>
              </w:rPr>
            </w:pPr>
          </w:p>
        </w:tc>
      </w:tr>
    </w:tbl>
    <w:p w14:paraId="0A395D76" w14:textId="77777777" w:rsidR="00F339EA" w:rsidRPr="00A67465" w:rsidRDefault="00F339EA" w:rsidP="00355E63">
      <w:pPr>
        <w:spacing w:line="276" w:lineRule="auto"/>
        <w:ind w:firstLine="709"/>
        <w:jc w:val="both"/>
      </w:pPr>
      <w:r w:rsidRPr="00F339EA">
        <w:t xml:space="preserve">Комплексната оценка на всяка оферта ще се определя съгласно </w:t>
      </w:r>
      <w:r w:rsidRPr="00A67465">
        <w:t>следната формула:</w:t>
      </w:r>
    </w:p>
    <w:p w14:paraId="55C33E86" w14:textId="6AE3A4FB" w:rsidR="00F339EA" w:rsidRPr="00A67465" w:rsidRDefault="00F339EA" w:rsidP="00355E63">
      <w:pPr>
        <w:spacing w:line="276" w:lineRule="auto"/>
        <w:ind w:firstLine="709"/>
        <w:jc w:val="both"/>
      </w:pPr>
      <w:r w:rsidRPr="00A67465">
        <w:t>КО = СИ х 40 % + ЦИ х 60 %</w:t>
      </w:r>
    </w:p>
    <w:p w14:paraId="4155AFF9" w14:textId="77777777" w:rsidR="005339C7" w:rsidRDefault="005339C7" w:rsidP="00355E63">
      <w:pPr>
        <w:spacing w:line="276" w:lineRule="auto"/>
        <w:ind w:firstLine="709"/>
        <w:jc w:val="both"/>
      </w:pPr>
      <w:r>
        <w:t>Срокът за изпълнение се изчислява по следната формула:</w:t>
      </w:r>
    </w:p>
    <w:p w14:paraId="3E427F89" w14:textId="10E4F8D2" w:rsidR="00F339EA" w:rsidRPr="00A67465" w:rsidRDefault="00591A92" w:rsidP="00355E63">
      <w:pPr>
        <w:spacing w:line="276" w:lineRule="auto"/>
        <w:ind w:firstLine="709"/>
        <w:jc w:val="both"/>
      </w:pPr>
      <w:r>
        <w:t xml:space="preserve">СИ = </w:t>
      </w:r>
      <w:r w:rsidR="005558C2">
        <w:t>СП</w:t>
      </w:r>
      <w:r>
        <w:t xml:space="preserve">. + </w:t>
      </w:r>
      <w:r w:rsidR="005558C2">
        <w:t>ССМР</w:t>
      </w:r>
      <w:r w:rsidR="00F339EA" w:rsidRPr="00A67465">
        <w:t xml:space="preserve">, </w:t>
      </w:r>
      <w:r w:rsidR="005339C7">
        <w:t>с</w:t>
      </w:r>
      <w:r w:rsidR="00F339EA" w:rsidRPr="00A67465">
        <w:t xml:space="preserve"> максимал</w:t>
      </w:r>
      <w:r w:rsidR="005339C7">
        <w:t>е</w:t>
      </w:r>
      <w:r w:rsidR="00F339EA" w:rsidRPr="00A67465">
        <w:t>н брой точки 100</w:t>
      </w:r>
      <w:r w:rsidR="005339C7">
        <w:t>, като</w:t>
      </w:r>
      <w:r>
        <w:t xml:space="preserve"> оценката по подпоказателите </w:t>
      </w:r>
      <w:r w:rsidR="004F7C19">
        <w:t>СП</w:t>
      </w:r>
      <w:r>
        <w:t xml:space="preserve">. и </w:t>
      </w:r>
      <w:r w:rsidR="004F7C19">
        <w:t>ССМР</w:t>
      </w:r>
      <w:r w:rsidR="004F7C19" w:rsidRPr="00A67465">
        <w:t xml:space="preserve"> </w:t>
      </w:r>
      <w:r w:rsidR="00F339EA" w:rsidRPr="00A67465">
        <w:t>се получава</w:t>
      </w:r>
      <w:r w:rsidR="005339C7">
        <w:t>т</w:t>
      </w:r>
      <w:r w:rsidR="00F339EA" w:rsidRPr="00A67465">
        <w:t xml:space="preserve"> както следва:</w:t>
      </w:r>
    </w:p>
    <w:p w14:paraId="182370FB" w14:textId="7B797241" w:rsidR="00F339EA" w:rsidRDefault="00F339EA" w:rsidP="00355E63">
      <w:pPr>
        <w:spacing w:line="276" w:lineRule="auto"/>
        <w:ind w:firstLine="709"/>
        <w:jc w:val="both"/>
      </w:pPr>
      <w:r w:rsidRPr="00A67465">
        <w:rPr>
          <w:b/>
        </w:rPr>
        <w:t xml:space="preserve">Срок за </w:t>
      </w:r>
      <w:r>
        <w:rPr>
          <w:b/>
        </w:rPr>
        <w:t xml:space="preserve">изготвяне на инвестиционен </w:t>
      </w:r>
      <w:r w:rsidR="00591A92">
        <w:rPr>
          <w:b/>
        </w:rPr>
        <w:t>проект (</w:t>
      </w:r>
      <w:r w:rsidR="005558C2">
        <w:rPr>
          <w:b/>
        </w:rPr>
        <w:t>СП</w:t>
      </w:r>
      <w:r w:rsidR="00591A92">
        <w:rPr>
          <w:b/>
        </w:rPr>
        <w:t>.</w:t>
      </w:r>
      <w:r w:rsidRPr="00A67465">
        <w:rPr>
          <w:b/>
        </w:rPr>
        <w:t>)</w:t>
      </w:r>
      <w:r w:rsidRPr="00A67465">
        <w:t xml:space="preserve"> – максимален брой </w:t>
      </w:r>
      <w:r w:rsidR="00A81082">
        <w:rPr>
          <w:lang w:val="en-US"/>
        </w:rPr>
        <w:t>20</w:t>
      </w:r>
      <w:r w:rsidRPr="00A67465">
        <w:t xml:space="preserve"> точки получава участник предложил най-кратък срок за изготвяне на </w:t>
      </w:r>
      <w:r>
        <w:t>инвестиционни</w:t>
      </w:r>
      <w:r w:rsidR="005339C7">
        <w:t>я</w:t>
      </w:r>
      <w:r w:rsidRPr="00A67465">
        <w:t xml:space="preserve"> проект</w:t>
      </w:r>
      <w:r w:rsidR="005339C7">
        <w:t>:</w:t>
      </w:r>
    </w:p>
    <w:p w14:paraId="22B2083B" w14:textId="3481BBF2" w:rsidR="00F339EA" w:rsidRPr="00A67465" w:rsidRDefault="005558C2" w:rsidP="00355E63">
      <w:pPr>
        <w:spacing w:line="276" w:lineRule="auto"/>
        <w:ind w:firstLine="709"/>
        <w:jc w:val="both"/>
      </w:pPr>
      <w:r>
        <w:t>СП = СП</w:t>
      </w:r>
      <w:r w:rsidR="00591A92">
        <w:t>.</w:t>
      </w:r>
      <w:r w:rsidR="00F339EA" w:rsidRPr="00A67465">
        <w:t>min</w:t>
      </w:r>
      <w:r>
        <w:t>/</w:t>
      </w:r>
      <w:r w:rsidRPr="005558C2">
        <w:t xml:space="preserve"> </w:t>
      </w:r>
      <w:r>
        <w:t>СП.</w:t>
      </w:r>
      <w:r w:rsidRPr="00A67465">
        <w:t>n</w:t>
      </w:r>
      <w:r>
        <w:t xml:space="preserve"> </w:t>
      </w:r>
      <w:r w:rsidRPr="00A67465">
        <w:t xml:space="preserve">х </w:t>
      </w:r>
      <w:r w:rsidR="000A2532">
        <w:t>20</w:t>
      </w:r>
      <w:r w:rsidRPr="00A67465">
        <w:t>, където</w:t>
      </w:r>
    </w:p>
    <w:p w14:paraId="5891EB61" w14:textId="10C50938" w:rsidR="00F339EA" w:rsidRPr="00A67465" w:rsidRDefault="005558C2" w:rsidP="00355E63">
      <w:pPr>
        <w:spacing w:line="276" w:lineRule="auto"/>
        <w:ind w:firstLine="709"/>
        <w:jc w:val="both"/>
      </w:pPr>
      <w:r>
        <w:t>СП</w:t>
      </w:r>
      <w:r w:rsidR="00591A92">
        <w:t>.</w:t>
      </w:r>
      <w:r w:rsidR="00F339EA" w:rsidRPr="00A67465">
        <w:t xml:space="preserve">n – срок за </w:t>
      </w:r>
      <w:r w:rsidR="00591A92">
        <w:t>изготвяне на инвестиционен проект</w:t>
      </w:r>
      <w:r w:rsidR="00F339EA" w:rsidRPr="00A67465">
        <w:t xml:space="preserve"> в календарни дни /цяло/ число, предложен от n-тия участник</w:t>
      </w:r>
    </w:p>
    <w:p w14:paraId="70FFCFF0" w14:textId="694D87BB" w:rsidR="00F339EA" w:rsidRPr="00A67465" w:rsidRDefault="005558C2" w:rsidP="00355E63">
      <w:pPr>
        <w:spacing w:line="276" w:lineRule="auto"/>
        <w:ind w:firstLine="709"/>
        <w:jc w:val="both"/>
      </w:pPr>
      <w:r>
        <w:t>СП</w:t>
      </w:r>
      <w:r w:rsidR="00591A92">
        <w:t>.</w:t>
      </w:r>
      <w:r w:rsidR="00F339EA" w:rsidRPr="00A67465">
        <w:t xml:space="preserve">min – най-краткия предложен срок за </w:t>
      </w:r>
      <w:r w:rsidR="00591A92">
        <w:t xml:space="preserve">изготвяне на инвестиционен </w:t>
      </w:r>
      <w:r w:rsidR="00F339EA" w:rsidRPr="00A67465">
        <w:t>проект в календарни дни /цяло число/</w:t>
      </w:r>
    </w:p>
    <w:p w14:paraId="20D91304" w14:textId="66A70FA3" w:rsidR="00F339EA" w:rsidRPr="00A67465" w:rsidRDefault="00F339EA" w:rsidP="00355E63">
      <w:pPr>
        <w:spacing w:line="276" w:lineRule="auto"/>
        <w:ind w:firstLine="709"/>
        <w:jc w:val="both"/>
        <w:rPr>
          <w:i/>
        </w:rPr>
      </w:pPr>
      <w:r w:rsidRPr="00A67465">
        <w:rPr>
          <w:i/>
        </w:rPr>
        <w:t xml:space="preserve">Срокът за изготвяне на </w:t>
      </w:r>
      <w:r w:rsidR="00591A92">
        <w:rPr>
          <w:i/>
        </w:rPr>
        <w:t>инвестиционен</w:t>
      </w:r>
      <w:r w:rsidRPr="00A67465">
        <w:rPr>
          <w:i/>
        </w:rPr>
        <w:t xml:space="preserve"> проект </w:t>
      </w:r>
      <w:r w:rsidR="000A2532">
        <w:rPr>
          <w:i/>
        </w:rPr>
        <w:t xml:space="preserve">следва </w:t>
      </w:r>
      <w:r w:rsidRPr="00A67465">
        <w:rPr>
          <w:i/>
        </w:rPr>
        <w:t xml:space="preserve">да бъде не </w:t>
      </w:r>
      <w:r w:rsidR="00591A92">
        <w:rPr>
          <w:i/>
        </w:rPr>
        <w:t xml:space="preserve">по-кратък от 30 календарни дни и не </w:t>
      </w:r>
      <w:r w:rsidRPr="00717DE6">
        <w:rPr>
          <w:i/>
        </w:rPr>
        <w:t xml:space="preserve">повече от </w:t>
      </w:r>
      <w:r w:rsidR="00591A92">
        <w:rPr>
          <w:i/>
        </w:rPr>
        <w:t>45</w:t>
      </w:r>
      <w:r w:rsidRPr="00717DE6">
        <w:rPr>
          <w:i/>
        </w:rPr>
        <w:t xml:space="preserve"> календарни</w:t>
      </w:r>
      <w:r w:rsidRPr="00A67465">
        <w:rPr>
          <w:i/>
        </w:rPr>
        <w:t xml:space="preserve"> дни. Участник предожил по</w:t>
      </w:r>
      <w:r w:rsidR="00BB5EE7">
        <w:rPr>
          <w:i/>
        </w:rPr>
        <w:t>-кратък или по-</w:t>
      </w:r>
      <w:r w:rsidRPr="00A67465">
        <w:rPr>
          <w:i/>
        </w:rPr>
        <w:t xml:space="preserve"> дълъг срок за проектиране ще бъде отстранен  от участие в процедурата.</w:t>
      </w:r>
    </w:p>
    <w:p w14:paraId="42BB386D" w14:textId="7D2F2104" w:rsidR="00F339EA" w:rsidRDefault="00591A92" w:rsidP="00355E63">
      <w:pPr>
        <w:spacing w:line="276" w:lineRule="auto"/>
        <w:ind w:firstLine="709"/>
        <w:jc w:val="both"/>
      </w:pPr>
      <w:r>
        <w:rPr>
          <w:b/>
        </w:rPr>
        <w:t>Срок за изпълнение на СМР (</w:t>
      </w:r>
      <w:r w:rsidR="005558C2">
        <w:rPr>
          <w:b/>
        </w:rPr>
        <w:t>ССМР</w:t>
      </w:r>
      <w:r>
        <w:rPr>
          <w:b/>
        </w:rPr>
        <w:t>.</w:t>
      </w:r>
      <w:r w:rsidR="00F339EA" w:rsidRPr="00A67465">
        <w:rPr>
          <w:b/>
        </w:rPr>
        <w:t>)</w:t>
      </w:r>
      <w:r w:rsidR="00F339EA" w:rsidRPr="00A67465">
        <w:t xml:space="preserve"> – </w:t>
      </w:r>
      <w:r w:rsidR="00E614C5">
        <w:t xml:space="preserve">с </w:t>
      </w:r>
      <w:r w:rsidR="00F339EA" w:rsidRPr="00A67465">
        <w:t xml:space="preserve">максимален брой </w:t>
      </w:r>
      <w:r w:rsidR="00973FEF">
        <w:rPr>
          <w:lang w:val="en-US"/>
        </w:rPr>
        <w:t>8</w:t>
      </w:r>
      <w:r w:rsidR="00A81082">
        <w:rPr>
          <w:lang w:val="en-US"/>
        </w:rPr>
        <w:t>0</w:t>
      </w:r>
      <w:r w:rsidR="00F339EA" w:rsidRPr="00A67465">
        <w:t xml:space="preserve"> точки получава участник предложил най-кратък срок за изпълнение на СМР</w:t>
      </w:r>
    </w:p>
    <w:p w14:paraId="2D39DA2F" w14:textId="4D5F4C98" w:rsidR="00F339EA" w:rsidRPr="00A67465" w:rsidRDefault="005558C2" w:rsidP="00355E63">
      <w:pPr>
        <w:spacing w:line="276" w:lineRule="auto"/>
        <w:ind w:firstLine="709"/>
        <w:jc w:val="both"/>
      </w:pPr>
      <w:r>
        <w:t>ССМР = ССМР</w:t>
      </w:r>
      <w:r w:rsidR="00591A92">
        <w:t>.</w:t>
      </w:r>
      <w:r w:rsidR="00F339EA" w:rsidRPr="00A67465">
        <w:t xml:space="preserve"> </w:t>
      </w:r>
      <w:r>
        <w:rPr>
          <w:lang w:val="en-US"/>
        </w:rPr>
        <w:t>m</w:t>
      </w:r>
      <w:r w:rsidRPr="00A67465">
        <w:t>in</w:t>
      </w:r>
      <w:r>
        <w:t>/</w:t>
      </w:r>
      <w:r w:rsidRPr="005558C2">
        <w:t xml:space="preserve"> </w:t>
      </w:r>
      <w:r>
        <w:t>ССМР.</w:t>
      </w:r>
      <w:r w:rsidRPr="00A67465">
        <w:t xml:space="preserve"> n</w:t>
      </w:r>
      <w:r w:rsidRPr="005558C2">
        <w:t xml:space="preserve"> </w:t>
      </w:r>
      <w:r w:rsidRPr="00A67465">
        <w:t xml:space="preserve">х </w:t>
      </w:r>
      <w:r w:rsidR="00973FEF">
        <w:rPr>
          <w:lang w:val="en-US"/>
        </w:rPr>
        <w:t>8</w:t>
      </w:r>
      <w:r w:rsidR="000A2532">
        <w:t>0</w:t>
      </w:r>
      <w:r w:rsidRPr="00A67465">
        <w:t>, където</w:t>
      </w:r>
    </w:p>
    <w:p w14:paraId="50897EBA" w14:textId="3BF6B983" w:rsidR="00F339EA" w:rsidRPr="00A67465" w:rsidRDefault="005558C2" w:rsidP="00355E63">
      <w:pPr>
        <w:spacing w:line="276" w:lineRule="auto"/>
        <w:ind w:firstLine="709"/>
        <w:jc w:val="both"/>
      </w:pPr>
      <w:r>
        <w:t>СМР</w:t>
      </w:r>
      <w:r w:rsidRPr="00A67465">
        <w:t xml:space="preserve"> </w:t>
      </w:r>
      <w:r w:rsidR="00F339EA" w:rsidRPr="00A67465">
        <w:t>n – срок за изпълнение на СМР в календарни дни /цяло/ число, предложен от n-тия участник</w:t>
      </w:r>
    </w:p>
    <w:p w14:paraId="45CF83C1" w14:textId="7A0C8ABD" w:rsidR="00F339EA" w:rsidRPr="00A67465" w:rsidRDefault="005558C2" w:rsidP="00355E63">
      <w:pPr>
        <w:spacing w:line="276" w:lineRule="auto"/>
        <w:ind w:firstLine="709"/>
        <w:jc w:val="both"/>
      </w:pPr>
      <w:r>
        <w:lastRenderedPageBreak/>
        <w:t>ССМР</w:t>
      </w:r>
      <w:r w:rsidR="00591A92">
        <w:t>.</w:t>
      </w:r>
      <w:r w:rsidR="00F339EA" w:rsidRPr="00A67465">
        <w:t xml:space="preserve"> min – най-краткия предложен срок за изпълнение на СМР в календарни дни /цяло число/</w:t>
      </w:r>
    </w:p>
    <w:p w14:paraId="44FE6951" w14:textId="320FD6D4" w:rsidR="00F339EA" w:rsidRPr="00A67465" w:rsidRDefault="00F339EA" w:rsidP="00355E63">
      <w:pPr>
        <w:spacing w:line="276" w:lineRule="auto"/>
        <w:ind w:firstLine="709"/>
        <w:jc w:val="both"/>
        <w:rPr>
          <w:i/>
        </w:rPr>
      </w:pPr>
      <w:r w:rsidRPr="00A67465">
        <w:rPr>
          <w:i/>
        </w:rPr>
        <w:t>Срокът за изпълнение на СМР следва да бъде не</w:t>
      </w:r>
      <w:r w:rsidR="00BB5EE7">
        <w:rPr>
          <w:i/>
        </w:rPr>
        <w:t xml:space="preserve"> по-кратък от 150 ка</w:t>
      </w:r>
      <w:r w:rsidR="005558C2">
        <w:rPr>
          <w:i/>
        </w:rPr>
        <w:t>л</w:t>
      </w:r>
      <w:r w:rsidR="00BB5EE7">
        <w:rPr>
          <w:i/>
        </w:rPr>
        <w:t>ендарни дни и не</w:t>
      </w:r>
      <w:r w:rsidRPr="00A67465">
        <w:rPr>
          <w:i/>
        </w:rPr>
        <w:t xml:space="preserve"> по – </w:t>
      </w:r>
      <w:r w:rsidRPr="00717DE6">
        <w:rPr>
          <w:i/>
        </w:rPr>
        <w:t xml:space="preserve">дълъг от </w:t>
      </w:r>
      <w:r w:rsidR="00BB5EE7">
        <w:rPr>
          <w:i/>
        </w:rPr>
        <w:t>315</w:t>
      </w:r>
      <w:r w:rsidRPr="00717DE6">
        <w:rPr>
          <w:i/>
        </w:rPr>
        <w:t>.</w:t>
      </w:r>
      <w:r w:rsidRPr="00A67465">
        <w:rPr>
          <w:i/>
        </w:rPr>
        <w:t xml:space="preserve"> Участник пред</w:t>
      </w:r>
      <w:r>
        <w:rPr>
          <w:i/>
        </w:rPr>
        <w:t>л</w:t>
      </w:r>
      <w:r w:rsidRPr="00A67465">
        <w:rPr>
          <w:i/>
        </w:rPr>
        <w:t xml:space="preserve">ожил </w:t>
      </w:r>
      <w:r w:rsidR="00BB5EE7">
        <w:rPr>
          <w:i/>
        </w:rPr>
        <w:t xml:space="preserve">по-кратък или </w:t>
      </w:r>
      <w:r w:rsidRPr="00A67465">
        <w:rPr>
          <w:i/>
        </w:rPr>
        <w:t>по дълъг срок за изпълнение на СМР ще бъде отстранен  от участие в процедурата.</w:t>
      </w:r>
    </w:p>
    <w:p w14:paraId="06E06705" w14:textId="77777777" w:rsidR="00E614C5" w:rsidRDefault="00E614C5" w:rsidP="00355E63">
      <w:pPr>
        <w:spacing w:line="276" w:lineRule="auto"/>
        <w:ind w:firstLine="709"/>
        <w:jc w:val="both"/>
        <w:rPr>
          <w:b/>
        </w:rPr>
      </w:pPr>
    </w:p>
    <w:p w14:paraId="6F1B18F9" w14:textId="73D7998C" w:rsidR="00F339EA" w:rsidRDefault="00F339EA" w:rsidP="00355E63">
      <w:pPr>
        <w:spacing w:line="276" w:lineRule="auto"/>
        <w:ind w:firstLine="709"/>
        <w:jc w:val="both"/>
      </w:pPr>
      <w:r w:rsidRPr="00A67465">
        <w:rPr>
          <w:b/>
        </w:rPr>
        <w:t>Обща цена за изпълнение на поръчката (ЦИ)</w:t>
      </w:r>
      <w:r w:rsidRPr="00A67465">
        <w:t xml:space="preserve"> </w:t>
      </w:r>
      <w:r w:rsidR="00E614C5">
        <w:t>–</w:t>
      </w:r>
      <w:r w:rsidRPr="00A67465">
        <w:t xml:space="preserve"> </w:t>
      </w:r>
      <w:r w:rsidR="00E614C5">
        <w:t xml:space="preserve">с </w:t>
      </w:r>
      <w:r w:rsidRPr="00A67465">
        <w:t xml:space="preserve">максималния брой точки 100 </w:t>
      </w:r>
      <w:r w:rsidR="00E614C5">
        <w:t xml:space="preserve">, като </w:t>
      </w:r>
      <w:r w:rsidRPr="00A67465">
        <w:t>оценката се получава по следната формула:</w:t>
      </w:r>
    </w:p>
    <w:p w14:paraId="7E6CF1DA" w14:textId="6E34C8A2" w:rsidR="004F7C19" w:rsidRPr="004F7C19" w:rsidRDefault="00BB5EE7" w:rsidP="004F7C19">
      <w:pPr>
        <w:spacing w:line="276" w:lineRule="auto"/>
        <w:ind w:firstLine="709"/>
        <w:jc w:val="both"/>
      </w:pPr>
      <w:r>
        <w:t xml:space="preserve">ЦИ = </w:t>
      </w:r>
      <w:r w:rsidR="004F7C19">
        <w:t>ЦП</w:t>
      </w:r>
      <w:r>
        <w:t xml:space="preserve">. + </w:t>
      </w:r>
      <w:r w:rsidR="004F7C19">
        <w:t>ЦСМР,</w:t>
      </w:r>
      <w:r w:rsidR="004F7C19" w:rsidRPr="004F7C19">
        <w:t xml:space="preserve"> </w:t>
      </w:r>
      <w:r w:rsidR="00E614C5">
        <w:t>като</w:t>
      </w:r>
      <w:r w:rsidR="004F7C19" w:rsidRPr="004F7C19">
        <w:t xml:space="preserve"> оценката по подпоказателите </w:t>
      </w:r>
      <w:r w:rsidR="004F7C19">
        <w:t>Ц</w:t>
      </w:r>
      <w:r w:rsidR="004F7C19" w:rsidRPr="004F7C19">
        <w:t xml:space="preserve">П. и </w:t>
      </w:r>
      <w:r w:rsidR="004F7C19">
        <w:t>Ц</w:t>
      </w:r>
      <w:r w:rsidR="004F7C19" w:rsidRPr="004F7C19">
        <w:t>СМР се получава както следва:</w:t>
      </w:r>
    </w:p>
    <w:p w14:paraId="316C061C" w14:textId="668A2EE6" w:rsidR="00BB5EE7" w:rsidRDefault="00BB5EE7" w:rsidP="00355E63">
      <w:pPr>
        <w:spacing w:line="276" w:lineRule="auto"/>
        <w:ind w:firstLine="709"/>
        <w:jc w:val="both"/>
      </w:pPr>
      <w:r>
        <w:rPr>
          <w:b/>
        </w:rPr>
        <w:t>Цена</w:t>
      </w:r>
      <w:r w:rsidRPr="00A67465">
        <w:rPr>
          <w:b/>
        </w:rPr>
        <w:t xml:space="preserve"> за </w:t>
      </w:r>
      <w:r>
        <w:rPr>
          <w:b/>
        </w:rPr>
        <w:t>изготвяне на инвестиционен проект (</w:t>
      </w:r>
      <w:r w:rsidR="004F7C19">
        <w:rPr>
          <w:b/>
        </w:rPr>
        <w:t>ЦИ</w:t>
      </w:r>
      <w:r>
        <w:rPr>
          <w:b/>
        </w:rPr>
        <w:t>.</w:t>
      </w:r>
      <w:r w:rsidRPr="00A67465">
        <w:rPr>
          <w:b/>
        </w:rPr>
        <w:t>)</w:t>
      </w:r>
      <w:r w:rsidRPr="00A67465">
        <w:t xml:space="preserve"> – максимален брой </w:t>
      </w:r>
      <w:r w:rsidR="000A2532">
        <w:t>2</w:t>
      </w:r>
      <w:r w:rsidR="00973FEF">
        <w:rPr>
          <w:lang w:val="en-US"/>
        </w:rPr>
        <w:t>0</w:t>
      </w:r>
      <w:r w:rsidRPr="00A67465">
        <w:t xml:space="preserve"> точки получава участник предложил най-</w:t>
      </w:r>
      <w:r>
        <w:t>ниска цена</w:t>
      </w:r>
      <w:r w:rsidRPr="00A67465">
        <w:t xml:space="preserve"> за изготвяне на </w:t>
      </w:r>
      <w:r w:rsidR="004F7C19">
        <w:t xml:space="preserve">инвестиционния </w:t>
      </w:r>
      <w:r w:rsidR="004F7C19" w:rsidRPr="00A67465">
        <w:t xml:space="preserve"> </w:t>
      </w:r>
      <w:r w:rsidRPr="00A67465">
        <w:t xml:space="preserve">проект </w:t>
      </w:r>
    </w:p>
    <w:p w14:paraId="01258CAE" w14:textId="5EAEA6D9" w:rsidR="00F339EA" w:rsidRPr="00A67465" w:rsidRDefault="004F7C19" w:rsidP="00355E63">
      <w:pPr>
        <w:spacing w:line="276" w:lineRule="auto"/>
        <w:ind w:firstLine="709"/>
        <w:jc w:val="both"/>
      </w:pPr>
      <w:r>
        <w:t xml:space="preserve">ЦП = </w:t>
      </w:r>
      <w:r w:rsidRPr="00A67465">
        <w:t>Ц</w:t>
      </w:r>
      <w:r>
        <w:t>П</w:t>
      </w:r>
      <w:r w:rsidR="00BB5EE7">
        <w:t>.</w:t>
      </w:r>
      <w:r w:rsidR="00E614C5">
        <w:rPr>
          <w:lang w:val="en-US"/>
        </w:rPr>
        <w:t>m</w:t>
      </w:r>
      <w:r w:rsidR="00F339EA" w:rsidRPr="00A67465">
        <w:t>in</w:t>
      </w:r>
      <w:r>
        <w:t>/</w:t>
      </w:r>
      <w:r w:rsidRPr="004F7C19">
        <w:t xml:space="preserve"> </w:t>
      </w:r>
      <w:r w:rsidRPr="00A67465">
        <w:t>Ц</w:t>
      </w:r>
      <w:r>
        <w:t>П.</w:t>
      </w:r>
      <w:r w:rsidR="00E614C5">
        <w:rPr>
          <w:lang w:val="en-US"/>
        </w:rPr>
        <w:t>n</w:t>
      </w:r>
      <w:r w:rsidR="00973FEF">
        <w:t xml:space="preserve"> х </w:t>
      </w:r>
      <w:r w:rsidR="000A2532">
        <w:t>2</w:t>
      </w:r>
      <w:r>
        <w:t>0, където</w:t>
      </w:r>
    </w:p>
    <w:p w14:paraId="254E7CAC" w14:textId="28AC5EDF" w:rsidR="00F339EA" w:rsidRPr="00A67465" w:rsidRDefault="004F7C19" w:rsidP="00355E63">
      <w:pPr>
        <w:spacing w:line="276" w:lineRule="auto"/>
        <w:ind w:firstLine="709"/>
        <w:jc w:val="both"/>
      </w:pPr>
      <w:r w:rsidRPr="00A67465">
        <w:t>Ц</w:t>
      </w:r>
      <w:r>
        <w:t>П</w:t>
      </w:r>
      <w:r w:rsidR="00BB5EE7">
        <w:t>.</w:t>
      </w:r>
      <w:r w:rsidR="00F339EA" w:rsidRPr="00A67465">
        <w:t xml:space="preserve"> min - най-ниската предложена </w:t>
      </w:r>
      <w:r w:rsidR="00EF5A34">
        <w:t>з</w:t>
      </w:r>
      <w:r w:rsidR="00F339EA" w:rsidRPr="00A67465">
        <w:t xml:space="preserve">а цена за </w:t>
      </w:r>
      <w:r w:rsidR="00BB5EE7" w:rsidRPr="00BB5EE7">
        <w:t>изготвяне на инвестиционен проект</w:t>
      </w:r>
    </w:p>
    <w:p w14:paraId="4F119CBD" w14:textId="280D0A31" w:rsidR="00F339EA" w:rsidRPr="00A67465" w:rsidRDefault="004F7C19" w:rsidP="00355E63">
      <w:pPr>
        <w:spacing w:line="276" w:lineRule="auto"/>
        <w:ind w:firstLine="709"/>
        <w:jc w:val="both"/>
      </w:pPr>
      <w:r w:rsidRPr="00A67465">
        <w:t>Ц</w:t>
      </w:r>
      <w:r>
        <w:t>П</w:t>
      </w:r>
      <w:r w:rsidR="00BB5EE7">
        <w:t>.</w:t>
      </w:r>
      <w:r w:rsidR="00F339EA" w:rsidRPr="00A67465">
        <w:t xml:space="preserve"> n - цена </w:t>
      </w:r>
      <w:r w:rsidR="00EF5A34">
        <w:t xml:space="preserve">за </w:t>
      </w:r>
      <w:r w:rsidR="00BB5EE7" w:rsidRPr="00BB5EE7">
        <w:t>изготвяне на инвестиционен проект</w:t>
      </w:r>
      <w:r w:rsidR="00F339EA" w:rsidRPr="00A67465">
        <w:t xml:space="preserve">, предложена от n-тия участник </w:t>
      </w:r>
    </w:p>
    <w:p w14:paraId="71B6D8B9" w14:textId="77777777" w:rsidR="00BB5EE7" w:rsidRDefault="00F339EA" w:rsidP="00355E63">
      <w:pPr>
        <w:spacing w:line="276" w:lineRule="auto"/>
        <w:ind w:firstLine="709"/>
        <w:jc w:val="both"/>
        <w:rPr>
          <w:i/>
        </w:rPr>
      </w:pPr>
      <w:r w:rsidRPr="00A67465">
        <w:rPr>
          <w:i/>
        </w:rPr>
        <w:t>Участник предложил цена за изпълнение  по-висока от прогнозната стойност ще бъде отстранен от участие в процедурата</w:t>
      </w:r>
      <w:r w:rsidR="00BB5EE7">
        <w:rPr>
          <w:i/>
        </w:rPr>
        <w:t>.</w:t>
      </w:r>
    </w:p>
    <w:p w14:paraId="6E8E471E" w14:textId="5886312E" w:rsidR="00BB5EE7" w:rsidRDefault="00BB5EE7" w:rsidP="00355E63">
      <w:pPr>
        <w:spacing w:line="276" w:lineRule="auto"/>
        <w:ind w:firstLine="709"/>
        <w:jc w:val="both"/>
      </w:pPr>
      <w:r>
        <w:rPr>
          <w:b/>
        </w:rPr>
        <w:t>Цена</w:t>
      </w:r>
      <w:r w:rsidRPr="00A67465">
        <w:rPr>
          <w:b/>
        </w:rPr>
        <w:t xml:space="preserve"> за </w:t>
      </w:r>
      <w:r w:rsidR="00EF5A34">
        <w:rPr>
          <w:b/>
        </w:rPr>
        <w:t>изпълнение на СМР</w:t>
      </w:r>
      <w:r>
        <w:rPr>
          <w:b/>
        </w:rPr>
        <w:t xml:space="preserve"> (</w:t>
      </w:r>
      <w:r w:rsidR="004F7C19">
        <w:rPr>
          <w:b/>
        </w:rPr>
        <w:t>ЦСМР</w:t>
      </w:r>
      <w:r>
        <w:rPr>
          <w:b/>
        </w:rPr>
        <w:t>.</w:t>
      </w:r>
      <w:r w:rsidRPr="00A67465">
        <w:rPr>
          <w:b/>
        </w:rPr>
        <w:t>)</w:t>
      </w:r>
      <w:r w:rsidRPr="00A67465">
        <w:t xml:space="preserve"> – максимален брой </w:t>
      </w:r>
      <w:r w:rsidR="000A2532">
        <w:t>8</w:t>
      </w:r>
      <w:r w:rsidR="004F7C19" w:rsidRPr="00A67465">
        <w:t xml:space="preserve">0 </w:t>
      </w:r>
      <w:r w:rsidRPr="00A67465">
        <w:t>точки получава участник предложил най-</w:t>
      </w:r>
      <w:r>
        <w:t>ниска цена</w:t>
      </w:r>
      <w:r w:rsidRPr="00A67465">
        <w:t xml:space="preserve"> за </w:t>
      </w:r>
      <w:r w:rsidR="004F7C19">
        <w:t>изпълнение на СМР</w:t>
      </w:r>
    </w:p>
    <w:p w14:paraId="59DF7F32" w14:textId="05080F7F" w:rsidR="00BB5EE7" w:rsidRPr="00A67465" w:rsidRDefault="004F7C19" w:rsidP="00355E63">
      <w:pPr>
        <w:spacing w:line="276" w:lineRule="auto"/>
        <w:ind w:firstLine="709"/>
        <w:jc w:val="both"/>
      </w:pPr>
      <w:r>
        <w:t xml:space="preserve">ЦСМР = </w:t>
      </w:r>
      <w:r w:rsidRPr="00A67465">
        <w:t>Ц</w:t>
      </w:r>
      <w:r>
        <w:t>СМР</w:t>
      </w:r>
      <w:r w:rsidR="00BB5EE7">
        <w:t>.</w:t>
      </w:r>
      <w:r w:rsidR="00E614C5">
        <w:rPr>
          <w:lang w:val="en-US"/>
        </w:rPr>
        <w:t>m</w:t>
      </w:r>
      <w:r w:rsidR="00BB5EE7" w:rsidRPr="00A67465">
        <w:t>in</w:t>
      </w:r>
      <w:r>
        <w:t>/</w:t>
      </w:r>
      <w:r w:rsidRPr="004F7C19">
        <w:t xml:space="preserve"> </w:t>
      </w:r>
      <w:r w:rsidRPr="00A67465">
        <w:t>Ц</w:t>
      </w:r>
      <w:r>
        <w:t>СМР.</w:t>
      </w:r>
      <w:r>
        <w:rPr>
          <w:lang w:val="en-US"/>
        </w:rPr>
        <w:t>n</w:t>
      </w:r>
      <w:r w:rsidR="00973FEF">
        <w:t xml:space="preserve"> х </w:t>
      </w:r>
      <w:r w:rsidR="000A2532">
        <w:t>8</w:t>
      </w:r>
      <w:r>
        <w:t>0, където:</w:t>
      </w:r>
    </w:p>
    <w:p w14:paraId="41633E58" w14:textId="3AE203D1" w:rsidR="00BB5EE7" w:rsidRPr="00A67465" w:rsidRDefault="004F7C19" w:rsidP="00355E63">
      <w:pPr>
        <w:spacing w:line="276" w:lineRule="auto"/>
        <w:ind w:firstLine="709"/>
        <w:jc w:val="both"/>
      </w:pPr>
      <w:r w:rsidRPr="00A67465">
        <w:t>Ц</w:t>
      </w:r>
      <w:r>
        <w:t>СМР</w:t>
      </w:r>
      <w:r w:rsidR="00BB5EE7">
        <w:t>.</w:t>
      </w:r>
      <w:r w:rsidR="00BB5EE7" w:rsidRPr="00A67465">
        <w:t xml:space="preserve"> min - най-ниската предложена обща цена за </w:t>
      </w:r>
      <w:r w:rsidR="00EF5A34">
        <w:t>изпълнение на СМР</w:t>
      </w:r>
    </w:p>
    <w:p w14:paraId="175B876B" w14:textId="59F05127" w:rsidR="00BB5EE7" w:rsidRPr="00A67465" w:rsidRDefault="004F7C19" w:rsidP="00355E63">
      <w:pPr>
        <w:spacing w:line="276" w:lineRule="auto"/>
        <w:ind w:firstLine="709"/>
        <w:jc w:val="both"/>
      </w:pPr>
      <w:r w:rsidRPr="00A67465">
        <w:t>Ц</w:t>
      </w:r>
      <w:r>
        <w:t>СМР</w:t>
      </w:r>
      <w:r w:rsidR="00BB5EE7">
        <w:t>.</w:t>
      </w:r>
      <w:r w:rsidR="00BB5EE7" w:rsidRPr="00A67465">
        <w:t xml:space="preserve"> n - цена </w:t>
      </w:r>
      <w:r w:rsidR="00EF5A34">
        <w:t>за изпълнение на СМР</w:t>
      </w:r>
      <w:r w:rsidR="00BB5EE7" w:rsidRPr="00A67465">
        <w:t xml:space="preserve">, предложена от n-тия участник </w:t>
      </w:r>
    </w:p>
    <w:p w14:paraId="2D66D85B" w14:textId="77777777" w:rsidR="00BB5EE7" w:rsidRPr="00BB5EE7" w:rsidRDefault="00BB5EE7" w:rsidP="00355E63">
      <w:pPr>
        <w:spacing w:line="276" w:lineRule="auto"/>
        <w:ind w:firstLine="709"/>
        <w:jc w:val="both"/>
      </w:pPr>
      <w:r w:rsidRPr="00A67465">
        <w:rPr>
          <w:i/>
        </w:rPr>
        <w:t>Участник предложил цена за изпълнение  по-висока от прогнозната стойност ще бъде отстранен от участие в процедурата.</w:t>
      </w:r>
    </w:p>
    <w:p w14:paraId="5D86F5A5" w14:textId="77777777" w:rsidR="00BB5EE7" w:rsidRDefault="00BB5EE7" w:rsidP="00355E63">
      <w:pPr>
        <w:spacing w:line="276" w:lineRule="auto"/>
        <w:ind w:firstLine="709"/>
        <w:jc w:val="both"/>
        <w:rPr>
          <w:i/>
        </w:rPr>
      </w:pPr>
    </w:p>
    <w:p w14:paraId="6BF2C65D" w14:textId="77777777" w:rsidR="00F339EA" w:rsidRPr="00A67465" w:rsidRDefault="00F339EA" w:rsidP="00355E63">
      <w:pPr>
        <w:spacing w:line="276" w:lineRule="auto"/>
        <w:ind w:firstLine="709"/>
        <w:jc w:val="both"/>
      </w:pPr>
      <w:r w:rsidRPr="00A67465">
        <w:t>Забележка: Всяко получено съотношение като числова стойност по показателите ще бъде закръглено до втори знак след десетичната запетая.</w:t>
      </w:r>
    </w:p>
    <w:p w14:paraId="5BB0D61E" w14:textId="77777777" w:rsidR="00F339EA" w:rsidRPr="00A67465" w:rsidRDefault="00F339EA" w:rsidP="00355E63">
      <w:pPr>
        <w:spacing w:line="276" w:lineRule="auto"/>
        <w:ind w:firstLine="709"/>
        <w:jc w:val="both"/>
      </w:pPr>
      <w:r w:rsidRPr="00A67465">
        <w:t>На първо място ще бъде класиран участника, чиято офертата е получила най-голяма стойност на комплексната оценка КО.</w:t>
      </w:r>
      <w:r>
        <w:t xml:space="preserve"> </w:t>
      </w:r>
      <w:r w:rsidRPr="00A67465">
        <w:t>Класирането на офертите ще се извършва в низходящ ред, като най-високата комплексна оценка е равна на 100 т.</w:t>
      </w:r>
    </w:p>
    <w:p w14:paraId="2A133250" w14:textId="0C27B534" w:rsidR="00F339EA" w:rsidRPr="00A67465" w:rsidRDefault="00F339EA" w:rsidP="00355E63">
      <w:pPr>
        <w:spacing w:line="276" w:lineRule="auto"/>
        <w:ind w:firstLine="709"/>
        <w:jc w:val="both"/>
      </w:pPr>
      <w:r w:rsidRPr="00A67465">
        <w:t>В случай, че комплексните оценки на две или повече оферти са равни</w:t>
      </w:r>
      <w:r w:rsidR="004F7C19">
        <w:t>, на първо място се класира участникът с по-висока оценка по показателя „Цена за изпълнение“, ако и тази оценка е равна,</w:t>
      </w:r>
      <w:r w:rsidRPr="00A67465">
        <w:t xml:space="preserve"> комисията провежда публично жребий за определяне на изпълнител между класираните на първо място оферти.</w:t>
      </w:r>
    </w:p>
    <w:p w14:paraId="3D7DF2BE" w14:textId="77777777" w:rsidR="005E3980" w:rsidRDefault="005E3980" w:rsidP="00F339EA">
      <w:pPr>
        <w:spacing w:after="60"/>
        <w:ind w:right="23" w:firstLine="540"/>
        <w:jc w:val="both"/>
        <w:rPr>
          <w:b/>
          <w:bCs/>
          <w:color w:val="000000"/>
        </w:rPr>
      </w:pPr>
    </w:p>
    <w:sectPr w:rsidR="005E3980" w:rsidSect="000A2532">
      <w:headerReference w:type="default" r:id="rId8"/>
      <w:footerReference w:type="even" r:id="rId9"/>
      <w:footerReference w:type="default" r:id="rId10"/>
      <w:pgSz w:w="11906" w:h="16838" w:code="9"/>
      <w:pgMar w:top="709" w:right="991" w:bottom="1412" w:left="1276" w:header="1134" w:footer="115"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E4CD5" w14:textId="77777777" w:rsidR="005403EF" w:rsidRDefault="005403EF">
      <w:pPr>
        <w:spacing w:line="240" w:lineRule="auto"/>
      </w:pPr>
      <w:r>
        <w:separator/>
      </w:r>
    </w:p>
  </w:endnote>
  <w:endnote w:type="continuationSeparator" w:id="0">
    <w:p w14:paraId="629BE615" w14:textId="77777777" w:rsidR="005403EF" w:rsidRDefault="005403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80"/>
    <w:family w:val="auto"/>
    <w:notTrueType/>
    <w:pitch w:val="default"/>
    <w:sig w:usb0="00000203" w:usb1="08070000" w:usb2="00000010" w:usb3="00000000" w:csb0="00020005"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Optima">
    <w:charset w:val="00"/>
    <w:family w:val="swiss"/>
    <w:pitch w:val="variable"/>
    <w:sig w:usb0="00000003" w:usb1="00000000" w:usb2="00000000" w:usb3="00000000" w:csb0="00000001" w:csb1="00000000"/>
  </w:font>
  <w:font w:name="ExcelciorCyr">
    <w:altName w:val="Times New Roman"/>
    <w:charset w:val="CC"/>
    <w:family w:val="roman"/>
    <w:pitch w:val="variable"/>
    <w:sig w:usb0="00000201" w:usb1="00000000" w:usb2="00000000" w:usb3="00000000" w:csb0="00000004" w:csb1="00000000"/>
  </w:font>
  <w:font w:name="Futura Bk">
    <w:altName w:val="Century Gothic"/>
    <w:charset w:val="CC"/>
    <w:family w:val="swiss"/>
    <w:pitch w:val="variable"/>
    <w:sig w:usb0="00000287" w:usb1="00000000" w:usb2="00000000" w:usb3="00000000" w:csb0="0000009F" w:csb1="00000000"/>
  </w:font>
  <w:font w:name="font336">
    <w:charset w:val="CC"/>
    <w:family w:val="auto"/>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D5A71" w14:textId="77777777" w:rsidR="00973FEF" w:rsidRPr="00E20552" w:rsidRDefault="00973FEF">
    <w:pPr>
      <w:pStyle w:val="af0"/>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Pr>
        <w:noProof/>
        <w:sz w:val="24"/>
        <w:szCs w:val="24"/>
      </w:rPr>
      <w:t>2</w:t>
    </w:r>
    <w:r w:rsidRPr="00E20552">
      <w:rPr>
        <w:noProof/>
        <w:sz w:val="24"/>
        <w:szCs w:val="24"/>
      </w:rPr>
      <w:fldChar w:fldCharType="end"/>
    </w:r>
  </w:p>
  <w:p w14:paraId="49934517" w14:textId="77777777" w:rsidR="00973FEF" w:rsidRDefault="00973FEF">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36635" w14:textId="77777777" w:rsidR="000A2532" w:rsidRPr="00C83E9B" w:rsidRDefault="000A2532" w:rsidP="000A2532">
    <w:pPr>
      <w:pBdr>
        <w:top w:val="double" w:sz="4" w:space="1" w:color="auto"/>
      </w:pBdr>
      <w:suppressAutoHyphens w:val="0"/>
      <w:spacing w:after="200" w:line="240" w:lineRule="auto"/>
      <w:ind w:left="-142" w:right="-142"/>
      <w:jc w:val="center"/>
      <w:rPr>
        <w:i/>
        <w:sz w:val="16"/>
        <w:szCs w:val="16"/>
        <w:lang w:eastAsia="en-US"/>
      </w:rPr>
    </w:pPr>
    <w:r w:rsidRPr="00C83E9B">
      <w:rPr>
        <w:b/>
        <w:i/>
        <w:sz w:val="16"/>
        <w:szCs w:val="16"/>
        <w:lang w:eastAsia="en-US"/>
      </w:rPr>
      <w:t>Проект „</w:t>
    </w:r>
    <w:r w:rsidRPr="00C83E9B">
      <w:rPr>
        <w:b/>
        <w:bCs/>
        <w:i/>
        <w:iCs/>
        <w:sz w:val="16"/>
        <w:szCs w:val="16"/>
        <w:lang w:val="en-US" w:eastAsia="en-US"/>
      </w:rPr>
      <w:t>Ремонт и въвеждане на мерки за енергийна ефективност и достъпна среда в сградата на Община Панагюрище</w:t>
    </w:r>
    <w:r w:rsidRPr="00C83E9B">
      <w:rPr>
        <w:b/>
        <w:i/>
        <w:sz w:val="16"/>
        <w:szCs w:val="16"/>
        <w:lang w:eastAsia="en-US"/>
      </w:rPr>
      <w:t xml:space="preserve"> ” </w:t>
    </w:r>
  </w:p>
  <w:p w14:paraId="4344C84F" w14:textId="77777777" w:rsidR="000A2532" w:rsidRPr="00C83E9B" w:rsidRDefault="000A2532" w:rsidP="000A2532">
    <w:pPr>
      <w:suppressAutoHyphens w:val="0"/>
      <w:spacing w:after="200" w:line="240" w:lineRule="auto"/>
      <w:ind w:left="-142" w:right="-142"/>
      <w:jc w:val="center"/>
      <w:rPr>
        <w:i/>
        <w:sz w:val="16"/>
        <w:szCs w:val="16"/>
        <w:lang w:eastAsia="en-US"/>
      </w:rPr>
    </w:pPr>
    <w:r w:rsidRPr="00C83E9B">
      <w:rPr>
        <w:i/>
        <w:sz w:val="16"/>
        <w:szCs w:val="16"/>
        <w:lang w:eastAsia="en-US"/>
      </w:rPr>
      <w:t>процедура BG16RFOP001-1.039BG16RFOP001-1.039 „Изпълнение на интегрирани планове за градско възстановяване и развитие 2014-2020 - Панагюрище”, приоритетна ос „Устойчиво и интегрирано градско развитие”</w:t>
    </w:r>
  </w:p>
  <w:p w14:paraId="40C55C5C" w14:textId="77777777" w:rsidR="000A2532" w:rsidRPr="00E20552" w:rsidRDefault="000A2532" w:rsidP="000A2532">
    <w:pPr>
      <w:pStyle w:val="af0"/>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sidR="007E1EF7">
      <w:rPr>
        <w:noProof/>
        <w:sz w:val="24"/>
        <w:szCs w:val="24"/>
      </w:rPr>
      <w:t>2</w:t>
    </w:r>
    <w:r w:rsidRPr="00E20552">
      <w:rPr>
        <w:noProof/>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83D8C" w14:textId="77777777" w:rsidR="005403EF" w:rsidRDefault="005403EF">
      <w:pPr>
        <w:spacing w:line="240" w:lineRule="auto"/>
      </w:pPr>
      <w:r>
        <w:separator/>
      </w:r>
    </w:p>
  </w:footnote>
  <w:footnote w:type="continuationSeparator" w:id="0">
    <w:p w14:paraId="3679F21D" w14:textId="77777777" w:rsidR="005403EF" w:rsidRDefault="005403E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24883" w14:textId="77777777" w:rsidR="00973FEF" w:rsidRPr="00C15C99" w:rsidRDefault="00973FEF" w:rsidP="000A2532">
    <w:pPr>
      <w:pBdr>
        <w:bottom w:val="double" w:sz="4" w:space="1" w:color="auto"/>
      </w:pBdr>
      <w:tabs>
        <w:tab w:val="center" w:pos="4536"/>
      </w:tabs>
      <w:spacing w:after="200" w:line="276" w:lineRule="auto"/>
      <w:ind w:left="-142"/>
      <w:rPr>
        <w:rFonts w:eastAsia="Calibri"/>
        <w:i/>
        <w:sz w:val="22"/>
        <w:szCs w:val="22"/>
        <w:lang w:val="en-GB" w:eastAsia="en-US"/>
      </w:rPr>
    </w:pPr>
    <w:r w:rsidRPr="00C15C99">
      <w:rPr>
        <w:rFonts w:ascii="Calibri" w:eastAsia="Calibri" w:hAnsi="Calibri"/>
        <w:noProof/>
        <w:sz w:val="22"/>
        <w:szCs w:val="22"/>
        <w:lang w:eastAsia="bg-BG"/>
      </w:rPr>
      <w:drawing>
        <wp:inline distT="0" distB="0" distL="0" distR="0" wp14:anchorId="3E155A78" wp14:editId="543C77EC">
          <wp:extent cx="2209800" cy="762000"/>
          <wp:effectExtent l="0" t="0" r="0" b="0"/>
          <wp:docPr id="28" name="Картина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762000"/>
                  </a:xfrm>
                  <a:prstGeom prst="rect">
                    <a:avLst/>
                  </a:prstGeom>
                  <a:noFill/>
                  <a:ln>
                    <a:noFill/>
                  </a:ln>
                </pic:spPr>
              </pic:pic>
            </a:graphicData>
          </a:graphic>
        </wp:inline>
      </w:drawing>
    </w:r>
    <w:r w:rsidRPr="00C15C99">
      <w:rPr>
        <w:rFonts w:ascii="Calibri" w:hAnsi="Calibri"/>
        <w:noProof/>
        <w:sz w:val="22"/>
        <w:szCs w:val="22"/>
        <w:lang w:eastAsia="bg-BG"/>
      </w:rPr>
      <w:drawing>
        <wp:anchor distT="0" distB="0" distL="114300" distR="114300" simplePos="0" relativeHeight="251657216" behindDoc="1" locked="0" layoutInCell="1" allowOverlap="1" wp14:anchorId="2ED179C5" wp14:editId="353936A9">
          <wp:simplePos x="0" y="0"/>
          <wp:positionH relativeFrom="column">
            <wp:align>center</wp:align>
          </wp:positionH>
          <wp:positionV relativeFrom="paragraph">
            <wp:posOffset>32385</wp:posOffset>
          </wp:positionV>
          <wp:extent cx="731520" cy="739775"/>
          <wp:effectExtent l="0" t="0" r="0" b="3175"/>
          <wp:wrapNone/>
          <wp:docPr id="29" name="Картина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1520" cy="739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5C99">
      <w:rPr>
        <w:rFonts w:ascii="Calibri" w:hAnsi="Calibri"/>
        <w:noProof/>
        <w:sz w:val="22"/>
        <w:szCs w:val="22"/>
        <w:lang w:eastAsia="bg-BG"/>
      </w:rPr>
      <w:drawing>
        <wp:anchor distT="0" distB="0" distL="114300" distR="114300" simplePos="0" relativeHeight="251659264" behindDoc="0" locked="0" layoutInCell="1" allowOverlap="1" wp14:anchorId="6EF2BECB" wp14:editId="718E63EF">
          <wp:simplePos x="0" y="0"/>
          <wp:positionH relativeFrom="column">
            <wp:align>right</wp:align>
          </wp:positionH>
          <wp:positionV relativeFrom="paragraph">
            <wp:posOffset>25400</wp:posOffset>
          </wp:positionV>
          <wp:extent cx="2162810" cy="747395"/>
          <wp:effectExtent l="0" t="0" r="8890" b="0"/>
          <wp:wrapNone/>
          <wp:docPr id="30" name="Картина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62810"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64BA82" w14:textId="77777777" w:rsidR="00973FEF" w:rsidRPr="006C46CB" w:rsidRDefault="00973FEF" w:rsidP="006C46C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720"/>
        </w:tabs>
        <w:ind w:left="357" w:firstLine="3"/>
      </w:pPr>
      <w:rPr>
        <w:b/>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decimal"/>
      <w:pStyle w:val="10"/>
      <w:lvlText w:val="(%1)"/>
      <w:lvlJc w:val="left"/>
      <w:pPr>
        <w:tabs>
          <w:tab w:val="num" w:pos="720"/>
        </w:tabs>
        <w:ind w:left="357" w:firstLine="3"/>
      </w:pPr>
      <w:rPr>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0"/>
        </w:tabs>
        <w:ind w:left="1068" w:hanging="360"/>
      </w:pPr>
      <w:rPr>
        <w:rFonts w:ascii="Symbol" w:hAnsi="Symbol" w:cs="Symbol"/>
        <w:color w:val="000000"/>
        <w:sz w:val="24"/>
        <w:szCs w:val="24"/>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color w:val="000000"/>
        <w:sz w:val="24"/>
        <w:szCs w:val="24"/>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color w:val="000000"/>
        <w:sz w:val="24"/>
        <w:szCs w:val="24"/>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4" w15:restartNumberingAfterBreak="0">
    <w:nsid w:val="00000005"/>
    <w:multiLevelType w:val="multilevel"/>
    <w:tmpl w:val="00000005"/>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6"/>
    <w:multiLevelType w:val="multilevel"/>
    <w:tmpl w:val="00000006"/>
    <w:name w:val="WW8Num5"/>
    <w:lvl w:ilvl="0">
      <w:start w:val="1"/>
      <w:numFmt w:val="bullet"/>
      <w:lvlText w:val="-"/>
      <w:lvlJc w:val="left"/>
      <w:pPr>
        <w:tabs>
          <w:tab w:val="num" w:pos="0"/>
        </w:tabs>
        <w:ind w:left="720" w:hanging="360"/>
      </w:pPr>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lang w:val="bg-BG"/>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6" w15:restartNumberingAfterBreak="0">
    <w:nsid w:val="00000007"/>
    <w:multiLevelType w:val="multilevel"/>
    <w:tmpl w:val="00000007"/>
    <w:name w:val="WW8Num6"/>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00000008"/>
    <w:name w:val="WW8Num7"/>
    <w:lvl w:ilvl="0">
      <w:start w:val="4"/>
      <w:numFmt w:val="bullet"/>
      <w:lvlText w:val="-"/>
      <w:lvlJc w:val="left"/>
      <w:pPr>
        <w:tabs>
          <w:tab w:val="num" w:pos="0"/>
        </w:tabs>
        <w:ind w:left="1062" w:hanging="360"/>
      </w:pPr>
      <w:rPr>
        <w:rFonts w:ascii="Times New Roman" w:hAnsi="Times New Roman" w:cs="Times New Roman"/>
      </w:rPr>
    </w:lvl>
    <w:lvl w:ilvl="1">
      <w:start w:val="1"/>
      <w:numFmt w:val="bullet"/>
      <w:lvlText w:val="o"/>
      <w:lvlJc w:val="left"/>
      <w:pPr>
        <w:tabs>
          <w:tab w:val="num" w:pos="0"/>
        </w:tabs>
        <w:ind w:left="1782" w:hanging="360"/>
      </w:pPr>
      <w:rPr>
        <w:rFonts w:ascii="Courier New" w:hAnsi="Courier New" w:cs="Courier New"/>
      </w:rPr>
    </w:lvl>
    <w:lvl w:ilvl="2">
      <w:start w:val="1"/>
      <w:numFmt w:val="bullet"/>
      <w:lvlText w:val=""/>
      <w:lvlJc w:val="left"/>
      <w:pPr>
        <w:tabs>
          <w:tab w:val="num" w:pos="0"/>
        </w:tabs>
        <w:ind w:left="2502" w:hanging="360"/>
      </w:pPr>
      <w:rPr>
        <w:rFonts w:ascii="Wingdings" w:hAnsi="Wingdings" w:cs="Wingdings"/>
      </w:rPr>
    </w:lvl>
    <w:lvl w:ilvl="3">
      <w:start w:val="1"/>
      <w:numFmt w:val="bullet"/>
      <w:lvlText w:val=""/>
      <w:lvlJc w:val="left"/>
      <w:pPr>
        <w:tabs>
          <w:tab w:val="num" w:pos="0"/>
        </w:tabs>
        <w:ind w:left="3222" w:hanging="360"/>
      </w:pPr>
      <w:rPr>
        <w:rFonts w:ascii="Symbol" w:hAnsi="Symbol" w:cs="Symbol"/>
      </w:rPr>
    </w:lvl>
    <w:lvl w:ilvl="4">
      <w:start w:val="1"/>
      <w:numFmt w:val="bullet"/>
      <w:lvlText w:val="o"/>
      <w:lvlJc w:val="left"/>
      <w:pPr>
        <w:tabs>
          <w:tab w:val="num" w:pos="0"/>
        </w:tabs>
        <w:ind w:left="3942" w:hanging="360"/>
      </w:pPr>
      <w:rPr>
        <w:rFonts w:ascii="Courier New" w:hAnsi="Courier New" w:cs="Courier New"/>
      </w:rPr>
    </w:lvl>
    <w:lvl w:ilvl="5">
      <w:start w:val="1"/>
      <w:numFmt w:val="bullet"/>
      <w:lvlText w:val=""/>
      <w:lvlJc w:val="left"/>
      <w:pPr>
        <w:tabs>
          <w:tab w:val="num" w:pos="0"/>
        </w:tabs>
        <w:ind w:left="4662" w:hanging="360"/>
      </w:pPr>
      <w:rPr>
        <w:rFonts w:ascii="Wingdings" w:hAnsi="Wingdings" w:cs="Wingdings"/>
      </w:rPr>
    </w:lvl>
    <w:lvl w:ilvl="6">
      <w:start w:val="1"/>
      <w:numFmt w:val="bullet"/>
      <w:lvlText w:val=""/>
      <w:lvlJc w:val="left"/>
      <w:pPr>
        <w:tabs>
          <w:tab w:val="num" w:pos="0"/>
        </w:tabs>
        <w:ind w:left="5382" w:hanging="360"/>
      </w:pPr>
      <w:rPr>
        <w:rFonts w:ascii="Symbol" w:hAnsi="Symbol" w:cs="Symbol"/>
      </w:rPr>
    </w:lvl>
    <w:lvl w:ilvl="7">
      <w:start w:val="1"/>
      <w:numFmt w:val="bullet"/>
      <w:lvlText w:val="o"/>
      <w:lvlJc w:val="left"/>
      <w:pPr>
        <w:tabs>
          <w:tab w:val="num" w:pos="0"/>
        </w:tabs>
        <w:ind w:left="6102" w:hanging="360"/>
      </w:pPr>
      <w:rPr>
        <w:rFonts w:ascii="Courier New" w:hAnsi="Courier New" w:cs="Courier New"/>
      </w:rPr>
    </w:lvl>
    <w:lvl w:ilvl="8">
      <w:start w:val="1"/>
      <w:numFmt w:val="bullet"/>
      <w:lvlText w:val=""/>
      <w:lvlJc w:val="left"/>
      <w:pPr>
        <w:tabs>
          <w:tab w:val="num" w:pos="0"/>
        </w:tabs>
        <w:ind w:left="6822" w:hanging="360"/>
      </w:pPr>
      <w:rPr>
        <w:rFonts w:ascii="Wingdings" w:hAnsi="Wingdings" w:cs="Wingdings"/>
      </w:rPr>
    </w:lvl>
  </w:abstractNum>
  <w:abstractNum w:abstractNumId="8" w15:restartNumberingAfterBreak="0">
    <w:nsid w:val="00000009"/>
    <w:multiLevelType w:val="multilevel"/>
    <w:tmpl w:val="00000009"/>
    <w:name w:val="WW8Num8"/>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9" w15:restartNumberingAfterBreak="0">
    <w:nsid w:val="0000000A"/>
    <w:multiLevelType w:val="multilevel"/>
    <w:tmpl w:val="0000000A"/>
    <w:name w:val="WW8Num9"/>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0" w15:restartNumberingAfterBreak="0">
    <w:nsid w:val="0000000B"/>
    <w:multiLevelType w:val="multilevel"/>
    <w:tmpl w:val="0000000B"/>
    <w:name w:val="WW8Num10"/>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1" w15:restartNumberingAfterBreak="0">
    <w:nsid w:val="0000000C"/>
    <w:multiLevelType w:val="multilevel"/>
    <w:tmpl w:val="0000000C"/>
    <w:name w:val="WW8Num11"/>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2" w15:restartNumberingAfterBreak="0">
    <w:nsid w:val="0000000D"/>
    <w:multiLevelType w:val="multilevel"/>
    <w:tmpl w:val="0000000D"/>
    <w:name w:val="WW8Num1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3"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0F"/>
    <w:multiLevelType w:val="multilevel"/>
    <w:tmpl w:val="0000000F"/>
    <w:name w:val="WW8Num14"/>
    <w:lvl w:ilvl="0">
      <w:start w:val="1"/>
      <w:numFmt w:val="bullet"/>
      <w:lvlText w:val=""/>
      <w:lvlJc w:val="left"/>
      <w:pPr>
        <w:tabs>
          <w:tab w:val="num" w:pos="0"/>
        </w:tabs>
        <w:ind w:left="720" w:hanging="360"/>
      </w:pPr>
      <w:rPr>
        <w:rFonts w:ascii="Wingdings" w:hAnsi="Wingdings" w:cs="Wingdings"/>
        <w:color w:val="000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color w:val="00000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color w:val="00000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color w:val="000000"/>
      </w:rPr>
    </w:lvl>
  </w:abstractNum>
  <w:abstractNum w:abstractNumId="15" w15:restartNumberingAfterBreak="0">
    <w:nsid w:val="00000010"/>
    <w:multiLevelType w:val="multilevel"/>
    <w:tmpl w:val="00000010"/>
    <w:name w:val="WW8Num15"/>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6" w15:restartNumberingAfterBreak="0">
    <w:nsid w:val="00000011"/>
    <w:multiLevelType w:val="multilevel"/>
    <w:tmpl w:val="00000011"/>
    <w:name w:val="WW8Num16"/>
    <w:lvl w:ilvl="0">
      <w:start w:val="1"/>
      <w:numFmt w:val="decimal"/>
      <w:lvlText w:val="%1."/>
      <w:lvlJc w:val="left"/>
      <w:pPr>
        <w:tabs>
          <w:tab w:val="num" w:pos="0"/>
        </w:tabs>
        <w:ind w:left="1065" w:hanging="360"/>
      </w:pPr>
      <w:rPr>
        <w:caps w:val="0"/>
        <w:smallCaps w:val="0"/>
      </w:rPr>
    </w:lvl>
    <w:lvl w:ilvl="1">
      <w:start w:val="1"/>
      <w:numFmt w:val="lowerLetter"/>
      <w:lvlText w:val="%2."/>
      <w:lvlJc w:val="left"/>
      <w:pPr>
        <w:tabs>
          <w:tab w:val="num" w:pos="0"/>
        </w:tabs>
        <w:ind w:left="1785" w:hanging="360"/>
      </w:pPr>
    </w:lvl>
    <w:lvl w:ilvl="2">
      <w:start w:val="1"/>
      <w:numFmt w:val="lowerRoman"/>
      <w:lvlText w:val="%2.%3."/>
      <w:lvlJc w:val="right"/>
      <w:pPr>
        <w:tabs>
          <w:tab w:val="num" w:pos="0"/>
        </w:tabs>
        <w:ind w:left="2505" w:hanging="180"/>
      </w:pPr>
    </w:lvl>
    <w:lvl w:ilvl="3">
      <w:start w:val="1"/>
      <w:numFmt w:val="decimal"/>
      <w:lvlText w:val="%2.%3.%4."/>
      <w:lvlJc w:val="left"/>
      <w:pPr>
        <w:tabs>
          <w:tab w:val="num" w:pos="0"/>
        </w:tabs>
        <w:ind w:left="3225" w:hanging="360"/>
      </w:pPr>
    </w:lvl>
    <w:lvl w:ilvl="4">
      <w:start w:val="1"/>
      <w:numFmt w:val="lowerLetter"/>
      <w:lvlText w:val="%2.%3.%4.%5."/>
      <w:lvlJc w:val="left"/>
      <w:pPr>
        <w:tabs>
          <w:tab w:val="num" w:pos="0"/>
        </w:tabs>
        <w:ind w:left="3945" w:hanging="360"/>
      </w:pPr>
    </w:lvl>
    <w:lvl w:ilvl="5">
      <w:start w:val="1"/>
      <w:numFmt w:val="lowerRoman"/>
      <w:lvlText w:val="%2.%3.%4.%5.%6."/>
      <w:lvlJc w:val="right"/>
      <w:pPr>
        <w:tabs>
          <w:tab w:val="num" w:pos="0"/>
        </w:tabs>
        <w:ind w:left="4665" w:hanging="180"/>
      </w:pPr>
    </w:lvl>
    <w:lvl w:ilvl="6">
      <w:start w:val="1"/>
      <w:numFmt w:val="decimal"/>
      <w:lvlText w:val="%2.%3.%4.%5.%6.%7."/>
      <w:lvlJc w:val="left"/>
      <w:pPr>
        <w:tabs>
          <w:tab w:val="num" w:pos="0"/>
        </w:tabs>
        <w:ind w:left="5385" w:hanging="360"/>
      </w:pPr>
    </w:lvl>
    <w:lvl w:ilvl="7">
      <w:start w:val="1"/>
      <w:numFmt w:val="lowerLetter"/>
      <w:lvlText w:val="%2.%3.%4.%5.%6.%7.%8."/>
      <w:lvlJc w:val="left"/>
      <w:pPr>
        <w:tabs>
          <w:tab w:val="num" w:pos="0"/>
        </w:tabs>
        <w:ind w:left="6105" w:hanging="360"/>
      </w:pPr>
    </w:lvl>
    <w:lvl w:ilvl="8">
      <w:start w:val="1"/>
      <w:numFmt w:val="lowerRoman"/>
      <w:lvlText w:val="%2.%3.%4.%5.%6.%7.%8.%9."/>
      <w:lvlJc w:val="right"/>
      <w:pPr>
        <w:tabs>
          <w:tab w:val="num" w:pos="0"/>
        </w:tabs>
        <w:ind w:left="6825" w:hanging="180"/>
      </w:pPr>
    </w:lvl>
  </w:abstractNum>
  <w:abstractNum w:abstractNumId="17" w15:restartNumberingAfterBreak="0">
    <w:nsid w:val="00000012"/>
    <w:multiLevelType w:val="multilevel"/>
    <w:tmpl w:val="00000012"/>
    <w:name w:val="WW8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F02152"/>
    <w:multiLevelType w:val="hybridMultilevel"/>
    <w:tmpl w:val="17F0D33A"/>
    <w:lvl w:ilvl="0" w:tplc="CB04F65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01F94F91"/>
    <w:multiLevelType w:val="hybridMultilevel"/>
    <w:tmpl w:val="DE0E7D6E"/>
    <w:lvl w:ilvl="0" w:tplc="ABE049C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0" w15:restartNumberingAfterBreak="0">
    <w:nsid w:val="099258FC"/>
    <w:multiLevelType w:val="hybridMultilevel"/>
    <w:tmpl w:val="CB5AD078"/>
    <w:lvl w:ilvl="0" w:tplc="1CEA7D04">
      <w:start w:val="1"/>
      <w:numFmt w:val="decimal"/>
      <w:lvlText w:val="%1."/>
      <w:lvlJc w:val="left"/>
      <w:pPr>
        <w:ind w:left="1200" w:hanging="48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1" w15:restartNumberingAfterBreak="0">
    <w:nsid w:val="0A5220AF"/>
    <w:multiLevelType w:val="hybridMultilevel"/>
    <w:tmpl w:val="FCE8EEC2"/>
    <w:lvl w:ilvl="0" w:tplc="0402000F">
      <w:numFmt w:val="bullet"/>
      <w:lvlText w:val="-"/>
      <w:lvlJc w:val="left"/>
      <w:pPr>
        <w:ind w:left="1211" w:hanging="360"/>
      </w:pPr>
      <w:rPr>
        <w:rFonts w:ascii="Times New Roman" w:eastAsia="Times New Roman" w:hAnsi="Times New Roman" w:cs="Times New Roman" w:hint="default"/>
      </w:rPr>
    </w:lvl>
    <w:lvl w:ilvl="1" w:tplc="04020019" w:tentative="1">
      <w:start w:val="1"/>
      <w:numFmt w:val="bullet"/>
      <w:lvlText w:val="o"/>
      <w:lvlJc w:val="left"/>
      <w:pPr>
        <w:ind w:left="2160" w:hanging="360"/>
      </w:pPr>
      <w:rPr>
        <w:rFonts w:ascii="Courier New" w:hAnsi="Courier New" w:cs="Courier New" w:hint="default"/>
      </w:rPr>
    </w:lvl>
    <w:lvl w:ilvl="2" w:tplc="0402001B">
      <w:start w:val="1"/>
      <w:numFmt w:val="bullet"/>
      <w:lvlText w:val=""/>
      <w:lvlJc w:val="left"/>
      <w:pPr>
        <w:ind w:left="2880" w:hanging="360"/>
      </w:pPr>
      <w:rPr>
        <w:rFonts w:ascii="Wingdings" w:hAnsi="Wingdings" w:hint="default"/>
      </w:rPr>
    </w:lvl>
    <w:lvl w:ilvl="3" w:tplc="0402000F" w:tentative="1">
      <w:start w:val="1"/>
      <w:numFmt w:val="bullet"/>
      <w:lvlText w:val=""/>
      <w:lvlJc w:val="left"/>
      <w:pPr>
        <w:ind w:left="3600" w:hanging="360"/>
      </w:pPr>
      <w:rPr>
        <w:rFonts w:ascii="Symbol" w:hAnsi="Symbol" w:hint="default"/>
      </w:rPr>
    </w:lvl>
    <w:lvl w:ilvl="4" w:tplc="04020019" w:tentative="1">
      <w:start w:val="1"/>
      <w:numFmt w:val="bullet"/>
      <w:lvlText w:val="o"/>
      <w:lvlJc w:val="left"/>
      <w:pPr>
        <w:ind w:left="4320" w:hanging="360"/>
      </w:pPr>
      <w:rPr>
        <w:rFonts w:ascii="Courier New" w:hAnsi="Courier New" w:cs="Courier New" w:hint="default"/>
      </w:rPr>
    </w:lvl>
    <w:lvl w:ilvl="5" w:tplc="0402001B" w:tentative="1">
      <w:start w:val="1"/>
      <w:numFmt w:val="bullet"/>
      <w:lvlText w:val=""/>
      <w:lvlJc w:val="left"/>
      <w:pPr>
        <w:ind w:left="5040" w:hanging="360"/>
      </w:pPr>
      <w:rPr>
        <w:rFonts w:ascii="Wingdings" w:hAnsi="Wingdings" w:hint="default"/>
      </w:rPr>
    </w:lvl>
    <w:lvl w:ilvl="6" w:tplc="0402000F" w:tentative="1">
      <w:start w:val="1"/>
      <w:numFmt w:val="bullet"/>
      <w:lvlText w:val=""/>
      <w:lvlJc w:val="left"/>
      <w:pPr>
        <w:ind w:left="5760" w:hanging="360"/>
      </w:pPr>
      <w:rPr>
        <w:rFonts w:ascii="Symbol" w:hAnsi="Symbol" w:hint="default"/>
      </w:rPr>
    </w:lvl>
    <w:lvl w:ilvl="7" w:tplc="04020019" w:tentative="1">
      <w:start w:val="1"/>
      <w:numFmt w:val="bullet"/>
      <w:lvlText w:val="o"/>
      <w:lvlJc w:val="left"/>
      <w:pPr>
        <w:ind w:left="6480" w:hanging="360"/>
      </w:pPr>
      <w:rPr>
        <w:rFonts w:ascii="Courier New" w:hAnsi="Courier New" w:cs="Courier New" w:hint="default"/>
      </w:rPr>
    </w:lvl>
    <w:lvl w:ilvl="8" w:tplc="0402001B" w:tentative="1">
      <w:start w:val="1"/>
      <w:numFmt w:val="bullet"/>
      <w:lvlText w:val=""/>
      <w:lvlJc w:val="left"/>
      <w:pPr>
        <w:ind w:left="7200" w:hanging="360"/>
      </w:pPr>
      <w:rPr>
        <w:rFonts w:ascii="Wingdings" w:hAnsi="Wingdings" w:hint="default"/>
      </w:rPr>
    </w:lvl>
  </w:abstractNum>
  <w:abstractNum w:abstractNumId="22" w15:restartNumberingAfterBreak="0">
    <w:nsid w:val="0C042721"/>
    <w:multiLevelType w:val="hybridMultilevel"/>
    <w:tmpl w:val="B1F46D24"/>
    <w:lvl w:ilvl="0" w:tplc="DCFC5844">
      <w:start w:val="13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117142FA"/>
    <w:multiLevelType w:val="hybridMultilevel"/>
    <w:tmpl w:val="70D637BC"/>
    <w:lvl w:ilvl="0" w:tplc="9AC4D748">
      <w:start w:val="18"/>
      <w:numFmt w:val="upperLetter"/>
      <w:lvlText w:val=".%1"/>
      <w:lvlJc w:val="left"/>
      <w:pPr>
        <w:ind w:left="219" w:hanging="225"/>
      </w:pPr>
      <w:rPr>
        <w:rFonts w:ascii="Times New Roman" w:eastAsia="Times New Roman" w:hAnsi="Times New Roman" w:hint="default"/>
        <w:spacing w:val="5"/>
        <w:position w:val="-10"/>
        <w:sz w:val="24"/>
        <w:szCs w:val="24"/>
      </w:rPr>
    </w:lvl>
    <w:lvl w:ilvl="1" w:tplc="A128182C">
      <w:start w:val="1"/>
      <w:numFmt w:val="bullet"/>
      <w:lvlText w:val=""/>
      <w:lvlJc w:val="left"/>
      <w:pPr>
        <w:ind w:left="118" w:hanging="360"/>
      </w:pPr>
      <w:rPr>
        <w:rFonts w:ascii="Symbol" w:eastAsia="Symbol" w:hAnsi="Symbol" w:hint="default"/>
        <w:sz w:val="24"/>
        <w:szCs w:val="24"/>
      </w:rPr>
    </w:lvl>
    <w:lvl w:ilvl="2" w:tplc="C718639C">
      <w:start w:val="1"/>
      <w:numFmt w:val="bullet"/>
      <w:lvlText w:val="•"/>
      <w:lvlJc w:val="left"/>
      <w:pPr>
        <w:ind w:left="299" w:hanging="360"/>
      </w:pPr>
      <w:rPr>
        <w:rFonts w:hint="default"/>
      </w:rPr>
    </w:lvl>
    <w:lvl w:ilvl="3" w:tplc="DFECE2B6">
      <w:start w:val="1"/>
      <w:numFmt w:val="bullet"/>
      <w:lvlText w:val="•"/>
      <w:lvlJc w:val="left"/>
      <w:pPr>
        <w:ind w:left="378" w:hanging="360"/>
      </w:pPr>
      <w:rPr>
        <w:rFonts w:hint="default"/>
      </w:rPr>
    </w:lvl>
    <w:lvl w:ilvl="4" w:tplc="DE58624E">
      <w:start w:val="1"/>
      <w:numFmt w:val="bullet"/>
      <w:lvlText w:val="•"/>
      <w:lvlJc w:val="left"/>
      <w:pPr>
        <w:ind w:left="458" w:hanging="360"/>
      </w:pPr>
      <w:rPr>
        <w:rFonts w:hint="default"/>
      </w:rPr>
    </w:lvl>
    <w:lvl w:ilvl="5" w:tplc="BC9C66F8">
      <w:start w:val="1"/>
      <w:numFmt w:val="bullet"/>
      <w:lvlText w:val="•"/>
      <w:lvlJc w:val="left"/>
      <w:pPr>
        <w:ind w:left="538" w:hanging="360"/>
      </w:pPr>
      <w:rPr>
        <w:rFonts w:hint="default"/>
      </w:rPr>
    </w:lvl>
    <w:lvl w:ilvl="6" w:tplc="96525F32">
      <w:start w:val="1"/>
      <w:numFmt w:val="bullet"/>
      <w:lvlText w:val="•"/>
      <w:lvlJc w:val="left"/>
      <w:pPr>
        <w:ind w:left="618" w:hanging="360"/>
      </w:pPr>
      <w:rPr>
        <w:rFonts w:hint="default"/>
      </w:rPr>
    </w:lvl>
    <w:lvl w:ilvl="7" w:tplc="8110A392">
      <w:start w:val="1"/>
      <w:numFmt w:val="bullet"/>
      <w:lvlText w:val="•"/>
      <w:lvlJc w:val="left"/>
      <w:pPr>
        <w:ind w:left="698" w:hanging="360"/>
      </w:pPr>
      <w:rPr>
        <w:rFonts w:hint="default"/>
      </w:rPr>
    </w:lvl>
    <w:lvl w:ilvl="8" w:tplc="934C3A12">
      <w:start w:val="1"/>
      <w:numFmt w:val="bullet"/>
      <w:lvlText w:val="•"/>
      <w:lvlJc w:val="left"/>
      <w:pPr>
        <w:ind w:left="777" w:hanging="360"/>
      </w:pPr>
      <w:rPr>
        <w:rFonts w:hint="default"/>
      </w:rPr>
    </w:lvl>
  </w:abstractNum>
  <w:abstractNum w:abstractNumId="24" w15:restartNumberingAfterBreak="0">
    <w:nsid w:val="1578500F"/>
    <w:multiLevelType w:val="multilevel"/>
    <w:tmpl w:val="4FBC3C3A"/>
    <w:lvl w:ilvl="0">
      <w:start w:val="1"/>
      <w:numFmt w:val="decimal"/>
      <w:lvlText w:val="%1."/>
      <w:lvlJc w:val="left"/>
      <w:pPr>
        <w:ind w:left="720" w:hanging="360"/>
      </w:pPr>
      <w:rPr>
        <w:rFonts w:ascii="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E81495"/>
    <w:multiLevelType w:val="multilevel"/>
    <w:tmpl w:val="688E7634"/>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1D2C4D2D"/>
    <w:multiLevelType w:val="hybridMultilevel"/>
    <w:tmpl w:val="40CA14C6"/>
    <w:lvl w:ilvl="0" w:tplc="75666578">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0DF4097"/>
    <w:multiLevelType w:val="multilevel"/>
    <w:tmpl w:val="46B63EE4"/>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DF3761C"/>
    <w:multiLevelType w:val="hybridMultilevel"/>
    <w:tmpl w:val="5794219A"/>
    <w:lvl w:ilvl="0" w:tplc="7F160CDA">
      <w:start w:val="1"/>
      <w:numFmt w:val="decimal"/>
      <w:lvlText w:val="%1."/>
      <w:lvlJc w:val="left"/>
      <w:pPr>
        <w:ind w:left="1260" w:hanging="360"/>
      </w:pPr>
      <w:rPr>
        <w:rFonts w:hint="default"/>
        <w:b/>
      </w:rPr>
    </w:lvl>
    <w:lvl w:ilvl="1" w:tplc="04020019" w:tentative="1">
      <w:start w:val="1"/>
      <w:numFmt w:val="lowerLetter"/>
      <w:lvlText w:val="%2."/>
      <w:lvlJc w:val="left"/>
      <w:pPr>
        <w:ind w:left="1980" w:hanging="360"/>
      </w:pPr>
    </w:lvl>
    <w:lvl w:ilvl="2" w:tplc="0402001B" w:tentative="1">
      <w:start w:val="1"/>
      <w:numFmt w:val="lowerRoman"/>
      <w:lvlText w:val="%3."/>
      <w:lvlJc w:val="right"/>
      <w:pPr>
        <w:ind w:left="2700" w:hanging="180"/>
      </w:pPr>
    </w:lvl>
    <w:lvl w:ilvl="3" w:tplc="0402000F" w:tentative="1">
      <w:start w:val="1"/>
      <w:numFmt w:val="decimal"/>
      <w:lvlText w:val="%4."/>
      <w:lvlJc w:val="left"/>
      <w:pPr>
        <w:ind w:left="3420" w:hanging="360"/>
      </w:pPr>
    </w:lvl>
    <w:lvl w:ilvl="4" w:tplc="04020019" w:tentative="1">
      <w:start w:val="1"/>
      <w:numFmt w:val="lowerLetter"/>
      <w:lvlText w:val="%5."/>
      <w:lvlJc w:val="left"/>
      <w:pPr>
        <w:ind w:left="4140" w:hanging="360"/>
      </w:pPr>
    </w:lvl>
    <w:lvl w:ilvl="5" w:tplc="0402001B" w:tentative="1">
      <w:start w:val="1"/>
      <w:numFmt w:val="lowerRoman"/>
      <w:lvlText w:val="%6."/>
      <w:lvlJc w:val="right"/>
      <w:pPr>
        <w:ind w:left="4860" w:hanging="180"/>
      </w:pPr>
    </w:lvl>
    <w:lvl w:ilvl="6" w:tplc="0402000F" w:tentative="1">
      <w:start w:val="1"/>
      <w:numFmt w:val="decimal"/>
      <w:lvlText w:val="%7."/>
      <w:lvlJc w:val="left"/>
      <w:pPr>
        <w:ind w:left="5580" w:hanging="360"/>
      </w:pPr>
    </w:lvl>
    <w:lvl w:ilvl="7" w:tplc="04020019" w:tentative="1">
      <w:start w:val="1"/>
      <w:numFmt w:val="lowerLetter"/>
      <w:lvlText w:val="%8."/>
      <w:lvlJc w:val="left"/>
      <w:pPr>
        <w:ind w:left="6300" w:hanging="360"/>
      </w:pPr>
    </w:lvl>
    <w:lvl w:ilvl="8" w:tplc="0402001B" w:tentative="1">
      <w:start w:val="1"/>
      <w:numFmt w:val="lowerRoman"/>
      <w:lvlText w:val="%9."/>
      <w:lvlJc w:val="right"/>
      <w:pPr>
        <w:ind w:left="7020" w:hanging="180"/>
      </w:pPr>
    </w:lvl>
  </w:abstractNum>
  <w:abstractNum w:abstractNumId="30" w15:restartNumberingAfterBreak="0">
    <w:nsid w:val="343C283F"/>
    <w:multiLevelType w:val="hybridMultilevel"/>
    <w:tmpl w:val="D50E1ED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3CE030AD"/>
    <w:multiLevelType w:val="hybridMultilevel"/>
    <w:tmpl w:val="13B8C0FC"/>
    <w:lvl w:ilvl="0" w:tplc="2B08617C">
      <w:start w:val="1"/>
      <w:numFmt w:val="bullet"/>
      <w:lvlText w:val=""/>
      <w:lvlJc w:val="left"/>
      <w:pPr>
        <w:ind w:left="478" w:hanging="360"/>
      </w:pPr>
      <w:rPr>
        <w:rFonts w:ascii="Symbol" w:eastAsia="Symbol" w:hAnsi="Symbol" w:hint="default"/>
        <w:sz w:val="24"/>
        <w:szCs w:val="24"/>
      </w:rPr>
    </w:lvl>
    <w:lvl w:ilvl="1" w:tplc="7018B488">
      <w:start w:val="1"/>
      <w:numFmt w:val="bullet"/>
      <w:lvlText w:val="•"/>
      <w:lvlJc w:val="left"/>
      <w:pPr>
        <w:ind w:left="1445" w:hanging="360"/>
      </w:pPr>
      <w:rPr>
        <w:rFonts w:hint="default"/>
      </w:rPr>
    </w:lvl>
    <w:lvl w:ilvl="2" w:tplc="4176C0FA">
      <w:start w:val="1"/>
      <w:numFmt w:val="bullet"/>
      <w:lvlText w:val="•"/>
      <w:lvlJc w:val="left"/>
      <w:pPr>
        <w:ind w:left="2411" w:hanging="360"/>
      </w:pPr>
      <w:rPr>
        <w:rFonts w:hint="default"/>
      </w:rPr>
    </w:lvl>
    <w:lvl w:ilvl="3" w:tplc="CD7460F4">
      <w:start w:val="1"/>
      <w:numFmt w:val="bullet"/>
      <w:lvlText w:val="•"/>
      <w:lvlJc w:val="left"/>
      <w:pPr>
        <w:ind w:left="3378" w:hanging="360"/>
      </w:pPr>
      <w:rPr>
        <w:rFonts w:hint="default"/>
      </w:rPr>
    </w:lvl>
    <w:lvl w:ilvl="4" w:tplc="E3D87796">
      <w:start w:val="1"/>
      <w:numFmt w:val="bullet"/>
      <w:lvlText w:val="•"/>
      <w:lvlJc w:val="left"/>
      <w:pPr>
        <w:ind w:left="4344" w:hanging="360"/>
      </w:pPr>
      <w:rPr>
        <w:rFonts w:hint="default"/>
      </w:rPr>
    </w:lvl>
    <w:lvl w:ilvl="5" w:tplc="4F364E46">
      <w:start w:val="1"/>
      <w:numFmt w:val="bullet"/>
      <w:lvlText w:val="•"/>
      <w:lvlJc w:val="left"/>
      <w:pPr>
        <w:ind w:left="5311" w:hanging="360"/>
      </w:pPr>
      <w:rPr>
        <w:rFonts w:hint="default"/>
      </w:rPr>
    </w:lvl>
    <w:lvl w:ilvl="6" w:tplc="2C34105A">
      <w:start w:val="1"/>
      <w:numFmt w:val="bullet"/>
      <w:lvlText w:val="•"/>
      <w:lvlJc w:val="left"/>
      <w:pPr>
        <w:ind w:left="6278" w:hanging="360"/>
      </w:pPr>
      <w:rPr>
        <w:rFonts w:hint="default"/>
      </w:rPr>
    </w:lvl>
    <w:lvl w:ilvl="7" w:tplc="B9440E94">
      <w:start w:val="1"/>
      <w:numFmt w:val="bullet"/>
      <w:lvlText w:val="•"/>
      <w:lvlJc w:val="left"/>
      <w:pPr>
        <w:ind w:left="7244" w:hanging="360"/>
      </w:pPr>
      <w:rPr>
        <w:rFonts w:hint="default"/>
      </w:rPr>
    </w:lvl>
    <w:lvl w:ilvl="8" w:tplc="AB16DD30">
      <w:start w:val="1"/>
      <w:numFmt w:val="bullet"/>
      <w:lvlText w:val="•"/>
      <w:lvlJc w:val="left"/>
      <w:pPr>
        <w:ind w:left="8211" w:hanging="360"/>
      </w:pPr>
      <w:rPr>
        <w:rFonts w:hint="default"/>
      </w:rPr>
    </w:lvl>
  </w:abstractNum>
  <w:abstractNum w:abstractNumId="32" w15:restartNumberingAfterBreak="0">
    <w:nsid w:val="40CD377C"/>
    <w:multiLevelType w:val="hybridMultilevel"/>
    <w:tmpl w:val="30F8213A"/>
    <w:lvl w:ilvl="0" w:tplc="0409000B">
      <w:start w:val="1"/>
      <w:numFmt w:val="bullet"/>
      <w:lvlText w:val=""/>
      <w:lvlJc w:val="left"/>
      <w:pPr>
        <w:ind w:left="1070" w:hanging="360"/>
      </w:pPr>
      <w:rPr>
        <w:rFonts w:ascii="Wingdings" w:hAnsi="Wingdings" w:hint="default"/>
      </w:rPr>
    </w:lvl>
    <w:lvl w:ilvl="1" w:tplc="17E65C84">
      <w:numFmt w:val="bullet"/>
      <w:lvlText w:val="•"/>
      <w:lvlJc w:val="left"/>
      <w:pPr>
        <w:ind w:left="2655" w:hanging="855"/>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4" w15:restartNumberingAfterBreak="0">
    <w:nsid w:val="46CD63CD"/>
    <w:multiLevelType w:val="hybridMultilevel"/>
    <w:tmpl w:val="F14214C0"/>
    <w:lvl w:ilvl="0" w:tplc="5A8C1BC2">
      <w:start w:val="1"/>
      <w:numFmt w:val="bullet"/>
      <w:lvlText w:val="–"/>
      <w:lvlJc w:val="left"/>
      <w:pPr>
        <w:ind w:left="838" w:hanging="360"/>
      </w:pPr>
      <w:rPr>
        <w:rFonts w:ascii="Times New Roman" w:eastAsia="Times New Roman" w:hAnsi="Times New Roman" w:hint="default"/>
        <w:sz w:val="24"/>
        <w:szCs w:val="24"/>
      </w:rPr>
    </w:lvl>
    <w:lvl w:ilvl="1" w:tplc="3322F2C0">
      <w:start w:val="1"/>
      <w:numFmt w:val="bullet"/>
      <w:lvlText w:val="•"/>
      <w:lvlJc w:val="left"/>
      <w:pPr>
        <w:ind w:left="1769" w:hanging="360"/>
      </w:pPr>
      <w:rPr>
        <w:rFonts w:hint="default"/>
      </w:rPr>
    </w:lvl>
    <w:lvl w:ilvl="2" w:tplc="752C9E34">
      <w:start w:val="1"/>
      <w:numFmt w:val="bullet"/>
      <w:lvlText w:val="•"/>
      <w:lvlJc w:val="left"/>
      <w:pPr>
        <w:ind w:left="2699" w:hanging="360"/>
      </w:pPr>
      <w:rPr>
        <w:rFonts w:hint="default"/>
      </w:rPr>
    </w:lvl>
    <w:lvl w:ilvl="3" w:tplc="9CA275CA">
      <w:start w:val="1"/>
      <w:numFmt w:val="bullet"/>
      <w:lvlText w:val="•"/>
      <w:lvlJc w:val="left"/>
      <w:pPr>
        <w:ind w:left="3630" w:hanging="360"/>
      </w:pPr>
      <w:rPr>
        <w:rFonts w:hint="default"/>
      </w:rPr>
    </w:lvl>
    <w:lvl w:ilvl="4" w:tplc="28A24E46">
      <w:start w:val="1"/>
      <w:numFmt w:val="bullet"/>
      <w:lvlText w:val="•"/>
      <w:lvlJc w:val="left"/>
      <w:pPr>
        <w:ind w:left="4560" w:hanging="360"/>
      </w:pPr>
      <w:rPr>
        <w:rFonts w:hint="default"/>
      </w:rPr>
    </w:lvl>
    <w:lvl w:ilvl="5" w:tplc="2F0AF328">
      <w:start w:val="1"/>
      <w:numFmt w:val="bullet"/>
      <w:lvlText w:val="•"/>
      <w:lvlJc w:val="left"/>
      <w:pPr>
        <w:ind w:left="5491" w:hanging="360"/>
      </w:pPr>
      <w:rPr>
        <w:rFonts w:hint="default"/>
      </w:rPr>
    </w:lvl>
    <w:lvl w:ilvl="6" w:tplc="CAA4ACA0">
      <w:start w:val="1"/>
      <w:numFmt w:val="bullet"/>
      <w:lvlText w:val="•"/>
      <w:lvlJc w:val="left"/>
      <w:pPr>
        <w:ind w:left="6422" w:hanging="360"/>
      </w:pPr>
      <w:rPr>
        <w:rFonts w:hint="default"/>
      </w:rPr>
    </w:lvl>
    <w:lvl w:ilvl="7" w:tplc="13921032">
      <w:start w:val="1"/>
      <w:numFmt w:val="bullet"/>
      <w:lvlText w:val="•"/>
      <w:lvlJc w:val="left"/>
      <w:pPr>
        <w:ind w:left="7352" w:hanging="360"/>
      </w:pPr>
      <w:rPr>
        <w:rFonts w:hint="default"/>
      </w:rPr>
    </w:lvl>
    <w:lvl w:ilvl="8" w:tplc="C6AA1824">
      <w:start w:val="1"/>
      <w:numFmt w:val="bullet"/>
      <w:lvlText w:val="•"/>
      <w:lvlJc w:val="left"/>
      <w:pPr>
        <w:ind w:left="8283" w:hanging="360"/>
      </w:pPr>
      <w:rPr>
        <w:rFonts w:hint="default"/>
      </w:rPr>
    </w:lvl>
  </w:abstractNum>
  <w:abstractNum w:abstractNumId="35" w15:restartNumberingAfterBreak="0">
    <w:nsid w:val="536F090C"/>
    <w:multiLevelType w:val="multilevel"/>
    <w:tmpl w:val="BFCC7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15:restartNumberingAfterBreak="0">
    <w:nsid w:val="60DD433D"/>
    <w:multiLevelType w:val="hybridMultilevel"/>
    <w:tmpl w:val="E506C70A"/>
    <w:lvl w:ilvl="0" w:tplc="B3E00E1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8" w15:restartNumberingAfterBreak="0">
    <w:nsid w:val="63F27C6B"/>
    <w:multiLevelType w:val="multilevel"/>
    <w:tmpl w:val="180CF3E4"/>
    <w:lvl w:ilvl="0">
      <w:start w:val="1"/>
      <w:numFmt w:val="decimal"/>
      <w:lvlText w:val="%1."/>
      <w:lvlJc w:val="left"/>
      <w:pPr>
        <w:ind w:left="720" w:hanging="360"/>
      </w:pPr>
      <w:rPr>
        <w:rFonts w:cs="Times New Roman" w:hint="default"/>
      </w:rPr>
    </w:lvl>
    <w:lvl w:ilvl="1">
      <w:start w:val="3"/>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6490460D"/>
    <w:multiLevelType w:val="hybridMultilevel"/>
    <w:tmpl w:val="D36C6740"/>
    <w:lvl w:ilvl="0" w:tplc="7E94916E">
      <w:start w:val="1"/>
      <w:numFmt w:val="decimal"/>
      <w:lvlText w:val="%1."/>
      <w:lvlJc w:val="left"/>
      <w:pPr>
        <w:ind w:left="927" w:hanging="360"/>
      </w:pPr>
      <w:rPr>
        <w:rFonts w:hint="default"/>
        <w:b w:val="0"/>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0" w15:restartNumberingAfterBreak="0">
    <w:nsid w:val="68DD3405"/>
    <w:multiLevelType w:val="hybridMultilevel"/>
    <w:tmpl w:val="BBF0599C"/>
    <w:lvl w:ilvl="0" w:tplc="771E14EA">
      <w:start w:val="4"/>
      <w:numFmt w:val="decimal"/>
      <w:lvlText w:val="(%1)"/>
      <w:lvlJc w:val="left"/>
      <w:pPr>
        <w:ind w:left="1743" w:hanging="1035"/>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3C3CE6"/>
    <w:multiLevelType w:val="hybridMultilevel"/>
    <w:tmpl w:val="05D2A414"/>
    <w:styleLink w:val="List1"/>
    <w:lvl w:ilvl="0" w:tplc="1702F814">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756" w:hanging="396"/>
      </w:pPr>
      <w:rPr>
        <w:rFonts w:ascii="Symbol" w:eastAsia="Symbol" w:hAnsi="Symbol" w:cs="Symbol"/>
        <w:b w:val="0"/>
        <w:bCs w:val="0"/>
        <w:i w:val="0"/>
        <w:iCs w:val="0"/>
        <w:caps w:val="0"/>
        <w:smallCaps w:val="0"/>
        <w:strike w:val="0"/>
        <w:dstrike w:val="0"/>
        <w:color w:val="000000"/>
        <w:spacing w:val="0"/>
        <w:w w:val="100"/>
        <w:kern w:val="0"/>
        <w:position w:val="0"/>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F088B6">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1052" w:hanging="332"/>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B4B52E">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138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1367030">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174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F00396">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210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B092FC">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246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08DEEE">
      <w:start w:val="1"/>
      <w:numFmt w:val="bullet"/>
      <w:lvlText w:val="-"/>
      <w:lvlJc w:val="left"/>
      <w:pPr>
        <w:tabs>
          <w:tab w:val="left" w:pos="1080"/>
          <w:tab w:val="left" w:pos="1412"/>
          <w:tab w:val="left" w:pos="2118"/>
          <w:tab w:val="left" w:pos="3530"/>
          <w:tab w:val="left" w:pos="4236"/>
          <w:tab w:val="left" w:pos="4942"/>
          <w:tab w:val="left" w:pos="5648"/>
          <w:tab w:val="left" w:pos="6354"/>
          <w:tab w:val="left" w:pos="7060"/>
          <w:tab w:val="left" w:pos="7766"/>
          <w:tab w:val="left" w:pos="8472"/>
          <w:tab w:val="left" w:pos="9178"/>
        </w:tabs>
        <w:ind w:left="282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8EE936">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318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36852C">
      <w:start w:val="1"/>
      <w:numFmt w:val="bullet"/>
      <w:lvlText w:val="-"/>
      <w:lvlJc w:val="left"/>
      <w:pPr>
        <w:tabs>
          <w:tab w:val="left" w:pos="1080"/>
          <w:tab w:val="left" w:pos="1412"/>
          <w:tab w:val="left" w:pos="2118"/>
          <w:tab w:val="left" w:pos="2824"/>
          <w:tab w:val="left" w:pos="4236"/>
          <w:tab w:val="left" w:pos="4942"/>
          <w:tab w:val="left" w:pos="5648"/>
          <w:tab w:val="left" w:pos="6354"/>
          <w:tab w:val="left" w:pos="7060"/>
          <w:tab w:val="left" w:pos="7766"/>
          <w:tab w:val="left" w:pos="8472"/>
          <w:tab w:val="left" w:pos="9178"/>
        </w:tabs>
        <w:ind w:left="354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B0F6BF6"/>
    <w:multiLevelType w:val="hybridMultilevel"/>
    <w:tmpl w:val="D4E2645A"/>
    <w:lvl w:ilvl="0" w:tplc="04020001">
      <w:start w:val="1"/>
      <w:numFmt w:val="bullet"/>
      <w:lvlText w:val=""/>
      <w:lvlJc w:val="left"/>
      <w:pPr>
        <w:ind w:left="720" w:hanging="360"/>
      </w:pPr>
      <w:rPr>
        <w:rFonts w:ascii="Symbol" w:hAnsi="Symbol" w:hint="default"/>
      </w:rPr>
    </w:lvl>
    <w:lvl w:ilvl="1" w:tplc="24FAED36">
      <w:numFmt w:val="bullet"/>
      <w:lvlText w:val="-"/>
      <w:lvlJc w:val="left"/>
      <w:pPr>
        <w:ind w:left="1440" w:hanging="360"/>
      </w:pPr>
      <w:rPr>
        <w:rFonts w:ascii="Times New Roman" w:eastAsiaTheme="minorHAnsi"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6D6810CC"/>
    <w:multiLevelType w:val="hybridMultilevel"/>
    <w:tmpl w:val="2CEA9870"/>
    <w:lvl w:ilvl="0" w:tplc="7654ECCA">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6FAA1D0C"/>
    <w:multiLevelType w:val="multilevel"/>
    <w:tmpl w:val="2F120F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2296934"/>
    <w:multiLevelType w:val="multilevel"/>
    <w:tmpl w:val="12BE7E68"/>
    <w:lvl w:ilvl="0">
      <w:start w:val="1"/>
      <w:numFmt w:val="decimal"/>
      <w:lvlText w:val="%1."/>
      <w:lvlJc w:val="left"/>
      <w:pPr>
        <w:ind w:left="1068" w:hanging="360"/>
      </w:pPr>
      <w:rPr>
        <w:rFonts w:eastAsia="Calibri"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6" w15:restartNumberingAfterBreak="0">
    <w:nsid w:val="72FE49E0"/>
    <w:multiLevelType w:val="hybridMultilevel"/>
    <w:tmpl w:val="82CAFBC0"/>
    <w:lvl w:ilvl="0" w:tplc="04020001">
      <w:start w:val="1"/>
      <w:numFmt w:val="bullet"/>
      <w:lvlText w:val=""/>
      <w:lvlJc w:val="left"/>
      <w:pPr>
        <w:ind w:left="777" w:hanging="360"/>
      </w:pPr>
      <w:rPr>
        <w:rFonts w:ascii="Symbol" w:hAnsi="Symbol" w:hint="default"/>
      </w:rPr>
    </w:lvl>
    <w:lvl w:ilvl="1" w:tplc="04020003" w:tentative="1">
      <w:start w:val="1"/>
      <w:numFmt w:val="bullet"/>
      <w:lvlText w:val="o"/>
      <w:lvlJc w:val="left"/>
      <w:pPr>
        <w:ind w:left="1497" w:hanging="360"/>
      </w:pPr>
      <w:rPr>
        <w:rFonts w:ascii="Courier New" w:hAnsi="Courier New" w:cs="Courier New" w:hint="default"/>
      </w:rPr>
    </w:lvl>
    <w:lvl w:ilvl="2" w:tplc="04020005" w:tentative="1">
      <w:start w:val="1"/>
      <w:numFmt w:val="bullet"/>
      <w:lvlText w:val=""/>
      <w:lvlJc w:val="left"/>
      <w:pPr>
        <w:ind w:left="2217" w:hanging="360"/>
      </w:pPr>
      <w:rPr>
        <w:rFonts w:ascii="Wingdings" w:hAnsi="Wingdings" w:hint="default"/>
      </w:rPr>
    </w:lvl>
    <w:lvl w:ilvl="3" w:tplc="04020001" w:tentative="1">
      <w:start w:val="1"/>
      <w:numFmt w:val="bullet"/>
      <w:lvlText w:val=""/>
      <w:lvlJc w:val="left"/>
      <w:pPr>
        <w:ind w:left="2937" w:hanging="360"/>
      </w:pPr>
      <w:rPr>
        <w:rFonts w:ascii="Symbol" w:hAnsi="Symbol" w:hint="default"/>
      </w:rPr>
    </w:lvl>
    <w:lvl w:ilvl="4" w:tplc="04020003" w:tentative="1">
      <w:start w:val="1"/>
      <w:numFmt w:val="bullet"/>
      <w:lvlText w:val="o"/>
      <w:lvlJc w:val="left"/>
      <w:pPr>
        <w:ind w:left="3657" w:hanging="360"/>
      </w:pPr>
      <w:rPr>
        <w:rFonts w:ascii="Courier New" w:hAnsi="Courier New" w:cs="Courier New" w:hint="default"/>
      </w:rPr>
    </w:lvl>
    <w:lvl w:ilvl="5" w:tplc="04020005" w:tentative="1">
      <w:start w:val="1"/>
      <w:numFmt w:val="bullet"/>
      <w:lvlText w:val=""/>
      <w:lvlJc w:val="left"/>
      <w:pPr>
        <w:ind w:left="4377" w:hanging="360"/>
      </w:pPr>
      <w:rPr>
        <w:rFonts w:ascii="Wingdings" w:hAnsi="Wingdings" w:hint="default"/>
      </w:rPr>
    </w:lvl>
    <w:lvl w:ilvl="6" w:tplc="04020001" w:tentative="1">
      <w:start w:val="1"/>
      <w:numFmt w:val="bullet"/>
      <w:lvlText w:val=""/>
      <w:lvlJc w:val="left"/>
      <w:pPr>
        <w:ind w:left="5097" w:hanging="360"/>
      </w:pPr>
      <w:rPr>
        <w:rFonts w:ascii="Symbol" w:hAnsi="Symbol" w:hint="default"/>
      </w:rPr>
    </w:lvl>
    <w:lvl w:ilvl="7" w:tplc="04020003" w:tentative="1">
      <w:start w:val="1"/>
      <w:numFmt w:val="bullet"/>
      <w:lvlText w:val="o"/>
      <w:lvlJc w:val="left"/>
      <w:pPr>
        <w:ind w:left="5817" w:hanging="360"/>
      </w:pPr>
      <w:rPr>
        <w:rFonts w:ascii="Courier New" w:hAnsi="Courier New" w:cs="Courier New" w:hint="default"/>
      </w:rPr>
    </w:lvl>
    <w:lvl w:ilvl="8" w:tplc="04020005" w:tentative="1">
      <w:start w:val="1"/>
      <w:numFmt w:val="bullet"/>
      <w:lvlText w:val=""/>
      <w:lvlJc w:val="left"/>
      <w:pPr>
        <w:ind w:left="6537" w:hanging="360"/>
      </w:pPr>
      <w:rPr>
        <w:rFonts w:ascii="Wingdings" w:hAnsi="Wingdings" w:hint="default"/>
      </w:rPr>
    </w:lvl>
  </w:abstractNum>
  <w:abstractNum w:abstractNumId="47" w15:restartNumberingAfterBreak="0">
    <w:nsid w:val="75726074"/>
    <w:multiLevelType w:val="hybridMultilevel"/>
    <w:tmpl w:val="1B42274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758B3692"/>
    <w:multiLevelType w:val="hybridMultilevel"/>
    <w:tmpl w:val="8884BE36"/>
    <w:lvl w:ilvl="0" w:tplc="3264B6B0">
      <w:start w:val="2"/>
      <w:numFmt w:val="decimal"/>
      <w:lvlText w:val="%1."/>
      <w:lvlJc w:val="left"/>
      <w:pPr>
        <w:ind w:left="1069"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762F461D"/>
    <w:multiLevelType w:val="hybridMultilevel"/>
    <w:tmpl w:val="F634E36A"/>
    <w:lvl w:ilvl="0" w:tplc="7996CCDE">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76352373"/>
    <w:multiLevelType w:val="hybridMultilevel"/>
    <w:tmpl w:val="9468F13E"/>
    <w:lvl w:ilvl="0" w:tplc="04020011">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1" w15:restartNumberingAfterBreak="0">
    <w:nsid w:val="77B353BF"/>
    <w:multiLevelType w:val="hybridMultilevel"/>
    <w:tmpl w:val="3C26E56A"/>
    <w:lvl w:ilvl="0" w:tplc="8D6AA69C">
      <w:numFmt w:val="bullet"/>
      <w:lvlText w:val="•"/>
      <w:lvlJc w:val="left"/>
      <w:pPr>
        <w:ind w:left="780" w:hanging="360"/>
      </w:pPr>
      <w:rPr>
        <w:rFonts w:ascii="Times New Roman" w:eastAsia="TimesNewRomanPSMT" w:hAnsi="Times New Roman" w:cs="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2" w15:restartNumberingAfterBreak="0">
    <w:nsid w:val="7D475D47"/>
    <w:multiLevelType w:val="hybridMultilevel"/>
    <w:tmpl w:val="E86C10BA"/>
    <w:lvl w:ilvl="0" w:tplc="0AB2D0F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3" w15:restartNumberingAfterBreak="0">
    <w:nsid w:val="7D847B9E"/>
    <w:multiLevelType w:val="multilevel"/>
    <w:tmpl w:val="19146CDE"/>
    <w:lvl w:ilvl="0">
      <w:start w:val="1"/>
      <w:numFmt w:val="decimal"/>
      <w:lvlText w:val="%1."/>
      <w:lvlJc w:val="left"/>
      <w:pPr>
        <w:ind w:left="900" w:hanging="360"/>
      </w:pPr>
      <w:rPr>
        <w:rFonts w:hint="default"/>
        <w:b w:val="0"/>
        <w:bCs/>
      </w:rPr>
    </w:lvl>
    <w:lvl w:ilvl="1">
      <w:start w:val="1"/>
      <w:numFmt w:val="decimal"/>
      <w:lvlText w:val="%1.%2."/>
      <w:lvlJc w:val="left"/>
      <w:pPr>
        <w:ind w:left="1062" w:hanging="432"/>
      </w:pPr>
      <w:rPr>
        <w:rFonts w:hint="default"/>
        <w:b/>
        <w:i w:val="0"/>
      </w:rPr>
    </w:lvl>
    <w:lvl w:ilvl="2">
      <w:start w:val="1"/>
      <w:numFmt w:val="decimal"/>
      <w:lvlText w:val="%1.%2.%3."/>
      <w:lvlJc w:val="left"/>
      <w:pPr>
        <w:ind w:left="1224" w:hanging="504"/>
      </w:pPr>
      <w:rPr>
        <w:rFonts w:hint="default"/>
        <w:b/>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924664"/>
    <w:multiLevelType w:val="hybridMultilevel"/>
    <w:tmpl w:val="68343432"/>
    <w:lvl w:ilvl="0" w:tplc="7020FA12">
      <w:start w:val="1"/>
      <w:numFmt w:val="bullet"/>
      <w:lvlText w:val="-"/>
      <w:lvlJc w:val="left"/>
      <w:pPr>
        <w:tabs>
          <w:tab w:val="num" w:pos="2200"/>
        </w:tabs>
        <w:ind w:left="1304" w:firstLine="536"/>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6"/>
    <w:lvlOverride w:ilvl="0">
      <w:startOverride w:val="1"/>
    </w:lvlOverride>
  </w:num>
  <w:num w:numId="4">
    <w:abstractNumId w:val="33"/>
    <w:lvlOverride w:ilvl="0">
      <w:startOverride w:val="1"/>
    </w:lvlOverride>
  </w:num>
  <w:num w:numId="5">
    <w:abstractNumId w:val="28"/>
  </w:num>
  <w:num w:numId="6">
    <w:abstractNumId w:val="38"/>
  </w:num>
  <w:num w:numId="7">
    <w:abstractNumId w:val="32"/>
  </w:num>
  <w:num w:numId="8">
    <w:abstractNumId w:val="53"/>
  </w:num>
  <w:num w:numId="9">
    <w:abstractNumId w:val="51"/>
  </w:num>
  <w:num w:numId="10">
    <w:abstractNumId w:val="30"/>
  </w:num>
  <w:num w:numId="11">
    <w:abstractNumId w:val="46"/>
  </w:num>
  <w:num w:numId="12">
    <w:abstractNumId w:val="21"/>
  </w:num>
  <w:num w:numId="13">
    <w:abstractNumId w:val="44"/>
  </w:num>
  <w:num w:numId="14">
    <w:abstractNumId w:val="45"/>
  </w:num>
  <w:num w:numId="15">
    <w:abstractNumId w:val="25"/>
  </w:num>
  <w:num w:numId="16">
    <w:abstractNumId w:val="50"/>
  </w:num>
  <w:num w:numId="17">
    <w:abstractNumId w:val="41"/>
  </w:num>
  <w:num w:numId="18">
    <w:abstractNumId w:val="19"/>
  </w:num>
  <w:num w:numId="19">
    <w:abstractNumId w:val="42"/>
  </w:num>
  <w:num w:numId="20">
    <w:abstractNumId w:val="27"/>
  </w:num>
  <w:num w:numId="21">
    <w:abstractNumId w:val="26"/>
  </w:num>
  <w:num w:numId="22">
    <w:abstractNumId w:val="18"/>
  </w:num>
  <w:num w:numId="23">
    <w:abstractNumId w:val="47"/>
  </w:num>
  <w:num w:numId="24">
    <w:abstractNumId w:val="34"/>
  </w:num>
  <w:num w:numId="25">
    <w:abstractNumId w:val="23"/>
  </w:num>
  <w:num w:numId="26">
    <w:abstractNumId w:val="31"/>
  </w:num>
  <w:num w:numId="27">
    <w:abstractNumId w:val="22"/>
  </w:num>
  <w:num w:numId="28">
    <w:abstractNumId w:val="49"/>
  </w:num>
  <w:num w:numId="29">
    <w:abstractNumId w:val="52"/>
  </w:num>
  <w:num w:numId="30">
    <w:abstractNumId w:val="24"/>
  </w:num>
  <w:num w:numId="31">
    <w:abstractNumId w:val="43"/>
  </w:num>
  <w:num w:numId="32">
    <w:abstractNumId w:val="39"/>
  </w:num>
  <w:num w:numId="33">
    <w:abstractNumId w:val="20"/>
  </w:num>
  <w:num w:numId="34">
    <w:abstractNumId w:val="40"/>
  </w:num>
  <w:num w:numId="35">
    <w:abstractNumId w:val="54"/>
  </w:num>
  <w:num w:numId="36">
    <w:abstractNumId w:val="35"/>
  </w:num>
  <w:num w:numId="37">
    <w:abstractNumId w:val="29"/>
  </w:num>
  <w:num w:numId="38">
    <w:abstractNumId w:val="9"/>
  </w:num>
  <w:num w:numId="39">
    <w:abstractNumId w:val="37"/>
  </w:num>
  <w:num w:numId="40">
    <w:abstractNumId w:val="4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037"/>
    <w:rsid w:val="00002BC2"/>
    <w:rsid w:val="00003ACF"/>
    <w:rsid w:val="00003B10"/>
    <w:rsid w:val="000045BC"/>
    <w:rsid w:val="000045E2"/>
    <w:rsid w:val="000062D4"/>
    <w:rsid w:val="00010362"/>
    <w:rsid w:val="00010569"/>
    <w:rsid w:val="0001118A"/>
    <w:rsid w:val="00012494"/>
    <w:rsid w:val="00012AA6"/>
    <w:rsid w:val="0001339B"/>
    <w:rsid w:val="00013722"/>
    <w:rsid w:val="000149C1"/>
    <w:rsid w:val="0001750A"/>
    <w:rsid w:val="0002077D"/>
    <w:rsid w:val="000226E5"/>
    <w:rsid w:val="00024883"/>
    <w:rsid w:val="00024969"/>
    <w:rsid w:val="00024B94"/>
    <w:rsid w:val="00025222"/>
    <w:rsid w:val="00025490"/>
    <w:rsid w:val="00026E9A"/>
    <w:rsid w:val="00027B50"/>
    <w:rsid w:val="0003184E"/>
    <w:rsid w:val="0003668C"/>
    <w:rsid w:val="000370A0"/>
    <w:rsid w:val="000379E0"/>
    <w:rsid w:val="00040F72"/>
    <w:rsid w:val="00041860"/>
    <w:rsid w:val="000420F8"/>
    <w:rsid w:val="000423A5"/>
    <w:rsid w:val="00043E31"/>
    <w:rsid w:val="00043EAF"/>
    <w:rsid w:val="00044C63"/>
    <w:rsid w:val="00045403"/>
    <w:rsid w:val="000463E7"/>
    <w:rsid w:val="00051862"/>
    <w:rsid w:val="000523AB"/>
    <w:rsid w:val="0005543A"/>
    <w:rsid w:val="0006048C"/>
    <w:rsid w:val="000621F3"/>
    <w:rsid w:val="00063F30"/>
    <w:rsid w:val="00063FD4"/>
    <w:rsid w:val="00065D22"/>
    <w:rsid w:val="00066301"/>
    <w:rsid w:val="00067C26"/>
    <w:rsid w:val="00071093"/>
    <w:rsid w:val="000716FB"/>
    <w:rsid w:val="00072203"/>
    <w:rsid w:val="000741CE"/>
    <w:rsid w:val="000770F1"/>
    <w:rsid w:val="00077646"/>
    <w:rsid w:val="0008020E"/>
    <w:rsid w:val="000818C9"/>
    <w:rsid w:val="000840ED"/>
    <w:rsid w:val="00084462"/>
    <w:rsid w:val="000862B1"/>
    <w:rsid w:val="000867E6"/>
    <w:rsid w:val="00091546"/>
    <w:rsid w:val="00092234"/>
    <w:rsid w:val="00092942"/>
    <w:rsid w:val="00092BF8"/>
    <w:rsid w:val="00096BD2"/>
    <w:rsid w:val="000A0EE4"/>
    <w:rsid w:val="000A2532"/>
    <w:rsid w:val="000A3021"/>
    <w:rsid w:val="000A42E5"/>
    <w:rsid w:val="000A4378"/>
    <w:rsid w:val="000A5136"/>
    <w:rsid w:val="000A60EE"/>
    <w:rsid w:val="000A7E2C"/>
    <w:rsid w:val="000B0A23"/>
    <w:rsid w:val="000B2CEF"/>
    <w:rsid w:val="000B4163"/>
    <w:rsid w:val="000B6D31"/>
    <w:rsid w:val="000C04E9"/>
    <w:rsid w:val="000C0A99"/>
    <w:rsid w:val="000C0FB6"/>
    <w:rsid w:val="000C1108"/>
    <w:rsid w:val="000C2701"/>
    <w:rsid w:val="000C4350"/>
    <w:rsid w:val="000C68D0"/>
    <w:rsid w:val="000C6B83"/>
    <w:rsid w:val="000C7A61"/>
    <w:rsid w:val="000D04F0"/>
    <w:rsid w:val="000D11C3"/>
    <w:rsid w:val="000D17BA"/>
    <w:rsid w:val="000D7F4F"/>
    <w:rsid w:val="000E0398"/>
    <w:rsid w:val="000E09F1"/>
    <w:rsid w:val="000E1D97"/>
    <w:rsid w:val="000E244D"/>
    <w:rsid w:val="000E3C98"/>
    <w:rsid w:val="000E405B"/>
    <w:rsid w:val="000E42CE"/>
    <w:rsid w:val="000E4828"/>
    <w:rsid w:val="000E4DDB"/>
    <w:rsid w:val="000E674D"/>
    <w:rsid w:val="000E7BAC"/>
    <w:rsid w:val="000F142A"/>
    <w:rsid w:val="000F2CF7"/>
    <w:rsid w:val="000F4474"/>
    <w:rsid w:val="000F6DB0"/>
    <w:rsid w:val="00100765"/>
    <w:rsid w:val="00101450"/>
    <w:rsid w:val="00101A3C"/>
    <w:rsid w:val="00102D8B"/>
    <w:rsid w:val="00102DD4"/>
    <w:rsid w:val="00104449"/>
    <w:rsid w:val="001071C0"/>
    <w:rsid w:val="0010767E"/>
    <w:rsid w:val="001103B6"/>
    <w:rsid w:val="001104BE"/>
    <w:rsid w:val="00110DC1"/>
    <w:rsid w:val="00113093"/>
    <w:rsid w:val="00113661"/>
    <w:rsid w:val="001142C9"/>
    <w:rsid w:val="0011538B"/>
    <w:rsid w:val="00116148"/>
    <w:rsid w:val="0011738B"/>
    <w:rsid w:val="00117776"/>
    <w:rsid w:val="00120D53"/>
    <w:rsid w:val="0012356E"/>
    <w:rsid w:val="0012375A"/>
    <w:rsid w:val="00125FDC"/>
    <w:rsid w:val="001312BD"/>
    <w:rsid w:val="00131453"/>
    <w:rsid w:val="00132E01"/>
    <w:rsid w:val="001332DA"/>
    <w:rsid w:val="00137663"/>
    <w:rsid w:val="0014048D"/>
    <w:rsid w:val="001414C8"/>
    <w:rsid w:val="00142C80"/>
    <w:rsid w:val="00145228"/>
    <w:rsid w:val="001455E8"/>
    <w:rsid w:val="00145A32"/>
    <w:rsid w:val="00146751"/>
    <w:rsid w:val="00146C38"/>
    <w:rsid w:val="0014722C"/>
    <w:rsid w:val="0014744D"/>
    <w:rsid w:val="00147B30"/>
    <w:rsid w:val="00150D81"/>
    <w:rsid w:val="00151295"/>
    <w:rsid w:val="00151750"/>
    <w:rsid w:val="0015179F"/>
    <w:rsid w:val="00152122"/>
    <w:rsid w:val="00152EBC"/>
    <w:rsid w:val="00154082"/>
    <w:rsid w:val="00154830"/>
    <w:rsid w:val="001548F2"/>
    <w:rsid w:val="00155340"/>
    <w:rsid w:val="00155AC3"/>
    <w:rsid w:val="00156ED2"/>
    <w:rsid w:val="00157AFF"/>
    <w:rsid w:val="001614AD"/>
    <w:rsid w:val="00161CB9"/>
    <w:rsid w:val="001623AB"/>
    <w:rsid w:val="001624CF"/>
    <w:rsid w:val="00163830"/>
    <w:rsid w:val="00163E96"/>
    <w:rsid w:val="00164C21"/>
    <w:rsid w:val="00164C49"/>
    <w:rsid w:val="00164E0C"/>
    <w:rsid w:val="00164FB2"/>
    <w:rsid w:val="00165BE9"/>
    <w:rsid w:val="00167E07"/>
    <w:rsid w:val="00171020"/>
    <w:rsid w:val="001711BB"/>
    <w:rsid w:val="00172462"/>
    <w:rsid w:val="0017249A"/>
    <w:rsid w:val="00172FFF"/>
    <w:rsid w:val="001731D8"/>
    <w:rsid w:val="0017404A"/>
    <w:rsid w:val="00174401"/>
    <w:rsid w:val="00174A95"/>
    <w:rsid w:val="00175A97"/>
    <w:rsid w:val="0017701B"/>
    <w:rsid w:val="001806F4"/>
    <w:rsid w:val="0018368C"/>
    <w:rsid w:val="00184AB7"/>
    <w:rsid w:val="00184DA9"/>
    <w:rsid w:val="001852A7"/>
    <w:rsid w:val="00187416"/>
    <w:rsid w:val="001876BF"/>
    <w:rsid w:val="00187C8C"/>
    <w:rsid w:val="00190341"/>
    <w:rsid w:val="00190BE4"/>
    <w:rsid w:val="00191DA1"/>
    <w:rsid w:val="0019256F"/>
    <w:rsid w:val="00192596"/>
    <w:rsid w:val="00193162"/>
    <w:rsid w:val="001931C9"/>
    <w:rsid w:val="00195D95"/>
    <w:rsid w:val="001966F2"/>
    <w:rsid w:val="00197997"/>
    <w:rsid w:val="001979A3"/>
    <w:rsid w:val="001A0998"/>
    <w:rsid w:val="001A216A"/>
    <w:rsid w:val="001A3C00"/>
    <w:rsid w:val="001A40C4"/>
    <w:rsid w:val="001A5114"/>
    <w:rsid w:val="001A57A3"/>
    <w:rsid w:val="001A5951"/>
    <w:rsid w:val="001A59E1"/>
    <w:rsid w:val="001A654F"/>
    <w:rsid w:val="001B0304"/>
    <w:rsid w:val="001B1B7D"/>
    <w:rsid w:val="001B1BCF"/>
    <w:rsid w:val="001B21E8"/>
    <w:rsid w:val="001B249A"/>
    <w:rsid w:val="001B302C"/>
    <w:rsid w:val="001B3303"/>
    <w:rsid w:val="001B5766"/>
    <w:rsid w:val="001C26C9"/>
    <w:rsid w:val="001C2971"/>
    <w:rsid w:val="001C6E9D"/>
    <w:rsid w:val="001C6F07"/>
    <w:rsid w:val="001C737B"/>
    <w:rsid w:val="001C7993"/>
    <w:rsid w:val="001C7D86"/>
    <w:rsid w:val="001D0D8B"/>
    <w:rsid w:val="001D15EA"/>
    <w:rsid w:val="001D279D"/>
    <w:rsid w:val="001D290F"/>
    <w:rsid w:val="001D378E"/>
    <w:rsid w:val="001D3F4A"/>
    <w:rsid w:val="001D4383"/>
    <w:rsid w:val="001D7282"/>
    <w:rsid w:val="001D7537"/>
    <w:rsid w:val="001E076E"/>
    <w:rsid w:val="001E1FAF"/>
    <w:rsid w:val="001E37E0"/>
    <w:rsid w:val="001E3CEA"/>
    <w:rsid w:val="001E491D"/>
    <w:rsid w:val="001E5174"/>
    <w:rsid w:val="001E5C1E"/>
    <w:rsid w:val="001E6E19"/>
    <w:rsid w:val="001E76D7"/>
    <w:rsid w:val="001F2439"/>
    <w:rsid w:val="001F2CA6"/>
    <w:rsid w:val="001F3E17"/>
    <w:rsid w:val="001F445D"/>
    <w:rsid w:val="001F4A86"/>
    <w:rsid w:val="001F71D6"/>
    <w:rsid w:val="001F762B"/>
    <w:rsid w:val="002005E8"/>
    <w:rsid w:val="0020080F"/>
    <w:rsid w:val="00200A07"/>
    <w:rsid w:val="002017E5"/>
    <w:rsid w:val="00201EC6"/>
    <w:rsid w:val="002038A8"/>
    <w:rsid w:val="00203B58"/>
    <w:rsid w:val="002041D1"/>
    <w:rsid w:val="00204DA5"/>
    <w:rsid w:val="0020537F"/>
    <w:rsid w:val="002060C5"/>
    <w:rsid w:val="002071D7"/>
    <w:rsid w:val="00210FC0"/>
    <w:rsid w:val="00212244"/>
    <w:rsid w:val="00215007"/>
    <w:rsid w:val="0021567B"/>
    <w:rsid w:val="00215A62"/>
    <w:rsid w:val="002162D4"/>
    <w:rsid w:val="00216499"/>
    <w:rsid w:val="0021780D"/>
    <w:rsid w:val="00217DDC"/>
    <w:rsid w:val="00220080"/>
    <w:rsid w:val="00221E99"/>
    <w:rsid w:val="002226B7"/>
    <w:rsid w:val="00222B0F"/>
    <w:rsid w:val="0022406E"/>
    <w:rsid w:val="00224213"/>
    <w:rsid w:val="0022454D"/>
    <w:rsid w:val="002263B2"/>
    <w:rsid w:val="00226D4F"/>
    <w:rsid w:val="002276D0"/>
    <w:rsid w:val="00227F29"/>
    <w:rsid w:val="0023058C"/>
    <w:rsid w:val="0023082B"/>
    <w:rsid w:val="0023235D"/>
    <w:rsid w:val="00232B17"/>
    <w:rsid w:val="0023523E"/>
    <w:rsid w:val="00235753"/>
    <w:rsid w:val="00236897"/>
    <w:rsid w:val="00240B39"/>
    <w:rsid w:val="00240C0F"/>
    <w:rsid w:val="00241BB7"/>
    <w:rsid w:val="002449A4"/>
    <w:rsid w:val="0024573D"/>
    <w:rsid w:val="0024601C"/>
    <w:rsid w:val="00246645"/>
    <w:rsid w:val="00246E44"/>
    <w:rsid w:val="00246E45"/>
    <w:rsid w:val="00247C19"/>
    <w:rsid w:val="00250A7D"/>
    <w:rsid w:val="00254236"/>
    <w:rsid w:val="002557B7"/>
    <w:rsid w:val="00260615"/>
    <w:rsid w:val="00261A2C"/>
    <w:rsid w:val="00262249"/>
    <w:rsid w:val="002645DB"/>
    <w:rsid w:val="00266F34"/>
    <w:rsid w:val="00272CAB"/>
    <w:rsid w:val="00273D20"/>
    <w:rsid w:val="00274009"/>
    <w:rsid w:val="002751F5"/>
    <w:rsid w:val="00275DF0"/>
    <w:rsid w:val="002760E4"/>
    <w:rsid w:val="002761C0"/>
    <w:rsid w:val="00276479"/>
    <w:rsid w:val="002766F5"/>
    <w:rsid w:val="00276701"/>
    <w:rsid w:val="002772CF"/>
    <w:rsid w:val="002817AF"/>
    <w:rsid w:val="002819D6"/>
    <w:rsid w:val="00281AC0"/>
    <w:rsid w:val="0028323B"/>
    <w:rsid w:val="00284CC8"/>
    <w:rsid w:val="0028561D"/>
    <w:rsid w:val="00285BF7"/>
    <w:rsid w:val="002867E8"/>
    <w:rsid w:val="0028751F"/>
    <w:rsid w:val="002901C4"/>
    <w:rsid w:val="0029334F"/>
    <w:rsid w:val="00293984"/>
    <w:rsid w:val="00294B8B"/>
    <w:rsid w:val="00294FAD"/>
    <w:rsid w:val="00295458"/>
    <w:rsid w:val="00295BC8"/>
    <w:rsid w:val="002A40B9"/>
    <w:rsid w:val="002A42D5"/>
    <w:rsid w:val="002A4344"/>
    <w:rsid w:val="002A4840"/>
    <w:rsid w:val="002A4F4F"/>
    <w:rsid w:val="002A6B5E"/>
    <w:rsid w:val="002B2DDB"/>
    <w:rsid w:val="002B37BD"/>
    <w:rsid w:val="002B7482"/>
    <w:rsid w:val="002B77D9"/>
    <w:rsid w:val="002C0D76"/>
    <w:rsid w:val="002C0F54"/>
    <w:rsid w:val="002C116C"/>
    <w:rsid w:val="002C3792"/>
    <w:rsid w:val="002C42AF"/>
    <w:rsid w:val="002C42F5"/>
    <w:rsid w:val="002C4C93"/>
    <w:rsid w:val="002C53FB"/>
    <w:rsid w:val="002C6591"/>
    <w:rsid w:val="002C7160"/>
    <w:rsid w:val="002D06D0"/>
    <w:rsid w:val="002D09BA"/>
    <w:rsid w:val="002D1601"/>
    <w:rsid w:val="002D1888"/>
    <w:rsid w:val="002D4402"/>
    <w:rsid w:val="002D4EB9"/>
    <w:rsid w:val="002D646B"/>
    <w:rsid w:val="002D6554"/>
    <w:rsid w:val="002D7218"/>
    <w:rsid w:val="002E2055"/>
    <w:rsid w:val="002E2D1B"/>
    <w:rsid w:val="002E3C4C"/>
    <w:rsid w:val="002E4134"/>
    <w:rsid w:val="002E439E"/>
    <w:rsid w:val="002E479E"/>
    <w:rsid w:val="002E6982"/>
    <w:rsid w:val="002E7F44"/>
    <w:rsid w:val="002F0ADF"/>
    <w:rsid w:val="002F0E03"/>
    <w:rsid w:val="002F12A6"/>
    <w:rsid w:val="002F19A1"/>
    <w:rsid w:val="002F2ADA"/>
    <w:rsid w:val="002F3DD5"/>
    <w:rsid w:val="002F4011"/>
    <w:rsid w:val="002F5715"/>
    <w:rsid w:val="002F73C5"/>
    <w:rsid w:val="00300338"/>
    <w:rsid w:val="00303651"/>
    <w:rsid w:val="00305AB0"/>
    <w:rsid w:val="00306351"/>
    <w:rsid w:val="00306BF2"/>
    <w:rsid w:val="0030764B"/>
    <w:rsid w:val="00307981"/>
    <w:rsid w:val="003101FE"/>
    <w:rsid w:val="00311275"/>
    <w:rsid w:val="003146DA"/>
    <w:rsid w:val="00315C1B"/>
    <w:rsid w:val="00316491"/>
    <w:rsid w:val="0031731F"/>
    <w:rsid w:val="00317802"/>
    <w:rsid w:val="00320804"/>
    <w:rsid w:val="00320B3C"/>
    <w:rsid w:val="00320D25"/>
    <w:rsid w:val="00320D99"/>
    <w:rsid w:val="0032325E"/>
    <w:rsid w:val="0032366B"/>
    <w:rsid w:val="00324EF2"/>
    <w:rsid w:val="00326809"/>
    <w:rsid w:val="00333315"/>
    <w:rsid w:val="00334AEE"/>
    <w:rsid w:val="00337863"/>
    <w:rsid w:val="00337908"/>
    <w:rsid w:val="00337F59"/>
    <w:rsid w:val="0034256B"/>
    <w:rsid w:val="00342892"/>
    <w:rsid w:val="00343641"/>
    <w:rsid w:val="0034379E"/>
    <w:rsid w:val="00343BC2"/>
    <w:rsid w:val="00345CB6"/>
    <w:rsid w:val="00345DAE"/>
    <w:rsid w:val="00346D3F"/>
    <w:rsid w:val="00347768"/>
    <w:rsid w:val="00347BD9"/>
    <w:rsid w:val="0035096E"/>
    <w:rsid w:val="00350ABC"/>
    <w:rsid w:val="00350ACE"/>
    <w:rsid w:val="00351A10"/>
    <w:rsid w:val="0035320A"/>
    <w:rsid w:val="0035495F"/>
    <w:rsid w:val="00354DC1"/>
    <w:rsid w:val="00355532"/>
    <w:rsid w:val="00355E63"/>
    <w:rsid w:val="00356172"/>
    <w:rsid w:val="003561E9"/>
    <w:rsid w:val="00356BD0"/>
    <w:rsid w:val="00356E1F"/>
    <w:rsid w:val="00357FDC"/>
    <w:rsid w:val="00357FDE"/>
    <w:rsid w:val="00357FF6"/>
    <w:rsid w:val="00362123"/>
    <w:rsid w:val="00362F3E"/>
    <w:rsid w:val="003638A3"/>
    <w:rsid w:val="00364277"/>
    <w:rsid w:val="00364904"/>
    <w:rsid w:val="00365C53"/>
    <w:rsid w:val="00367492"/>
    <w:rsid w:val="00370164"/>
    <w:rsid w:val="00370540"/>
    <w:rsid w:val="003710D6"/>
    <w:rsid w:val="00372637"/>
    <w:rsid w:val="00374E03"/>
    <w:rsid w:val="00375064"/>
    <w:rsid w:val="003765F7"/>
    <w:rsid w:val="00376949"/>
    <w:rsid w:val="003769BD"/>
    <w:rsid w:val="003777AF"/>
    <w:rsid w:val="00377958"/>
    <w:rsid w:val="003810D4"/>
    <w:rsid w:val="00382DEE"/>
    <w:rsid w:val="003834D3"/>
    <w:rsid w:val="00383F48"/>
    <w:rsid w:val="003864CF"/>
    <w:rsid w:val="003902B3"/>
    <w:rsid w:val="003913D4"/>
    <w:rsid w:val="00391F96"/>
    <w:rsid w:val="00392AD3"/>
    <w:rsid w:val="0039323C"/>
    <w:rsid w:val="00393270"/>
    <w:rsid w:val="00393282"/>
    <w:rsid w:val="00394E99"/>
    <w:rsid w:val="00395F74"/>
    <w:rsid w:val="00396781"/>
    <w:rsid w:val="00397B01"/>
    <w:rsid w:val="003A0361"/>
    <w:rsid w:val="003A150D"/>
    <w:rsid w:val="003A1B23"/>
    <w:rsid w:val="003A217C"/>
    <w:rsid w:val="003A516D"/>
    <w:rsid w:val="003A5192"/>
    <w:rsid w:val="003A6119"/>
    <w:rsid w:val="003A6467"/>
    <w:rsid w:val="003A6A3B"/>
    <w:rsid w:val="003A75D9"/>
    <w:rsid w:val="003B3104"/>
    <w:rsid w:val="003B35F4"/>
    <w:rsid w:val="003B388C"/>
    <w:rsid w:val="003B482A"/>
    <w:rsid w:val="003B55CE"/>
    <w:rsid w:val="003B5727"/>
    <w:rsid w:val="003B6664"/>
    <w:rsid w:val="003B6A45"/>
    <w:rsid w:val="003B7344"/>
    <w:rsid w:val="003B76FF"/>
    <w:rsid w:val="003C107A"/>
    <w:rsid w:val="003C115E"/>
    <w:rsid w:val="003C3853"/>
    <w:rsid w:val="003C4268"/>
    <w:rsid w:val="003C47C6"/>
    <w:rsid w:val="003C6FC3"/>
    <w:rsid w:val="003C7E9F"/>
    <w:rsid w:val="003D004C"/>
    <w:rsid w:val="003D06CC"/>
    <w:rsid w:val="003D0A81"/>
    <w:rsid w:val="003D15F5"/>
    <w:rsid w:val="003D1863"/>
    <w:rsid w:val="003D193F"/>
    <w:rsid w:val="003D2F3C"/>
    <w:rsid w:val="003D3566"/>
    <w:rsid w:val="003D3899"/>
    <w:rsid w:val="003D4132"/>
    <w:rsid w:val="003D4C7B"/>
    <w:rsid w:val="003E08FA"/>
    <w:rsid w:val="003E1689"/>
    <w:rsid w:val="003E4402"/>
    <w:rsid w:val="003E547F"/>
    <w:rsid w:val="003E5AD6"/>
    <w:rsid w:val="003E7C22"/>
    <w:rsid w:val="003F043E"/>
    <w:rsid w:val="003F1728"/>
    <w:rsid w:val="003F1E6D"/>
    <w:rsid w:val="003F25FF"/>
    <w:rsid w:val="003F3DA1"/>
    <w:rsid w:val="003F42DF"/>
    <w:rsid w:val="003F5045"/>
    <w:rsid w:val="003F7E5C"/>
    <w:rsid w:val="00400AAF"/>
    <w:rsid w:val="00400DAC"/>
    <w:rsid w:val="0040135E"/>
    <w:rsid w:val="00401BD3"/>
    <w:rsid w:val="00402431"/>
    <w:rsid w:val="00402DA7"/>
    <w:rsid w:val="00402FBB"/>
    <w:rsid w:val="0040490F"/>
    <w:rsid w:val="00405E1A"/>
    <w:rsid w:val="00406B10"/>
    <w:rsid w:val="004113D4"/>
    <w:rsid w:val="00411956"/>
    <w:rsid w:val="00411A2C"/>
    <w:rsid w:val="004127E9"/>
    <w:rsid w:val="00414C93"/>
    <w:rsid w:val="004151BC"/>
    <w:rsid w:val="004158C5"/>
    <w:rsid w:val="00416003"/>
    <w:rsid w:val="00416F5D"/>
    <w:rsid w:val="00417F9C"/>
    <w:rsid w:val="0042002F"/>
    <w:rsid w:val="00423C43"/>
    <w:rsid w:val="004243B1"/>
    <w:rsid w:val="00424D07"/>
    <w:rsid w:val="00425859"/>
    <w:rsid w:val="00426278"/>
    <w:rsid w:val="00430055"/>
    <w:rsid w:val="00433CB2"/>
    <w:rsid w:val="00436CAE"/>
    <w:rsid w:val="00436F81"/>
    <w:rsid w:val="0044086F"/>
    <w:rsid w:val="00441286"/>
    <w:rsid w:val="0044268A"/>
    <w:rsid w:val="004436A6"/>
    <w:rsid w:val="00443F1C"/>
    <w:rsid w:val="00444F9E"/>
    <w:rsid w:val="00445E0E"/>
    <w:rsid w:val="00445E3A"/>
    <w:rsid w:val="00446833"/>
    <w:rsid w:val="0044718F"/>
    <w:rsid w:val="00451EB9"/>
    <w:rsid w:val="00452279"/>
    <w:rsid w:val="004522F8"/>
    <w:rsid w:val="00452692"/>
    <w:rsid w:val="0045321B"/>
    <w:rsid w:val="00454E23"/>
    <w:rsid w:val="00455E81"/>
    <w:rsid w:val="004563D7"/>
    <w:rsid w:val="0045694B"/>
    <w:rsid w:val="00457D05"/>
    <w:rsid w:val="00460F7A"/>
    <w:rsid w:val="00462549"/>
    <w:rsid w:val="00462CB4"/>
    <w:rsid w:val="00463C7E"/>
    <w:rsid w:val="0046457F"/>
    <w:rsid w:val="00465C1E"/>
    <w:rsid w:val="004703E8"/>
    <w:rsid w:val="00471BE1"/>
    <w:rsid w:val="00472153"/>
    <w:rsid w:val="004739D1"/>
    <w:rsid w:val="00473E3C"/>
    <w:rsid w:val="00474023"/>
    <w:rsid w:val="004745CC"/>
    <w:rsid w:val="00475F4B"/>
    <w:rsid w:val="004802A0"/>
    <w:rsid w:val="0048048B"/>
    <w:rsid w:val="004844A6"/>
    <w:rsid w:val="00484C91"/>
    <w:rsid w:val="00485C3B"/>
    <w:rsid w:val="004863D5"/>
    <w:rsid w:val="0048766D"/>
    <w:rsid w:val="00487772"/>
    <w:rsid w:val="004908C8"/>
    <w:rsid w:val="00490E5D"/>
    <w:rsid w:val="00493898"/>
    <w:rsid w:val="004939CC"/>
    <w:rsid w:val="00494CB0"/>
    <w:rsid w:val="004965AD"/>
    <w:rsid w:val="004977CA"/>
    <w:rsid w:val="004979B3"/>
    <w:rsid w:val="004979B7"/>
    <w:rsid w:val="004A0864"/>
    <w:rsid w:val="004A0B7A"/>
    <w:rsid w:val="004A0FC4"/>
    <w:rsid w:val="004A155E"/>
    <w:rsid w:val="004A16AD"/>
    <w:rsid w:val="004A3259"/>
    <w:rsid w:val="004A3D9D"/>
    <w:rsid w:val="004A4305"/>
    <w:rsid w:val="004B1B89"/>
    <w:rsid w:val="004B2C92"/>
    <w:rsid w:val="004B40D5"/>
    <w:rsid w:val="004B4921"/>
    <w:rsid w:val="004B4E76"/>
    <w:rsid w:val="004B6ECD"/>
    <w:rsid w:val="004B7CF7"/>
    <w:rsid w:val="004C022A"/>
    <w:rsid w:val="004C0D1E"/>
    <w:rsid w:val="004C297A"/>
    <w:rsid w:val="004C35FF"/>
    <w:rsid w:val="004C5739"/>
    <w:rsid w:val="004C6054"/>
    <w:rsid w:val="004D059A"/>
    <w:rsid w:val="004D0B99"/>
    <w:rsid w:val="004D1A5F"/>
    <w:rsid w:val="004D1CAC"/>
    <w:rsid w:val="004D35E0"/>
    <w:rsid w:val="004D391B"/>
    <w:rsid w:val="004D3BEF"/>
    <w:rsid w:val="004D5B94"/>
    <w:rsid w:val="004D6A7F"/>
    <w:rsid w:val="004E0928"/>
    <w:rsid w:val="004E1ECF"/>
    <w:rsid w:val="004E399C"/>
    <w:rsid w:val="004E464D"/>
    <w:rsid w:val="004E5489"/>
    <w:rsid w:val="004E71BE"/>
    <w:rsid w:val="004F116A"/>
    <w:rsid w:val="004F1928"/>
    <w:rsid w:val="004F30EB"/>
    <w:rsid w:val="004F4129"/>
    <w:rsid w:val="004F4182"/>
    <w:rsid w:val="004F4952"/>
    <w:rsid w:val="004F4E9D"/>
    <w:rsid w:val="004F5BF0"/>
    <w:rsid w:val="004F649B"/>
    <w:rsid w:val="004F70F2"/>
    <w:rsid w:val="004F7321"/>
    <w:rsid w:val="004F7727"/>
    <w:rsid w:val="004F7B3F"/>
    <w:rsid w:val="004F7C19"/>
    <w:rsid w:val="00500111"/>
    <w:rsid w:val="005040AA"/>
    <w:rsid w:val="005042F9"/>
    <w:rsid w:val="00505C08"/>
    <w:rsid w:val="00510DE8"/>
    <w:rsid w:val="00511C38"/>
    <w:rsid w:val="00514ACB"/>
    <w:rsid w:val="0051550E"/>
    <w:rsid w:val="00515588"/>
    <w:rsid w:val="00517765"/>
    <w:rsid w:val="00517F47"/>
    <w:rsid w:val="00520A06"/>
    <w:rsid w:val="00520E03"/>
    <w:rsid w:val="0052331E"/>
    <w:rsid w:val="00523854"/>
    <w:rsid w:val="00524F59"/>
    <w:rsid w:val="005251F6"/>
    <w:rsid w:val="00526372"/>
    <w:rsid w:val="00526A73"/>
    <w:rsid w:val="00526AE3"/>
    <w:rsid w:val="00526BB8"/>
    <w:rsid w:val="00527301"/>
    <w:rsid w:val="00527E3C"/>
    <w:rsid w:val="00532324"/>
    <w:rsid w:val="005324C1"/>
    <w:rsid w:val="0053275B"/>
    <w:rsid w:val="00533200"/>
    <w:rsid w:val="005339C7"/>
    <w:rsid w:val="00534DA8"/>
    <w:rsid w:val="005359EA"/>
    <w:rsid w:val="00536549"/>
    <w:rsid w:val="005403EF"/>
    <w:rsid w:val="005408DB"/>
    <w:rsid w:val="0054166D"/>
    <w:rsid w:val="00541685"/>
    <w:rsid w:val="005420ED"/>
    <w:rsid w:val="005433BC"/>
    <w:rsid w:val="0054399C"/>
    <w:rsid w:val="00545100"/>
    <w:rsid w:val="0054641F"/>
    <w:rsid w:val="00546711"/>
    <w:rsid w:val="00546DFE"/>
    <w:rsid w:val="00547533"/>
    <w:rsid w:val="005502F8"/>
    <w:rsid w:val="00551431"/>
    <w:rsid w:val="00551D0E"/>
    <w:rsid w:val="00553769"/>
    <w:rsid w:val="00553F4A"/>
    <w:rsid w:val="005541B8"/>
    <w:rsid w:val="005543C7"/>
    <w:rsid w:val="005558C2"/>
    <w:rsid w:val="00556F2E"/>
    <w:rsid w:val="00560370"/>
    <w:rsid w:val="00560604"/>
    <w:rsid w:val="005606B4"/>
    <w:rsid w:val="0056096F"/>
    <w:rsid w:val="0056259E"/>
    <w:rsid w:val="0056304F"/>
    <w:rsid w:val="005631B3"/>
    <w:rsid w:val="00563451"/>
    <w:rsid w:val="00564D6D"/>
    <w:rsid w:val="00564F04"/>
    <w:rsid w:val="00566B19"/>
    <w:rsid w:val="005702FA"/>
    <w:rsid w:val="00571C59"/>
    <w:rsid w:val="005742D0"/>
    <w:rsid w:val="00575DF1"/>
    <w:rsid w:val="00576018"/>
    <w:rsid w:val="005769A0"/>
    <w:rsid w:val="00576A5A"/>
    <w:rsid w:val="00580045"/>
    <w:rsid w:val="00581885"/>
    <w:rsid w:val="00581C79"/>
    <w:rsid w:val="00581D14"/>
    <w:rsid w:val="005823F8"/>
    <w:rsid w:val="0058350E"/>
    <w:rsid w:val="00585304"/>
    <w:rsid w:val="00590143"/>
    <w:rsid w:val="00591A92"/>
    <w:rsid w:val="00592988"/>
    <w:rsid w:val="005942CA"/>
    <w:rsid w:val="00595FEA"/>
    <w:rsid w:val="00596562"/>
    <w:rsid w:val="005967E1"/>
    <w:rsid w:val="00596D34"/>
    <w:rsid w:val="00596F43"/>
    <w:rsid w:val="005A28B2"/>
    <w:rsid w:val="005A2FA9"/>
    <w:rsid w:val="005A4129"/>
    <w:rsid w:val="005A4946"/>
    <w:rsid w:val="005A4EA0"/>
    <w:rsid w:val="005A5316"/>
    <w:rsid w:val="005A73B9"/>
    <w:rsid w:val="005A77B0"/>
    <w:rsid w:val="005B2E3D"/>
    <w:rsid w:val="005B3BF6"/>
    <w:rsid w:val="005B57C9"/>
    <w:rsid w:val="005B5EF9"/>
    <w:rsid w:val="005B6F15"/>
    <w:rsid w:val="005C0575"/>
    <w:rsid w:val="005C1774"/>
    <w:rsid w:val="005C2582"/>
    <w:rsid w:val="005C4CB1"/>
    <w:rsid w:val="005C6611"/>
    <w:rsid w:val="005C6977"/>
    <w:rsid w:val="005C744B"/>
    <w:rsid w:val="005C7D0C"/>
    <w:rsid w:val="005D061B"/>
    <w:rsid w:val="005D0EDD"/>
    <w:rsid w:val="005D154B"/>
    <w:rsid w:val="005D1C07"/>
    <w:rsid w:val="005D2C35"/>
    <w:rsid w:val="005D3CCD"/>
    <w:rsid w:val="005D4E93"/>
    <w:rsid w:val="005D5E09"/>
    <w:rsid w:val="005D77AE"/>
    <w:rsid w:val="005D7F3B"/>
    <w:rsid w:val="005E16DF"/>
    <w:rsid w:val="005E24EB"/>
    <w:rsid w:val="005E2761"/>
    <w:rsid w:val="005E2BE9"/>
    <w:rsid w:val="005E2F04"/>
    <w:rsid w:val="005E3980"/>
    <w:rsid w:val="005E3B34"/>
    <w:rsid w:val="005E5527"/>
    <w:rsid w:val="005E6536"/>
    <w:rsid w:val="005E762F"/>
    <w:rsid w:val="005F0200"/>
    <w:rsid w:val="005F0C21"/>
    <w:rsid w:val="005F0FF8"/>
    <w:rsid w:val="005F2809"/>
    <w:rsid w:val="005F2C17"/>
    <w:rsid w:val="005F34F6"/>
    <w:rsid w:val="005F5298"/>
    <w:rsid w:val="005F5A41"/>
    <w:rsid w:val="005F5A69"/>
    <w:rsid w:val="005F77F1"/>
    <w:rsid w:val="005F7BEA"/>
    <w:rsid w:val="00600334"/>
    <w:rsid w:val="00600B6B"/>
    <w:rsid w:val="006045E6"/>
    <w:rsid w:val="006047AF"/>
    <w:rsid w:val="00604C22"/>
    <w:rsid w:val="0060671D"/>
    <w:rsid w:val="00606BBA"/>
    <w:rsid w:val="006129B0"/>
    <w:rsid w:val="0061412F"/>
    <w:rsid w:val="00614264"/>
    <w:rsid w:val="00614536"/>
    <w:rsid w:val="00614AD8"/>
    <w:rsid w:val="00615128"/>
    <w:rsid w:val="00621EBC"/>
    <w:rsid w:val="0062224C"/>
    <w:rsid w:val="006222D9"/>
    <w:rsid w:val="006240C3"/>
    <w:rsid w:val="00626A9E"/>
    <w:rsid w:val="00627251"/>
    <w:rsid w:val="00631553"/>
    <w:rsid w:val="0063216C"/>
    <w:rsid w:val="00634D51"/>
    <w:rsid w:val="006356B9"/>
    <w:rsid w:val="00636594"/>
    <w:rsid w:val="00636F3A"/>
    <w:rsid w:val="00637692"/>
    <w:rsid w:val="00637C38"/>
    <w:rsid w:val="00637F68"/>
    <w:rsid w:val="00640B4E"/>
    <w:rsid w:val="00642BA2"/>
    <w:rsid w:val="00643934"/>
    <w:rsid w:val="00643F95"/>
    <w:rsid w:val="00644757"/>
    <w:rsid w:val="006468CC"/>
    <w:rsid w:val="0064700D"/>
    <w:rsid w:val="006479CE"/>
    <w:rsid w:val="00650843"/>
    <w:rsid w:val="006513DC"/>
    <w:rsid w:val="006514BD"/>
    <w:rsid w:val="0065157F"/>
    <w:rsid w:val="0065328F"/>
    <w:rsid w:val="00653E64"/>
    <w:rsid w:val="00654B43"/>
    <w:rsid w:val="00656EE6"/>
    <w:rsid w:val="006603A8"/>
    <w:rsid w:val="00661075"/>
    <w:rsid w:val="00661DCC"/>
    <w:rsid w:val="00663F7F"/>
    <w:rsid w:val="006650B0"/>
    <w:rsid w:val="00665FA0"/>
    <w:rsid w:val="0066648D"/>
    <w:rsid w:val="00666678"/>
    <w:rsid w:val="0066773D"/>
    <w:rsid w:val="00667C50"/>
    <w:rsid w:val="00670FE4"/>
    <w:rsid w:val="00671654"/>
    <w:rsid w:val="006719BE"/>
    <w:rsid w:val="00671E6E"/>
    <w:rsid w:val="006724A1"/>
    <w:rsid w:val="0067332F"/>
    <w:rsid w:val="00673651"/>
    <w:rsid w:val="00673829"/>
    <w:rsid w:val="0067490C"/>
    <w:rsid w:val="0067614D"/>
    <w:rsid w:val="006763D4"/>
    <w:rsid w:val="00676C82"/>
    <w:rsid w:val="00680391"/>
    <w:rsid w:val="0068048B"/>
    <w:rsid w:val="0068159E"/>
    <w:rsid w:val="00681798"/>
    <w:rsid w:val="0068192C"/>
    <w:rsid w:val="00681E4B"/>
    <w:rsid w:val="00682598"/>
    <w:rsid w:val="00682A4A"/>
    <w:rsid w:val="006837EC"/>
    <w:rsid w:val="00683877"/>
    <w:rsid w:val="0068479D"/>
    <w:rsid w:val="00684C01"/>
    <w:rsid w:val="00684F95"/>
    <w:rsid w:val="00684FAC"/>
    <w:rsid w:val="00685D53"/>
    <w:rsid w:val="0068670C"/>
    <w:rsid w:val="006878D3"/>
    <w:rsid w:val="006906D8"/>
    <w:rsid w:val="00690847"/>
    <w:rsid w:val="00692692"/>
    <w:rsid w:val="0069354D"/>
    <w:rsid w:val="00693C20"/>
    <w:rsid w:val="00695208"/>
    <w:rsid w:val="00696E9B"/>
    <w:rsid w:val="006A056B"/>
    <w:rsid w:val="006A0B9A"/>
    <w:rsid w:val="006A1A08"/>
    <w:rsid w:val="006A1D2A"/>
    <w:rsid w:val="006A3810"/>
    <w:rsid w:val="006A4F9D"/>
    <w:rsid w:val="006A5275"/>
    <w:rsid w:val="006A5A30"/>
    <w:rsid w:val="006A65ED"/>
    <w:rsid w:val="006A6809"/>
    <w:rsid w:val="006A6AC3"/>
    <w:rsid w:val="006A6DD5"/>
    <w:rsid w:val="006A7F92"/>
    <w:rsid w:val="006B0891"/>
    <w:rsid w:val="006B099C"/>
    <w:rsid w:val="006B225C"/>
    <w:rsid w:val="006B2D64"/>
    <w:rsid w:val="006B327C"/>
    <w:rsid w:val="006B3C6F"/>
    <w:rsid w:val="006B40A5"/>
    <w:rsid w:val="006B46C8"/>
    <w:rsid w:val="006B71B1"/>
    <w:rsid w:val="006B7829"/>
    <w:rsid w:val="006C0410"/>
    <w:rsid w:val="006C16E4"/>
    <w:rsid w:val="006C19E9"/>
    <w:rsid w:val="006C1EA3"/>
    <w:rsid w:val="006C2537"/>
    <w:rsid w:val="006C3D20"/>
    <w:rsid w:val="006C401E"/>
    <w:rsid w:val="006C46CB"/>
    <w:rsid w:val="006C4BD3"/>
    <w:rsid w:val="006C530E"/>
    <w:rsid w:val="006C5B40"/>
    <w:rsid w:val="006C6198"/>
    <w:rsid w:val="006C78BA"/>
    <w:rsid w:val="006C79B4"/>
    <w:rsid w:val="006C7B49"/>
    <w:rsid w:val="006D0221"/>
    <w:rsid w:val="006D025F"/>
    <w:rsid w:val="006D0B1B"/>
    <w:rsid w:val="006D5634"/>
    <w:rsid w:val="006D6C77"/>
    <w:rsid w:val="006D7998"/>
    <w:rsid w:val="006D7E96"/>
    <w:rsid w:val="006E0221"/>
    <w:rsid w:val="006E04E2"/>
    <w:rsid w:val="006E156D"/>
    <w:rsid w:val="006E4737"/>
    <w:rsid w:val="006E5118"/>
    <w:rsid w:val="006E5455"/>
    <w:rsid w:val="006E5879"/>
    <w:rsid w:val="006E7314"/>
    <w:rsid w:val="006F07E8"/>
    <w:rsid w:val="006F33D8"/>
    <w:rsid w:val="006F40BF"/>
    <w:rsid w:val="006F4B05"/>
    <w:rsid w:val="006F53CD"/>
    <w:rsid w:val="006F586F"/>
    <w:rsid w:val="006F5D5D"/>
    <w:rsid w:val="006F6011"/>
    <w:rsid w:val="006F7E9D"/>
    <w:rsid w:val="00702099"/>
    <w:rsid w:val="00702E4D"/>
    <w:rsid w:val="00703328"/>
    <w:rsid w:val="007043A6"/>
    <w:rsid w:val="00704ACF"/>
    <w:rsid w:val="00704BD3"/>
    <w:rsid w:val="00705244"/>
    <w:rsid w:val="0070641C"/>
    <w:rsid w:val="007068D7"/>
    <w:rsid w:val="007077E8"/>
    <w:rsid w:val="0070782D"/>
    <w:rsid w:val="007078C3"/>
    <w:rsid w:val="00707F19"/>
    <w:rsid w:val="0071105B"/>
    <w:rsid w:val="00712210"/>
    <w:rsid w:val="00712580"/>
    <w:rsid w:val="007135C2"/>
    <w:rsid w:val="00715673"/>
    <w:rsid w:val="007162C8"/>
    <w:rsid w:val="00716ABB"/>
    <w:rsid w:val="00716B9C"/>
    <w:rsid w:val="00716DCA"/>
    <w:rsid w:val="007212D7"/>
    <w:rsid w:val="00721941"/>
    <w:rsid w:val="0072461A"/>
    <w:rsid w:val="00724DCE"/>
    <w:rsid w:val="00725A1E"/>
    <w:rsid w:val="00725FDE"/>
    <w:rsid w:val="007271B7"/>
    <w:rsid w:val="007300EE"/>
    <w:rsid w:val="00731EAE"/>
    <w:rsid w:val="00732360"/>
    <w:rsid w:val="00732400"/>
    <w:rsid w:val="007326D6"/>
    <w:rsid w:val="007348F3"/>
    <w:rsid w:val="0073668F"/>
    <w:rsid w:val="007369D6"/>
    <w:rsid w:val="0073782B"/>
    <w:rsid w:val="007410E1"/>
    <w:rsid w:val="00741D4A"/>
    <w:rsid w:val="00741EE6"/>
    <w:rsid w:val="007426D3"/>
    <w:rsid w:val="007429FB"/>
    <w:rsid w:val="00743815"/>
    <w:rsid w:val="00745272"/>
    <w:rsid w:val="0074610C"/>
    <w:rsid w:val="0074618A"/>
    <w:rsid w:val="0074645F"/>
    <w:rsid w:val="00746480"/>
    <w:rsid w:val="00747632"/>
    <w:rsid w:val="00747F03"/>
    <w:rsid w:val="0075211D"/>
    <w:rsid w:val="00752BE0"/>
    <w:rsid w:val="00753FC2"/>
    <w:rsid w:val="0075615E"/>
    <w:rsid w:val="007576E2"/>
    <w:rsid w:val="00760B22"/>
    <w:rsid w:val="007616D7"/>
    <w:rsid w:val="00761732"/>
    <w:rsid w:val="007617AD"/>
    <w:rsid w:val="00762C96"/>
    <w:rsid w:val="00763373"/>
    <w:rsid w:val="007633A5"/>
    <w:rsid w:val="00764016"/>
    <w:rsid w:val="0076442B"/>
    <w:rsid w:val="00765BB3"/>
    <w:rsid w:val="00765BF0"/>
    <w:rsid w:val="00765C54"/>
    <w:rsid w:val="0076683B"/>
    <w:rsid w:val="007669AB"/>
    <w:rsid w:val="0076757A"/>
    <w:rsid w:val="00771FFB"/>
    <w:rsid w:val="00772AB7"/>
    <w:rsid w:val="00773B4A"/>
    <w:rsid w:val="007741FC"/>
    <w:rsid w:val="00775B3C"/>
    <w:rsid w:val="00775B4F"/>
    <w:rsid w:val="00775D91"/>
    <w:rsid w:val="007767F1"/>
    <w:rsid w:val="00776FCB"/>
    <w:rsid w:val="0077709B"/>
    <w:rsid w:val="007776DD"/>
    <w:rsid w:val="00782B57"/>
    <w:rsid w:val="00783B68"/>
    <w:rsid w:val="00785694"/>
    <w:rsid w:val="0078615E"/>
    <w:rsid w:val="00787BFD"/>
    <w:rsid w:val="00790845"/>
    <w:rsid w:val="00791409"/>
    <w:rsid w:val="0079143C"/>
    <w:rsid w:val="00791C27"/>
    <w:rsid w:val="00793D68"/>
    <w:rsid w:val="00794037"/>
    <w:rsid w:val="0079412E"/>
    <w:rsid w:val="0079542B"/>
    <w:rsid w:val="00795816"/>
    <w:rsid w:val="00795EEC"/>
    <w:rsid w:val="007A02E6"/>
    <w:rsid w:val="007A1853"/>
    <w:rsid w:val="007A1968"/>
    <w:rsid w:val="007A2008"/>
    <w:rsid w:val="007A2C57"/>
    <w:rsid w:val="007A2EA1"/>
    <w:rsid w:val="007A3651"/>
    <w:rsid w:val="007A42FA"/>
    <w:rsid w:val="007A4555"/>
    <w:rsid w:val="007A455F"/>
    <w:rsid w:val="007A4CBB"/>
    <w:rsid w:val="007A5D53"/>
    <w:rsid w:val="007A6B41"/>
    <w:rsid w:val="007A6D24"/>
    <w:rsid w:val="007A7441"/>
    <w:rsid w:val="007B0385"/>
    <w:rsid w:val="007B0A47"/>
    <w:rsid w:val="007B163F"/>
    <w:rsid w:val="007B1D1D"/>
    <w:rsid w:val="007B33EF"/>
    <w:rsid w:val="007B4E1F"/>
    <w:rsid w:val="007B50D9"/>
    <w:rsid w:val="007B50ED"/>
    <w:rsid w:val="007B5480"/>
    <w:rsid w:val="007B56C6"/>
    <w:rsid w:val="007B5D38"/>
    <w:rsid w:val="007B5FF0"/>
    <w:rsid w:val="007B730C"/>
    <w:rsid w:val="007C1B52"/>
    <w:rsid w:val="007C2254"/>
    <w:rsid w:val="007C41C8"/>
    <w:rsid w:val="007C4851"/>
    <w:rsid w:val="007C4BFC"/>
    <w:rsid w:val="007C5EE2"/>
    <w:rsid w:val="007D126C"/>
    <w:rsid w:val="007D149E"/>
    <w:rsid w:val="007D159C"/>
    <w:rsid w:val="007D164F"/>
    <w:rsid w:val="007D16FE"/>
    <w:rsid w:val="007D270E"/>
    <w:rsid w:val="007D402E"/>
    <w:rsid w:val="007D41FF"/>
    <w:rsid w:val="007D7AFC"/>
    <w:rsid w:val="007E1267"/>
    <w:rsid w:val="007E1EF7"/>
    <w:rsid w:val="007E28C9"/>
    <w:rsid w:val="007E2A72"/>
    <w:rsid w:val="007E2A7C"/>
    <w:rsid w:val="007E2F58"/>
    <w:rsid w:val="007E4379"/>
    <w:rsid w:val="007E4F7B"/>
    <w:rsid w:val="007E5340"/>
    <w:rsid w:val="007E61FE"/>
    <w:rsid w:val="007F07D9"/>
    <w:rsid w:val="007F1790"/>
    <w:rsid w:val="007F249C"/>
    <w:rsid w:val="007F48C0"/>
    <w:rsid w:val="007F6C65"/>
    <w:rsid w:val="007F78D8"/>
    <w:rsid w:val="00800419"/>
    <w:rsid w:val="0080050B"/>
    <w:rsid w:val="00800631"/>
    <w:rsid w:val="00801D97"/>
    <w:rsid w:val="0080294F"/>
    <w:rsid w:val="0080507B"/>
    <w:rsid w:val="00805BCD"/>
    <w:rsid w:val="00805D43"/>
    <w:rsid w:val="00807156"/>
    <w:rsid w:val="00810D3F"/>
    <w:rsid w:val="00811A09"/>
    <w:rsid w:val="00812352"/>
    <w:rsid w:val="0081240B"/>
    <w:rsid w:val="00812703"/>
    <w:rsid w:val="0081317B"/>
    <w:rsid w:val="00814CAB"/>
    <w:rsid w:val="00814F83"/>
    <w:rsid w:val="0082086A"/>
    <w:rsid w:val="008210CD"/>
    <w:rsid w:val="008223C2"/>
    <w:rsid w:val="00822DF4"/>
    <w:rsid w:val="008230F0"/>
    <w:rsid w:val="00824C0D"/>
    <w:rsid w:val="00824EDB"/>
    <w:rsid w:val="008261A5"/>
    <w:rsid w:val="0082684A"/>
    <w:rsid w:val="00826A1D"/>
    <w:rsid w:val="00830148"/>
    <w:rsid w:val="008303C5"/>
    <w:rsid w:val="00830620"/>
    <w:rsid w:val="00833562"/>
    <w:rsid w:val="0083474B"/>
    <w:rsid w:val="00834892"/>
    <w:rsid w:val="00835B78"/>
    <w:rsid w:val="00837343"/>
    <w:rsid w:val="0084118F"/>
    <w:rsid w:val="00842CB0"/>
    <w:rsid w:val="008441B1"/>
    <w:rsid w:val="008450EC"/>
    <w:rsid w:val="0084571E"/>
    <w:rsid w:val="00847799"/>
    <w:rsid w:val="00852C14"/>
    <w:rsid w:val="008536FB"/>
    <w:rsid w:val="00853F45"/>
    <w:rsid w:val="0085784C"/>
    <w:rsid w:val="00857A9B"/>
    <w:rsid w:val="008636B4"/>
    <w:rsid w:val="008656FD"/>
    <w:rsid w:val="00866E5A"/>
    <w:rsid w:val="0086756B"/>
    <w:rsid w:val="00867E72"/>
    <w:rsid w:val="008720C8"/>
    <w:rsid w:val="00872FE9"/>
    <w:rsid w:val="008732B5"/>
    <w:rsid w:val="0087517C"/>
    <w:rsid w:val="00875BD2"/>
    <w:rsid w:val="008768E2"/>
    <w:rsid w:val="00880CC6"/>
    <w:rsid w:val="00882206"/>
    <w:rsid w:val="00882893"/>
    <w:rsid w:val="00886F0F"/>
    <w:rsid w:val="00891910"/>
    <w:rsid w:val="00893272"/>
    <w:rsid w:val="00895C66"/>
    <w:rsid w:val="0089654F"/>
    <w:rsid w:val="008A0104"/>
    <w:rsid w:val="008A4FCA"/>
    <w:rsid w:val="008A5846"/>
    <w:rsid w:val="008A68ED"/>
    <w:rsid w:val="008A7992"/>
    <w:rsid w:val="008B288C"/>
    <w:rsid w:val="008B449E"/>
    <w:rsid w:val="008B4910"/>
    <w:rsid w:val="008B6953"/>
    <w:rsid w:val="008B69A7"/>
    <w:rsid w:val="008B7B37"/>
    <w:rsid w:val="008C01D8"/>
    <w:rsid w:val="008C13A5"/>
    <w:rsid w:val="008C183D"/>
    <w:rsid w:val="008C1CB2"/>
    <w:rsid w:val="008C3032"/>
    <w:rsid w:val="008C4278"/>
    <w:rsid w:val="008C5B55"/>
    <w:rsid w:val="008C7A7F"/>
    <w:rsid w:val="008C7CB3"/>
    <w:rsid w:val="008D0225"/>
    <w:rsid w:val="008D25CE"/>
    <w:rsid w:val="008D30F2"/>
    <w:rsid w:val="008D453F"/>
    <w:rsid w:val="008D47B4"/>
    <w:rsid w:val="008D4A8A"/>
    <w:rsid w:val="008D6DA7"/>
    <w:rsid w:val="008D7478"/>
    <w:rsid w:val="008D7819"/>
    <w:rsid w:val="008D7952"/>
    <w:rsid w:val="008E03B9"/>
    <w:rsid w:val="008E09AD"/>
    <w:rsid w:val="008E1693"/>
    <w:rsid w:val="008E2701"/>
    <w:rsid w:val="008E2EDD"/>
    <w:rsid w:val="008E50E9"/>
    <w:rsid w:val="008E5BB1"/>
    <w:rsid w:val="008E755A"/>
    <w:rsid w:val="008E7D8C"/>
    <w:rsid w:val="008F140A"/>
    <w:rsid w:val="008F1693"/>
    <w:rsid w:val="008F21A9"/>
    <w:rsid w:val="008F28CF"/>
    <w:rsid w:val="008F2C75"/>
    <w:rsid w:val="008F44BF"/>
    <w:rsid w:val="008F46A8"/>
    <w:rsid w:val="008F6A8D"/>
    <w:rsid w:val="008F794D"/>
    <w:rsid w:val="008F7D42"/>
    <w:rsid w:val="00900B9B"/>
    <w:rsid w:val="00900FB0"/>
    <w:rsid w:val="009025A1"/>
    <w:rsid w:val="009026D1"/>
    <w:rsid w:val="00903B6E"/>
    <w:rsid w:val="009044BE"/>
    <w:rsid w:val="00904542"/>
    <w:rsid w:val="00904BE6"/>
    <w:rsid w:val="00904D7A"/>
    <w:rsid w:val="00905CFB"/>
    <w:rsid w:val="00905E91"/>
    <w:rsid w:val="009077FE"/>
    <w:rsid w:val="00907BA5"/>
    <w:rsid w:val="00911375"/>
    <w:rsid w:val="0091266C"/>
    <w:rsid w:val="009134DC"/>
    <w:rsid w:val="009144D4"/>
    <w:rsid w:val="009165D3"/>
    <w:rsid w:val="00917053"/>
    <w:rsid w:val="009206EE"/>
    <w:rsid w:val="009211AD"/>
    <w:rsid w:val="009215A5"/>
    <w:rsid w:val="00921840"/>
    <w:rsid w:val="009222C5"/>
    <w:rsid w:val="00922BEB"/>
    <w:rsid w:val="0092433D"/>
    <w:rsid w:val="009253AE"/>
    <w:rsid w:val="00926216"/>
    <w:rsid w:val="00926997"/>
    <w:rsid w:val="00926FCD"/>
    <w:rsid w:val="00930807"/>
    <w:rsid w:val="00930A52"/>
    <w:rsid w:val="00931D3A"/>
    <w:rsid w:val="009321AF"/>
    <w:rsid w:val="009353D3"/>
    <w:rsid w:val="00935F61"/>
    <w:rsid w:val="0094044C"/>
    <w:rsid w:val="009450F6"/>
    <w:rsid w:val="0094741D"/>
    <w:rsid w:val="00951037"/>
    <w:rsid w:val="009513D8"/>
    <w:rsid w:val="00951BCA"/>
    <w:rsid w:val="00952818"/>
    <w:rsid w:val="009536C1"/>
    <w:rsid w:val="00954717"/>
    <w:rsid w:val="00954F0B"/>
    <w:rsid w:val="00955472"/>
    <w:rsid w:val="00955BF5"/>
    <w:rsid w:val="009563F3"/>
    <w:rsid w:val="00960A57"/>
    <w:rsid w:val="00960C95"/>
    <w:rsid w:val="00960E1D"/>
    <w:rsid w:val="0096159C"/>
    <w:rsid w:val="00962B34"/>
    <w:rsid w:val="00963F7F"/>
    <w:rsid w:val="0096402D"/>
    <w:rsid w:val="0096430B"/>
    <w:rsid w:val="0096599B"/>
    <w:rsid w:val="0096624A"/>
    <w:rsid w:val="009668E9"/>
    <w:rsid w:val="009704DE"/>
    <w:rsid w:val="0097356F"/>
    <w:rsid w:val="00973D81"/>
    <w:rsid w:val="00973F0D"/>
    <w:rsid w:val="00973FEF"/>
    <w:rsid w:val="009742B3"/>
    <w:rsid w:val="009749C5"/>
    <w:rsid w:val="00980212"/>
    <w:rsid w:val="00981B0C"/>
    <w:rsid w:val="00981B84"/>
    <w:rsid w:val="00982F9E"/>
    <w:rsid w:val="009834DF"/>
    <w:rsid w:val="00984586"/>
    <w:rsid w:val="0098524C"/>
    <w:rsid w:val="009857C5"/>
    <w:rsid w:val="00985915"/>
    <w:rsid w:val="00986287"/>
    <w:rsid w:val="0098637A"/>
    <w:rsid w:val="009866BC"/>
    <w:rsid w:val="00986E3B"/>
    <w:rsid w:val="00990CE8"/>
    <w:rsid w:val="00990DD5"/>
    <w:rsid w:val="00992EF5"/>
    <w:rsid w:val="0099325E"/>
    <w:rsid w:val="00993740"/>
    <w:rsid w:val="009947E3"/>
    <w:rsid w:val="009948BA"/>
    <w:rsid w:val="00995B66"/>
    <w:rsid w:val="009971E6"/>
    <w:rsid w:val="00997DBE"/>
    <w:rsid w:val="009A2050"/>
    <w:rsid w:val="009A2236"/>
    <w:rsid w:val="009A2821"/>
    <w:rsid w:val="009A2CA5"/>
    <w:rsid w:val="009A69A1"/>
    <w:rsid w:val="009A6F46"/>
    <w:rsid w:val="009A7EB3"/>
    <w:rsid w:val="009B013B"/>
    <w:rsid w:val="009B04B8"/>
    <w:rsid w:val="009B11BD"/>
    <w:rsid w:val="009B5AA8"/>
    <w:rsid w:val="009B5B11"/>
    <w:rsid w:val="009B7D74"/>
    <w:rsid w:val="009C2F5D"/>
    <w:rsid w:val="009C39B0"/>
    <w:rsid w:val="009C4569"/>
    <w:rsid w:val="009C4F87"/>
    <w:rsid w:val="009C5525"/>
    <w:rsid w:val="009C5EF3"/>
    <w:rsid w:val="009D0A84"/>
    <w:rsid w:val="009D0FE5"/>
    <w:rsid w:val="009D1207"/>
    <w:rsid w:val="009D3EBD"/>
    <w:rsid w:val="009D448B"/>
    <w:rsid w:val="009D4AC1"/>
    <w:rsid w:val="009D4AD2"/>
    <w:rsid w:val="009D4F2B"/>
    <w:rsid w:val="009D6072"/>
    <w:rsid w:val="009D7202"/>
    <w:rsid w:val="009E1051"/>
    <w:rsid w:val="009E1F30"/>
    <w:rsid w:val="009E22C9"/>
    <w:rsid w:val="009E2768"/>
    <w:rsid w:val="009E319C"/>
    <w:rsid w:val="009E320B"/>
    <w:rsid w:val="009E6C0D"/>
    <w:rsid w:val="009E7264"/>
    <w:rsid w:val="009F2A90"/>
    <w:rsid w:val="009F36D4"/>
    <w:rsid w:val="009F3895"/>
    <w:rsid w:val="009F39F4"/>
    <w:rsid w:val="009F4D5B"/>
    <w:rsid w:val="00A0086D"/>
    <w:rsid w:val="00A00C8C"/>
    <w:rsid w:val="00A01BBB"/>
    <w:rsid w:val="00A03398"/>
    <w:rsid w:val="00A04493"/>
    <w:rsid w:val="00A04B0B"/>
    <w:rsid w:val="00A062B5"/>
    <w:rsid w:val="00A076D7"/>
    <w:rsid w:val="00A07884"/>
    <w:rsid w:val="00A07F59"/>
    <w:rsid w:val="00A10584"/>
    <w:rsid w:val="00A10CAE"/>
    <w:rsid w:val="00A12662"/>
    <w:rsid w:val="00A13150"/>
    <w:rsid w:val="00A13C92"/>
    <w:rsid w:val="00A13CF3"/>
    <w:rsid w:val="00A1403C"/>
    <w:rsid w:val="00A1507C"/>
    <w:rsid w:val="00A15A87"/>
    <w:rsid w:val="00A15C35"/>
    <w:rsid w:val="00A15E31"/>
    <w:rsid w:val="00A162A2"/>
    <w:rsid w:val="00A17567"/>
    <w:rsid w:val="00A17AED"/>
    <w:rsid w:val="00A20A40"/>
    <w:rsid w:val="00A22479"/>
    <w:rsid w:val="00A22DA2"/>
    <w:rsid w:val="00A23DC0"/>
    <w:rsid w:val="00A253B3"/>
    <w:rsid w:val="00A25C4C"/>
    <w:rsid w:val="00A25DA3"/>
    <w:rsid w:val="00A263CD"/>
    <w:rsid w:val="00A26F3E"/>
    <w:rsid w:val="00A31CCB"/>
    <w:rsid w:val="00A34400"/>
    <w:rsid w:val="00A34A21"/>
    <w:rsid w:val="00A3685D"/>
    <w:rsid w:val="00A3691F"/>
    <w:rsid w:val="00A42E6A"/>
    <w:rsid w:val="00A43385"/>
    <w:rsid w:val="00A438D8"/>
    <w:rsid w:val="00A43DD6"/>
    <w:rsid w:val="00A462A3"/>
    <w:rsid w:val="00A473A1"/>
    <w:rsid w:val="00A473DC"/>
    <w:rsid w:val="00A47C78"/>
    <w:rsid w:val="00A52E95"/>
    <w:rsid w:val="00A56A7C"/>
    <w:rsid w:val="00A56BF3"/>
    <w:rsid w:val="00A56C2B"/>
    <w:rsid w:val="00A56FC2"/>
    <w:rsid w:val="00A576FB"/>
    <w:rsid w:val="00A57A7A"/>
    <w:rsid w:val="00A60999"/>
    <w:rsid w:val="00A62370"/>
    <w:rsid w:val="00A62DBD"/>
    <w:rsid w:val="00A65BF6"/>
    <w:rsid w:val="00A65D20"/>
    <w:rsid w:val="00A66007"/>
    <w:rsid w:val="00A66303"/>
    <w:rsid w:val="00A71196"/>
    <w:rsid w:val="00A712C4"/>
    <w:rsid w:val="00A71DC5"/>
    <w:rsid w:val="00A7278D"/>
    <w:rsid w:val="00A72FA9"/>
    <w:rsid w:val="00A74394"/>
    <w:rsid w:val="00A74664"/>
    <w:rsid w:val="00A75436"/>
    <w:rsid w:val="00A75B1E"/>
    <w:rsid w:val="00A76B53"/>
    <w:rsid w:val="00A80B4F"/>
    <w:rsid w:val="00A81082"/>
    <w:rsid w:val="00A8273D"/>
    <w:rsid w:val="00A838DF"/>
    <w:rsid w:val="00A85047"/>
    <w:rsid w:val="00A8574E"/>
    <w:rsid w:val="00A86113"/>
    <w:rsid w:val="00A8783C"/>
    <w:rsid w:val="00A906EB"/>
    <w:rsid w:val="00A90D62"/>
    <w:rsid w:val="00A91895"/>
    <w:rsid w:val="00A918EF"/>
    <w:rsid w:val="00A91919"/>
    <w:rsid w:val="00A91D28"/>
    <w:rsid w:val="00A922A0"/>
    <w:rsid w:val="00A929CD"/>
    <w:rsid w:val="00A93270"/>
    <w:rsid w:val="00A9330B"/>
    <w:rsid w:val="00A942DF"/>
    <w:rsid w:val="00A95026"/>
    <w:rsid w:val="00A95070"/>
    <w:rsid w:val="00A95568"/>
    <w:rsid w:val="00A97493"/>
    <w:rsid w:val="00AA23E7"/>
    <w:rsid w:val="00AA268B"/>
    <w:rsid w:val="00AA35C4"/>
    <w:rsid w:val="00AA37EE"/>
    <w:rsid w:val="00AA4AD0"/>
    <w:rsid w:val="00AA4AEB"/>
    <w:rsid w:val="00AA4D5E"/>
    <w:rsid w:val="00AA5946"/>
    <w:rsid w:val="00AA5B8C"/>
    <w:rsid w:val="00AA6566"/>
    <w:rsid w:val="00AA6621"/>
    <w:rsid w:val="00AA665B"/>
    <w:rsid w:val="00AA6D0C"/>
    <w:rsid w:val="00AA7E4B"/>
    <w:rsid w:val="00AB0118"/>
    <w:rsid w:val="00AB123A"/>
    <w:rsid w:val="00AB1BE9"/>
    <w:rsid w:val="00AB3BBC"/>
    <w:rsid w:val="00AB494E"/>
    <w:rsid w:val="00AB73D4"/>
    <w:rsid w:val="00AC09A2"/>
    <w:rsid w:val="00AC14E7"/>
    <w:rsid w:val="00AC22FA"/>
    <w:rsid w:val="00AC2743"/>
    <w:rsid w:val="00AC30A9"/>
    <w:rsid w:val="00AC363C"/>
    <w:rsid w:val="00AC3717"/>
    <w:rsid w:val="00AC4363"/>
    <w:rsid w:val="00AC5D2F"/>
    <w:rsid w:val="00AC5E2D"/>
    <w:rsid w:val="00AC5FAC"/>
    <w:rsid w:val="00AC648F"/>
    <w:rsid w:val="00AC70F5"/>
    <w:rsid w:val="00AD0BFB"/>
    <w:rsid w:val="00AD2DD7"/>
    <w:rsid w:val="00AD7635"/>
    <w:rsid w:val="00AE1601"/>
    <w:rsid w:val="00AE3049"/>
    <w:rsid w:val="00AE4A46"/>
    <w:rsid w:val="00AE6EC0"/>
    <w:rsid w:val="00AE6EC2"/>
    <w:rsid w:val="00AF010D"/>
    <w:rsid w:val="00AF09B3"/>
    <w:rsid w:val="00AF2AA3"/>
    <w:rsid w:val="00AF5521"/>
    <w:rsid w:val="00AF6071"/>
    <w:rsid w:val="00AF6E6C"/>
    <w:rsid w:val="00AF7BD5"/>
    <w:rsid w:val="00B01757"/>
    <w:rsid w:val="00B01A9D"/>
    <w:rsid w:val="00B0282B"/>
    <w:rsid w:val="00B06130"/>
    <w:rsid w:val="00B061E8"/>
    <w:rsid w:val="00B11715"/>
    <w:rsid w:val="00B11874"/>
    <w:rsid w:val="00B11A8A"/>
    <w:rsid w:val="00B12E39"/>
    <w:rsid w:val="00B1374B"/>
    <w:rsid w:val="00B137F6"/>
    <w:rsid w:val="00B13BE3"/>
    <w:rsid w:val="00B14537"/>
    <w:rsid w:val="00B1493D"/>
    <w:rsid w:val="00B14E94"/>
    <w:rsid w:val="00B1563A"/>
    <w:rsid w:val="00B17D18"/>
    <w:rsid w:val="00B17E45"/>
    <w:rsid w:val="00B20D58"/>
    <w:rsid w:val="00B214E6"/>
    <w:rsid w:val="00B22754"/>
    <w:rsid w:val="00B22CDF"/>
    <w:rsid w:val="00B23050"/>
    <w:rsid w:val="00B2321C"/>
    <w:rsid w:val="00B2365E"/>
    <w:rsid w:val="00B2468B"/>
    <w:rsid w:val="00B24FBD"/>
    <w:rsid w:val="00B268B1"/>
    <w:rsid w:val="00B2704D"/>
    <w:rsid w:val="00B277A8"/>
    <w:rsid w:val="00B278A7"/>
    <w:rsid w:val="00B27AC1"/>
    <w:rsid w:val="00B27B92"/>
    <w:rsid w:val="00B30345"/>
    <w:rsid w:val="00B306B9"/>
    <w:rsid w:val="00B30CB7"/>
    <w:rsid w:val="00B30D2E"/>
    <w:rsid w:val="00B31397"/>
    <w:rsid w:val="00B32FCA"/>
    <w:rsid w:val="00B33378"/>
    <w:rsid w:val="00B338E2"/>
    <w:rsid w:val="00B34CDC"/>
    <w:rsid w:val="00B36260"/>
    <w:rsid w:val="00B36543"/>
    <w:rsid w:val="00B36B1D"/>
    <w:rsid w:val="00B40A4C"/>
    <w:rsid w:val="00B40E97"/>
    <w:rsid w:val="00B42DCE"/>
    <w:rsid w:val="00B43035"/>
    <w:rsid w:val="00B4491C"/>
    <w:rsid w:val="00B44A6E"/>
    <w:rsid w:val="00B45C7B"/>
    <w:rsid w:val="00B50256"/>
    <w:rsid w:val="00B50577"/>
    <w:rsid w:val="00B50902"/>
    <w:rsid w:val="00B50E8A"/>
    <w:rsid w:val="00B513E9"/>
    <w:rsid w:val="00B5223E"/>
    <w:rsid w:val="00B527C4"/>
    <w:rsid w:val="00B53DEE"/>
    <w:rsid w:val="00B54417"/>
    <w:rsid w:val="00B54E78"/>
    <w:rsid w:val="00B55D71"/>
    <w:rsid w:val="00B56828"/>
    <w:rsid w:val="00B5698F"/>
    <w:rsid w:val="00B569B9"/>
    <w:rsid w:val="00B614EE"/>
    <w:rsid w:val="00B62452"/>
    <w:rsid w:val="00B63CA1"/>
    <w:rsid w:val="00B6417F"/>
    <w:rsid w:val="00B64958"/>
    <w:rsid w:val="00B654FE"/>
    <w:rsid w:val="00B65B4A"/>
    <w:rsid w:val="00B66545"/>
    <w:rsid w:val="00B70522"/>
    <w:rsid w:val="00B70E7E"/>
    <w:rsid w:val="00B72A8F"/>
    <w:rsid w:val="00B73A15"/>
    <w:rsid w:val="00B74662"/>
    <w:rsid w:val="00B753B4"/>
    <w:rsid w:val="00B76069"/>
    <w:rsid w:val="00B7661F"/>
    <w:rsid w:val="00B80F2C"/>
    <w:rsid w:val="00B81E01"/>
    <w:rsid w:val="00B82573"/>
    <w:rsid w:val="00B82591"/>
    <w:rsid w:val="00B82FC6"/>
    <w:rsid w:val="00B8343D"/>
    <w:rsid w:val="00B841B3"/>
    <w:rsid w:val="00B85788"/>
    <w:rsid w:val="00B8644C"/>
    <w:rsid w:val="00B86D97"/>
    <w:rsid w:val="00B8749B"/>
    <w:rsid w:val="00B90049"/>
    <w:rsid w:val="00B91EFD"/>
    <w:rsid w:val="00B926FA"/>
    <w:rsid w:val="00B92763"/>
    <w:rsid w:val="00B92A76"/>
    <w:rsid w:val="00B92BF6"/>
    <w:rsid w:val="00B95A6A"/>
    <w:rsid w:val="00B95E6E"/>
    <w:rsid w:val="00B96C4B"/>
    <w:rsid w:val="00B9707F"/>
    <w:rsid w:val="00B97EC3"/>
    <w:rsid w:val="00BA0230"/>
    <w:rsid w:val="00BA0822"/>
    <w:rsid w:val="00BA386F"/>
    <w:rsid w:val="00BA41E3"/>
    <w:rsid w:val="00BB01BE"/>
    <w:rsid w:val="00BB08A6"/>
    <w:rsid w:val="00BB3421"/>
    <w:rsid w:val="00BB4A79"/>
    <w:rsid w:val="00BB5EB9"/>
    <w:rsid w:val="00BB5EE7"/>
    <w:rsid w:val="00BB6203"/>
    <w:rsid w:val="00BB6A9C"/>
    <w:rsid w:val="00BB7992"/>
    <w:rsid w:val="00BB7A7A"/>
    <w:rsid w:val="00BC1370"/>
    <w:rsid w:val="00BC22E0"/>
    <w:rsid w:val="00BC254D"/>
    <w:rsid w:val="00BC2EF2"/>
    <w:rsid w:val="00BC3B37"/>
    <w:rsid w:val="00BC4827"/>
    <w:rsid w:val="00BC48F9"/>
    <w:rsid w:val="00BC4A64"/>
    <w:rsid w:val="00BC4C44"/>
    <w:rsid w:val="00BC507A"/>
    <w:rsid w:val="00BC53D4"/>
    <w:rsid w:val="00BC5726"/>
    <w:rsid w:val="00BC5F02"/>
    <w:rsid w:val="00BC5F20"/>
    <w:rsid w:val="00BC608B"/>
    <w:rsid w:val="00BC62E6"/>
    <w:rsid w:val="00BC6B57"/>
    <w:rsid w:val="00BC75EB"/>
    <w:rsid w:val="00BD1D58"/>
    <w:rsid w:val="00BD1F91"/>
    <w:rsid w:val="00BD2C00"/>
    <w:rsid w:val="00BD51CC"/>
    <w:rsid w:val="00BE064B"/>
    <w:rsid w:val="00BE1001"/>
    <w:rsid w:val="00BE10B1"/>
    <w:rsid w:val="00BE1583"/>
    <w:rsid w:val="00BE2546"/>
    <w:rsid w:val="00BE4521"/>
    <w:rsid w:val="00BE4E43"/>
    <w:rsid w:val="00BE4FD3"/>
    <w:rsid w:val="00BF0E14"/>
    <w:rsid w:val="00BF1928"/>
    <w:rsid w:val="00BF1B18"/>
    <w:rsid w:val="00BF56D7"/>
    <w:rsid w:val="00BF5B48"/>
    <w:rsid w:val="00BF7341"/>
    <w:rsid w:val="00BF76B0"/>
    <w:rsid w:val="00BF799E"/>
    <w:rsid w:val="00C008FE"/>
    <w:rsid w:val="00C01151"/>
    <w:rsid w:val="00C0455B"/>
    <w:rsid w:val="00C04914"/>
    <w:rsid w:val="00C0687D"/>
    <w:rsid w:val="00C100EC"/>
    <w:rsid w:val="00C10AFC"/>
    <w:rsid w:val="00C10D7A"/>
    <w:rsid w:val="00C129BA"/>
    <w:rsid w:val="00C1383D"/>
    <w:rsid w:val="00C1391E"/>
    <w:rsid w:val="00C13F2C"/>
    <w:rsid w:val="00C1440E"/>
    <w:rsid w:val="00C14A85"/>
    <w:rsid w:val="00C1746E"/>
    <w:rsid w:val="00C21DD5"/>
    <w:rsid w:val="00C229AB"/>
    <w:rsid w:val="00C22FFA"/>
    <w:rsid w:val="00C23A1B"/>
    <w:rsid w:val="00C24D96"/>
    <w:rsid w:val="00C26FF9"/>
    <w:rsid w:val="00C273AE"/>
    <w:rsid w:val="00C278CC"/>
    <w:rsid w:val="00C278F9"/>
    <w:rsid w:val="00C30A13"/>
    <w:rsid w:val="00C32A01"/>
    <w:rsid w:val="00C3301A"/>
    <w:rsid w:val="00C35D56"/>
    <w:rsid w:val="00C363B3"/>
    <w:rsid w:val="00C36898"/>
    <w:rsid w:val="00C40C86"/>
    <w:rsid w:val="00C4223F"/>
    <w:rsid w:val="00C43A78"/>
    <w:rsid w:val="00C44FF6"/>
    <w:rsid w:val="00C45117"/>
    <w:rsid w:val="00C4722C"/>
    <w:rsid w:val="00C50E33"/>
    <w:rsid w:val="00C518FE"/>
    <w:rsid w:val="00C52310"/>
    <w:rsid w:val="00C527F1"/>
    <w:rsid w:val="00C5286E"/>
    <w:rsid w:val="00C53095"/>
    <w:rsid w:val="00C541EF"/>
    <w:rsid w:val="00C545D7"/>
    <w:rsid w:val="00C54889"/>
    <w:rsid w:val="00C5522F"/>
    <w:rsid w:val="00C55DFF"/>
    <w:rsid w:val="00C577CB"/>
    <w:rsid w:val="00C579CC"/>
    <w:rsid w:val="00C60C9B"/>
    <w:rsid w:val="00C619B4"/>
    <w:rsid w:val="00C62397"/>
    <w:rsid w:val="00C630DB"/>
    <w:rsid w:val="00C6526E"/>
    <w:rsid w:val="00C655D2"/>
    <w:rsid w:val="00C659CE"/>
    <w:rsid w:val="00C65C96"/>
    <w:rsid w:val="00C65E91"/>
    <w:rsid w:val="00C66671"/>
    <w:rsid w:val="00C67816"/>
    <w:rsid w:val="00C67E8C"/>
    <w:rsid w:val="00C70D52"/>
    <w:rsid w:val="00C70F61"/>
    <w:rsid w:val="00C71155"/>
    <w:rsid w:val="00C7165F"/>
    <w:rsid w:val="00C71FBD"/>
    <w:rsid w:val="00C736BF"/>
    <w:rsid w:val="00C75A99"/>
    <w:rsid w:val="00C76A9A"/>
    <w:rsid w:val="00C76B43"/>
    <w:rsid w:val="00C76C4E"/>
    <w:rsid w:val="00C80047"/>
    <w:rsid w:val="00C8049A"/>
    <w:rsid w:val="00C816B7"/>
    <w:rsid w:val="00C82113"/>
    <w:rsid w:val="00C82A2A"/>
    <w:rsid w:val="00C8311C"/>
    <w:rsid w:val="00C83AAC"/>
    <w:rsid w:val="00C83BA8"/>
    <w:rsid w:val="00C866FA"/>
    <w:rsid w:val="00C91533"/>
    <w:rsid w:val="00C92E13"/>
    <w:rsid w:val="00C9386F"/>
    <w:rsid w:val="00C9492B"/>
    <w:rsid w:val="00C97484"/>
    <w:rsid w:val="00C9753B"/>
    <w:rsid w:val="00C976FB"/>
    <w:rsid w:val="00C979AA"/>
    <w:rsid w:val="00CA1C54"/>
    <w:rsid w:val="00CA4D9C"/>
    <w:rsid w:val="00CA58E1"/>
    <w:rsid w:val="00CA597F"/>
    <w:rsid w:val="00CA59EC"/>
    <w:rsid w:val="00CA60D4"/>
    <w:rsid w:val="00CA6731"/>
    <w:rsid w:val="00CA796C"/>
    <w:rsid w:val="00CB018A"/>
    <w:rsid w:val="00CB3144"/>
    <w:rsid w:val="00CB3B86"/>
    <w:rsid w:val="00CB4FEC"/>
    <w:rsid w:val="00CB54EA"/>
    <w:rsid w:val="00CB5E9C"/>
    <w:rsid w:val="00CB72DF"/>
    <w:rsid w:val="00CB7708"/>
    <w:rsid w:val="00CC06EA"/>
    <w:rsid w:val="00CC1374"/>
    <w:rsid w:val="00CC2932"/>
    <w:rsid w:val="00CC33FD"/>
    <w:rsid w:val="00CC504D"/>
    <w:rsid w:val="00CC5FEA"/>
    <w:rsid w:val="00CC772F"/>
    <w:rsid w:val="00CD1C5A"/>
    <w:rsid w:val="00CD248A"/>
    <w:rsid w:val="00CD4583"/>
    <w:rsid w:val="00CD4F21"/>
    <w:rsid w:val="00CD545F"/>
    <w:rsid w:val="00CD54A8"/>
    <w:rsid w:val="00CD6A29"/>
    <w:rsid w:val="00CD76C5"/>
    <w:rsid w:val="00CE1C33"/>
    <w:rsid w:val="00CE3F1F"/>
    <w:rsid w:val="00CE442D"/>
    <w:rsid w:val="00CE5062"/>
    <w:rsid w:val="00CE6E9A"/>
    <w:rsid w:val="00CF0063"/>
    <w:rsid w:val="00CF0C5D"/>
    <w:rsid w:val="00CF33E5"/>
    <w:rsid w:val="00CF425F"/>
    <w:rsid w:val="00CF5333"/>
    <w:rsid w:val="00CF5629"/>
    <w:rsid w:val="00D0015C"/>
    <w:rsid w:val="00D0100B"/>
    <w:rsid w:val="00D03245"/>
    <w:rsid w:val="00D03417"/>
    <w:rsid w:val="00D064A0"/>
    <w:rsid w:val="00D06773"/>
    <w:rsid w:val="00D075A2"/>
    <w:rsid w:val="00D07715"/>
    <w:rsid w:val="00D11C36"/>
    <w:rsid w:val="00D12802"/>
    <w:rsid w:val="00D12869"/>
    <w:rsid w:val="00D14CA8"/>
    <w:rsid w:val="00D14FAC"/>
    <w:rsid w:val="00D15569"/>
    <w:rsid w:val="00D20E8F"/>
    <w:rsid w:val="00D221D0"/>
    <w:rsid w:val="00D23AA3"/>
    <w:rsid w:val="00D23D6C"/>
    <w:rsid w:val="00D24708"/>
    <w:rsid w:val="00D26D53"/>
    <w:rsid w:val="00D318B0"/>
    <w:rsid w:val="00D31DBB"/>
    <w:rsid w:val="00D331CA"/>
    <w:rsid w:val="00D33293"/>
    <w:rsid w:val="00D35A93"/>
    <w:rsid w:val="00D35B27"/>
    <w:rsid w:val="00D374D1"/>
    <w:rsid w:val="00D375BE"/>
    <w:rsid w:val="00D4010B"/>
    <w:rsid w:val="00D40F95"/>
    <w:rsid w:val="00D41417"/>
    <w:rsid w:val="00D41AAF"/>
    <w:rsid w:val="00D42003"/>
    <w:rsid w:val="00D43656"/>
    <w:rsid w:val="00D44219"/>
    <w:rsid w:val="00D44992"/>
    <w:rsid w:val="00D45D43"/>
    <w:rsid w:val="00D4766F"/>
    <w:rsid w:val="00D5230B"/>
    <w:rsid w:val="00D53926"/>
    <w:rsid w:val="00D5400D"/>
    <w:rsid w:val="00D5424A"/>
    <w:rsid w:val="00D54A75"/>
    <w:rsid w:val="00D555D6"/>
    <w:rsid w:val="00D560C7"/>
    <w:rsid w:val="00D571E4"/>
    <w:rsid w:val="00D5749A"/>
    <w:rsid w:val="00D60E52"/>
    <w:rsid w:val="00D62558"/>
    <w:rsid w:val="00D629F2"/>
    <w:rsid w:val="00D64890"/>
    <w:rsid w:val="00D65BB0"/>
    <w:rsid w:val="00D679AF"/>
    <w:rsid w:val="00D67B04"/>
    <w:rsid w:val="00D70C92"/>
    <w:rsid w:val="00D72DD9"/>
    <w:rsid w:val="00D73706"/>
    <w:rsid w:val="00D73ADA"/>
    <w:rsid w:val="00D73C8B"/>
    <w:rsid w:val="00D742EC"/>
    <w:rsid w:val="00D74E06"/>
    <w:rsid w:val="00D75443"/>
    <w:rsid w:val="00D75A59"/>
    <w:rsid w:val="00D76271"/>
    <w:rsid w:val="00D80C1A"/>
    <w:rsid w:val="00D81D9E"/>
    <w:rsid w:val="00D82711"/>
    <w:rsid w:val="00D8434E"/>
    <w:rsid w:val="00D847E6"/>
    <w:rsid w:val="00D85C28"/>
    <w:rsid w:val="00D85C53"/>
    <w:rsid w:val="00D862A9"/>
    <w:rsid w:val="00D86F45"/>
    <w:rsid w:val="00D86FC1"/>
    <w:rsid w:val="00D87D0A"/>
    <w:rsid w:val="00D87DE4"/>
    <w:rsid w:val="00D90C9A"/>
    <w:rsid w:val="00D91DE0"/>
    <w:rsid w:val="00D93B25"/>
    <w:rsid w:val="00D95DBB"/>
    <w:rsid w:val="00D95DD3"/>
    <w:rsid w:val="00D964F3"/>
    <w:rsid w:val="00D97DA0"/>
    <w:rsid w:val="00DA000D"/>
    <w:rsid w:val="00DA0716"/>
    <w:rsid w:val="00DA071A"/>
    <w:rsid w:val="00DA1534"/>
    <w:rsid w:val="00DA1570"/>
    <w:rsid w:val="00DA27EB"/>
    <w:rsid w:val="00DA3285"/>
    <w:rsid w:val="00DA3A3B"/>
    <w:rsid w:val="00DA5571"/>
    <w:rsid w:val="00DA570D"/>
    <w:rsid w:val="00DA62F7"/>
    <w:rsid w:val="00DA67C4"/>
    <w:rsid w:val="00DA77A5"/>
    <w:rsid w:val="00DA79E1"/>
    <w:rsid w:val="00DB0FBA"/>
    <w:rsid w:val="00DB1AD4"/>
    <w:rsid w:val="00DB1B91"/>
    <w:rsid w:val="00DB285E"/>
    <w:rsid w:val="00DB288B"/>
    <w:rsid w:val="00DB2F2A"/>
    <w:rsid w:val="00DB41C6"/>
    <w:rsid w:val="00DB4B2E"/>
    <w:rsid w:val="00DB563D"/>
    <w:rsid w:val="00DB6582"/>
    <w:rsid w:val="00DB6941"/>
    <w:rsid w:val="00DB6FA3"/>
    <w:rsid w:val="00DB73E3"/>
    <w:rsid w:val="00DC0801"/>
    <w:rsid w:val="00DC0E43"/>
    <w:rsid w:val="00DC158C"/>
    <w:rsid w:val="00DC17DB"/>
    <w:rsid w:val="00DC18CE"/>
    <w:rsid w:val="00DC1ADF"/>
    <w:rsid w:val="00DC2E48"/>
    <w:rsid w:val="00DC47F9"/>
    <w:rsid w:val="00DC49B8"/>
    <w:rsid w:val="00DC5D86"/>
    <w:rsid w:val="00DC5E23"/>
    <w:rsid w:val="00DD05A4"/>
    <w:rsid w:val="00DD3580"/>
    <w:rsid w:val="00DD4842"/>
    <w:rsid w:val="00DD496F"/>
    <w:rsid w:val="00DD6F9C"/>
    <w:rsid w:val="00DD71B5"/>
    <w:rsid w:val="00DD758D"/>
    <w:rsid w:val="00DE0D8F"/>
    <w:rsid w:val="00DE37AB"/>
    <w:rsid w:val="00DE4044"/>
    <w:rsid w:val="00DE4E2E"/>
    <w:rsid w:val="00DE6011"/>
    <w:rsid w:val="00DE720D"/>
    <w:rsid w:val="00DF0195"/>
    <w:rsid w:val="00DF072C"/>
    <w:rsid w:val="00DF08D4"/>
    <w:rsid w:val="00DF08E3"/>
    <w:rsid w:val="00DF0C02"/>
    <w:rsid w:val="00DF15C4"/>
    <w:rsid w:val="00DF1F2B"/>
    <w:rsid w:val="00DF38F7"/>
    <w:rsid w:val="00DF4A3C"/>
    <w:rsid w:val="00DF4A64"/>
    <w:rsid w:val="00DF6483"/>
    <w:rsid w:val="00DF64BC"/>
    <w:rsid w:val="00DF731E"/>
    <w:rsid w:val="00DF73FC"/>
    <w:rsid w:val="00E00EA4"/>
    <w:rsid w:val="00E02A7D"/>
    <w:rsid w:val="00E03DA3"/>
    <w:rsid w:val="00E0448D"/>
    <w:rsid w:val="00E06317"/>
    <w:rsid w:val="00E06C9F"/>
    <w:rsid w:val="00E06D96"/>
    <w:rsid w:val="00E07584"/>
    <w:rsid w:val="00E076FD"/>
    <w:rsid w:val="00E10B2B"/>
    <w:rsid w:val="00E12447"/>
    <w:rsid w:val="00E1513A"/>
    <w:rsid w:val="00E200B2"/>
    <w:rsid w:val="00E20552"/>
    <w:rsid w:val="00E216A6"/>
    <w:rsid w:val="00E25486"/>
    <w:rsid w:val="00E27AD2"/>
    <w:rsid w:val="00E3041D"/>
    <w:rsid w:val="00E30548"/>
    <w:rsid w:val="00E30957"/>
    <w:rsid w:val="00E309F8"/>
    <w:rsid w:val="00E31197"/>
    <w:rsid w:val="00E32A2D"/>
    <w:rsid w:val="00E32C76"/>
    <w:rsid w:val="00E34805"/>
    <w:rsid w:val="00E34C00"/>
    <w:rsid w:val="00E37D5B"/>
    <w:rsid w:val="00E408BB"/>
    <w:rsid w:val="00E41ABC"/>
    <w:rsid w:val="00E42E46"/>
    <w:rsid w:val="00E43198"/>
    <w:rsid w:val="00E45854"/>
    <w:rsid w:val="00E50646"/>
    <w:rsid w:val="00E5220B"/>
    <w:rsid w:val="00E52755"/>
    <w:rsid w:val="00E53566"/>
    <w:rsid w:val="00E55259"/>
    <w:rsid w:val="00E55A3E"/>
    <w:rsid w:val="00E56B1E"/>
    <w:rsid w:val="00E6021A"/>
    <w:rsid w:val="00E60337"/>
    <w:rsid w:val="00E614C5"/>
    <w:rsid w:val="00E61C99"/>
    <w:rsid w:val="00E62472"/>
    <w:rsid w:val="00E62750"/>
    <w:rsid w:val="00E62A62"/>
    <w:rsid w:val="00E62D64"/>
    <w:rsid w:val="00E65C7B"/>
    <w:rsid w:val="00E676FA"/>
    <w:rsid w:val="00E67B3A"/>
    <w:rsid w:val="00E7070F"/>
    <w:rsid w:val="00E7136B"/>
    <w:rsid w:val="00E71529"/>
    <w:rsid w:val="00E71584"/>
    <w:rsid w:val="00E71AA1"/>
    <w:rsid w:val="00E72412"/>
    <w:rsid w:val="00E72C77"/>
    <w:rsid w:val="00E733C2"/>
    <w:rsid w:val="00E73568"/>
    <w:rsid w:val="00E74F43"/>
    <w:rsid w:val="00E750C3"/>
    <w:rsid w:val="00E76028"/>
    <w:rsid w:val="00E76478"/>
    <w:rsid w:val="00E835DC"/>
    <w:rsid w:val="00E8455A"/>
    <w:rsid w:val="00E8541A"/>
    <w:rsid w:val="00E8672C"/>
    <w:rsid w:val="00E86952"/>
    <w:rsid w:val="00E86964"/>
    <w:rsid w:val="00E86CEC"/>
    <w:rsid w:val="00E87E2E"/>
    <w:rsid w:val="00E90E9A"/>
    <w:rsid w:val="00E92382"/>
    <w:rsid w:val="00E924AF"/>
    <w:rsid w:val="00E9289E"/>
    <w:rsid w:val="00E93342"/>
    <w:rsid w:val="00E951BD"/>
    <w:rsid w:val="00E95E94"/>
    <w:rsid w:val="00E95F3C"/>
    <w:rsid w:val="00E96F05"/>
    <w:rsid w:val="00E970A3"/>
    <w:rsid w:val="00E972E4"/>
    <w:rsid w:val="00EA0181"/>
    <w:rsid w:val="00EA109F"/>
    <w:rsid w:val="00EA1B56"/>
    <w:rsid w:val="00EA1DF1"/>
    <w:rsid w:val="00EA2B35"/>
    <w:rsid w:val="00EA2F30"/>
    <w:rsid w:val="00EA3E4E"/>
    <w:rsid w:val="00EA4ECE"/>
    <w:rsid w:val="00EA4F03"/>
    <w:rsid w:val="00EA526B"/>
    <w:rsid w:val="00EA64D1"/>
    <w:rsid w:val="00EA6ADA"/>
    <w:rsid w:val="00EA70CC"/>
    <w:rsid w:val="00EB156E"/>
    <w:rsid w:val="00EB528D"/>
    <w:rsid w:val="00EB5877"/>
    <w:rsid w:val="00EB7388"/>
    <w:rsid w:val="00EB7ED2"/>
    <w:rsid w:val="00EC034A"/>
    <w:rsid w:val="00EC076F"/>
    <w:rsid w:val="00EC19DE"/>
    <w:rsid w:val="00EC5911"/>
    <w:rsid w:val="00EC5E33"/>
    <w:rsid w:val="00ED0167"/>
    <w:rsid w:val="00ED03A9"/>
    <w:rsid w:val="00ED0673"/>
    <w:rsid w:val="00ED0736"/>
    <w:rsid w:val="00ED0D0D"/>
    <w:rsid w:val="00ED31A5"/>
    <w:rsid w:val="00ED3D82"/>
    <w:rsid w:val="00ED55E0"/>
    <w:rsid w:val="00ED5676"/>
    <w:rsid w:val="00ED57F4"/>
    <w:rsid w:val="00ED6566"/>
    <w:rsid w:val="00ED746F"/>
    <w:rsid w:val="00EE0328"/>
    <w:rsid w:val="00EE0DCF"/>
    <w:rsid w:val="00EE129F"/>
    <w:rsid w:val="00EE1A96"/>
    <w:rsid w:val="00EE4AAD"/>
    <w:rsid w:val="00EE51F4"/>
    <w:rsid w:val="00EE7C37"/>
    <w:rsid w:val="00EF1287"/>
    <w:rsid w:val="00EF2965"/>
    <w:rsid w:val="00EF29B1"/>
    <w:rsid w:val="00EF37FE"/>
    <w:rsid w:val="00EF3AF2"/>
    <w:rsid w:val="00EF41F7"/>
    <w:rsid w:val="00EF491C"/>
    <w:rsid w:val="00EF58D9"/>
    <w:rsid w:val="00EF5A34"/>
    <w:rsid w:val="00EF5C74"/>
    <w:rsid w:val="00EF6D83"/>
    <w:rsid w:val="00EF7918"/>
    <w:rsid w:val="00EF7DD5"/>
    <w:rsid w:val="00F01746"/>
    <w:rsid w:val="00F01910"/>
    <w:rsid w:val="00F01AA4"/>
    <w:rsid w:val="00F02698"/>
    <w:rsid w:val="00F048ED"/>
    <w:rsid w:val="00F067F0"/>
    <w:rsid w:val="00F06997"/>
    <w:rsid w:val="00F07ED8"/>
    <w:rsid w:val="00F11D2D"/>
    <w:rsid w:val="00F12058"/>
    <w:rsid w:val="00F13093"/>
    <w:rsid w:val="00F134BC"/>
    <w:rsid w:val="00F13FB9"/>
    <w:rsid w:val="00F142DA"/>
    <w:rsid w:val="00F14DD3"/>
    <w:rsid w:val="00F15FAA"/>
    <w:rsid w:val="00F2045A"/>
    <w:rsid w:val="00F20F8A"/>
    <w:rsid w:val="00F23BCA"/>
    <w:rsid w:val="00F2697B"/>
    <w:rsid w:val="00F272CA"/>
    <w:rsid w:val="00F279D2"/>
    <w:rsid w:val="00F3166B"/>
    <w:rsid w:val="00F339EA"/>
    <w:rsid w:val="00F34B32"/>
    <w:rsid w:val="00F36290"/>
    <w:rsid w:val="00F36F4F"/>
    <w:rsid w:val="00F40497"/>
    <w:rsid w:val="00F4265A"/>
    <w:rsid w:val="00F4497A"/>
    <w:rsid w:val="00F44B5A"/>
    <w:rsid w:val="00F45530"/>
    <w:rsid w:val="00F45878"/>
    <w:rsid w:val="00F45938"/>
    <w:rsid w:val="00F466B3"/>
    <w:rsid w:val="00F50E93"/>
    <w:rsid w:val="00F51E56"/>
    <w:rsid w:val="00F568E2"/>
    <w:rsid w:val="00F57034"/>
    <w:rsid w:val="00F5703A"/>
    <w:rsid w:val="00F570FD"/>
    <w:rsid w:val="00F5724D"/>
    <w:rsid w:val="00F603CB"/>
    <w:rsid w:val="00F6078F"/>
    <w:rsid w:val="00F616C2"/>
    <w:rsid w:val="00F62E5E"/>
    <w:rsid w:val="00F6415C"/>
    <w:rsid w:val="00F641B4"/>
    <w:rsid w:val="00F64FBB"/>
    <w:rsid w:val="00F66A68"/>
    <w:rsid w:val="00F67C9E"/>
    <w:rsid w:val="00F7020F"/>
    <w:rsid w:val="00F71B12"/>
    <w:rsid w:val="00F73DB8"/>
    <w:rsid w:val="00F74842"/>
    <w:rsid w:val="00F754E7"/>
    <w:rsid w:val="00F75BD3"/>
    <w:rsid w:val="00F76792"/>
    <w:rsid w:val="00F76BD4"/>
    <w:rsid w:val="00F805FC"/>
    <w:rsid w:val="00F809B4"/>
    <w:rsid w:val="00F80E19"/>
    <w:rsid w:val="00F82600"/>
    <w:rsid w:val="00F827F3"/>
    <w:rsid w:val="00F8482F"/>
    <w:rsid w:val="00F8520B"/>
    <w:rsid w:val="00F869DA"/>
    <w:rsid w:val="00F90C55"/>
    <w:rsid w:val="00F9410E"/>
    <w:rsid w:val="00F95572"/>
    <w:rsid w:val="00F97448"/>
    <w:rsid w:val="00FA02D5"/>
    <w:rsid w:val="00FA1B21"/>
    <w:rsid w:val="00FA20DB"/>
    <w:rsid w:val="00FA258D"/>
    <w:rsid w:val="00FA2AC5"/>
    <w:rsid w:val="00FA2C72"/>
    <w:rsid w:val="00FA2D1F"/>
    <w:rsid w:val="00FA4814"/>
    <w:rsid w:val="00FA7AAF"/>
    <w:rsid w:val="00FB21C3"/>
    <w:rsid w:val="00FB253E"/>
    <w:rsid w:val="00FB263D"/>
    <w:rsid w:val="00FB3C5C"/>
    <w:rsid w:val="00FB61A4"/>
    <w:rsid w:val="00FB627F"/>
    <w:rsid w:val="00FB683F"/>
    <w:rsid w:val="00FB7A97"/>
    <w:rsid w:val="00FC0EC6"/>
    <w:rsid w:val="00FC1764"/>
    <w:rsid w:val="00FC334D"/>
    <w:rsid w:val="00FC34A8"/>
    <w:rsid w:val="00FC359A"/>
    <w:rsid w:val="00FC44F2"/>
    <w:rsid w:val="00FC6110"/>
    <w:rsid w:val="00FC63B0"/>
    <w:rsid w:val="00FC795C"/>
    <w:rsid w:val="00FC7DE8"/>
    <w:rsid w:val="00FD13EC"/>
    <w:rsid w:val="00FD1E27"/>
    <w:rsid w:val="00FD35C1"/>
    <w:rsid w:val="00FE0E09"/>
    <w:rsid w:val="00FE0E65"/>
    <w:rsid w:val="00FE0FD8"/>
    <w:rsid w:val="00FE12D4"/>
    <w:rsid w:val="00FE23A4"/>
    <w:rsid w:val="00FE2D88"/>
    <w:rsid w:val="00FE320B"/>
    <w:rsid w:val="00FE4B4E"/>
    <w:rsid w:val="00FE5143"/>
    <w:rsid w:val="00FE55AE"/>
    <w:rsid w:val="00FE5D91"/>
    <w:rsid w:val="00FE6A5B"/>
    <w:rsid w:val="00FE7491"/>
    <w:rsid w:val="00FF0194"/>
    <w:rsid w:val="00FF0419"/>
    <w:rsid w:val="00FF0DE0"/>
    <w:rsid w:val="00FF1F58"/>
    <w:rsid w:val="00FF24D7"/>
    <w:rsid w:val="00FF48C9"/>
    <w:rsid w:val="00FF513F"/>
    <w:rsid w:val="00FF52CC"/>
    <w:rsid w:val="00FF57A0"/>
    <w:rsid w:val="00FF601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61CCD20"/>
  <w15:docId w15:val="{8F22AAED-67AD-4795-B5D9-14D8FB9FB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573"/>
    <w:pPr>
      <w:suppressAutoHyphens/>
      <w:spacing w:line="100" w:lineRule="atLeast"/>
    </w:pPr>
    <w:rPr>
      <w:sz w:val="24"/>
      <w:szCs w:val="24"/>
      <w:lang w:eastAsia="ar-SA"/>
    </w:rPr>
  </w:style>
  <w:style w:type="paragraph" w:styleId="1">
    <w:name w:val="heading 1"/>
    <w:basedOn w:val="a"/>
    <w:next w:val="a0"/>
    <w:link w:val="11"/>
    <w:qFormat/>
    <w:rsid w:val="00BF799E"/>
    <w:pPr>
      <w:keepNext/>
      <w:numPr>
        <w:numId w:val="1"/>
      </w:numPr>
      <w:spacing w:before="240" w:after="60"/>
      <w:outlineLvl w:val="0"/>
    </w:pPr>
    <w:rPr>
      <w:rFonts w:ascii="Arial" w:hAnsi="Arial" w:cs="Arial"/>
      <w:b/>
      <w:bCs/>
      <w:kern w:val="1"/>
      <w:sz w:val="32"/>
      <w:szCs w:val="32"/>
      <w:lang w:val="en-AU"/>
    </w:rPr>
  </w:style>
  <w:style w:type="paragraph" w:styleId="2">
    <w:name w:val="heading 2"/>
    <w:basedOn w:val="a"/>
    <w:next w:val="a0"/>
    <w:qFormat/>
    <w:rsid w:val="00BF799E"/>
    <w:pPr>
      <w:keepNext/>
      <w:numPr>
        <w:ilvl w:val="1"/>
        <w:numId w:val="1"/>
      </w:numPr>
      <w:jc w:val="center"/>
      <w:outlineLvl w:val="1"/>
    </w:pPr>
    <w:rPr>
      <w:b/>
      <w:bCs/>
    </w:rPr>
  </w:style>
  <w:style w:type="paragraph" w:styleId="3">
    <w:name w:val="heading 3"/>
    <w:basedOn w:val="a"/>
    <w:next w:val="a0"/>
    <w:qFormat/>
    <w:rsid w:val="00BF799E"/>
    <w:pPr>
      <w:keepNext/>
      <w:numPr>
        <w:ilvl w:val="2"/>
        <w:numId w:val="1"/>
      </w:numPr>
      <w:spacing w:before="240" w:after="60"/>
      <w:outlineLvl w:val="2"/>
    </w:pPr>
    <w:rPr>
      <w:rFonts w:ascii="Arial" w:hAnsi="Arial" w:cs="Arial"/>
      <w:b/>
      <w:bCs/>
      <w:sz w:val="26"/>
      <w:szCs w:val="26"/>
      <w:lang w:val="en-AU"/>
    </w:rPr>
  </w:style>
  <w:style w:type="paragraph" w:styleId="4">
    <w:name w:val="heading 4"/>
    <w:basedOn w:val="a"/>
    <w:next w:val="a0"/>
    <w:qFormat/>
    <w:rsid w:val="00BF799E"/>
    <w:pPr>
      <w:keepNext/>
      <w:numPr>
        <w:ilvl w:val="3"/>
        <w:numId w:val="1"/>
      </w:numPr>
      <w:spacing w:before="240" w:after="60"/>
      <w:outlineLvl w:val="3"/>
    </w:pPr>
    <w:rPr>
      <w:b/>
      <w:bCs/>
      <w:sz w:val="28"/>
      <w:szCs w:val="28"/>
    </w:rPr>
  </w:style>
  <w:style w:type="paragraph" w:styleId="5">
    <w:name w:val="heading 5"/>
    <w:basedOn w:val="a"/>
    <w:next w:val="a0"/>
    <w:qFormat/>
    <w:rsid w:val="00BF799E"/>
    <w:pPr>
      <w:numPr>
        <w:ilvl w:val="4"/>
        <w:numId w:val="1"/>
      </w:numPr>
      <w:spacing w:before="240" w:after="60"/>
      <w:outlineLvl w:val="4"/>
    </w:pPr>
    <w:rPr>
      <w:b/>
      <w:bCs/>
      <w:i/>
      <w:iCs/>
      <w:sz w:val="26"/>
      <w:szCs w:val="26"/>
      <w:lang w:val="en-US"/>
    </w:rPr>
  </w:style>
  <w:style w:type="paragraph" w:styleId="6">
    <w:name w:val="heading 6"/>
    <w:basedOn w:val="a"/>
    <w:next w:val="a0"/>
    <w:qFormat/>
    <w:rsid w:val="00BF799E"/>
    <w:pPr>
      <w:numPr>
        <w:ilvl w:val="5"/>
        <w:numId w:val="1"/>
      </w:numPr>
      <w:spacing w:before="240" w:after="60"/>
      <w:outlineLvl w:val="5"/>
    </w:pPr>
    <w:rPr>
      <w:b/>
      <w:bCs/>
      <w:sz w:val="22"/>
      <w:szCs w:val="22"/>
      <w:lang w:val="en-GB"/>
    </w:rPr>
  </w:style>
  <w:style w:type="paragraph" w:styleId="7">
    <w:name w:val="heading 7"/>
    <w:basedOn w:val="a"/>
    <w:next w:val="a0"/>
    <w:qFormat/>
    <w:rsid w:val="00BF799E"/>
    <w:pPr>
      <w:numPr>
        <w:ilvl w:val="6"/>
        <w:numId w:val="1"/>
      </w:numPr>
      <w:spacing w:before="240" w:after="60"/>
      <w:outlineLvl w:val="6"/>
    </w:pPr>
    <w:rPr>
      <w:lang w:val="en-US"/>
    </w:rPr>
  </w:style>
  <w:style w:type="paragraph" w:styleId="8">
    <w:name w:val="heading 8"/>
    <w:basedOn w:val="a"/>
    <w:next w:val="a0"/>
    <w:qFormat/>
    <w:rsid w:val="00BF799E"/>
    <w:pPr>
      <w:numPr>
        <w:ilvl w:val="7"/>
        <w:numId w:val="1"/>
      </w:numPr>
      <w:spacing w:before="240" w:after="60"/>
      <w:outlineLvl w:val="7"/>
    </w:pPr>
    <w:rPr>
      <w:i/>
      <w:iCs/>
      <w:lang w:val="en-GB"/>
    </w:rPr>
  </w:style>
  <w:style w:type="paragraph" w:styleId="9">
    <w:name w:val="heading 9"/>
    <w:basedOn w:val="a"/>
    <w:next w:val="a0"/>
    <w:qFormat/>
    <w:rsid w:val="00BF799E"/>
    <w:pPr>
      <w:keepNext/>
      <w:numPr>
        <w:ilvl w:val="8"/>
        <w:numId w:val="1"/>
      </w:numPr>
      <w:jc w:val="center"/>
      <w:outlineLvl w:val="8"/>
    </w:pPr>
    <w:rPr>
      <w:b/>
      <w:sz w:val="36"/>
      <w:szCs w:val="20"/>
      <w:u w:val="single"/>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F799E"/>
    <w:rPr>
      <w:b/>
    </w:rPr>
  </w:style>
  <w:style w:type="character" w:customStyle="1" w:styleId="WW8Num1z1">
    <w:name w:val="WW8Num1z1"/>
    <w:rsid w:val="00BF799E"/>
  </w:style>
  <w:style w:type="character" w:customStyle="1" w:styleId="WW8Num1z2">
    <w:name w:val="WW8Num1z2"/>
    <w:rsid w:val="00BF799E"/>
  </w:style>
  <w:style w:type="character" w:customStyle="1" w:styleId="WW8Num1z3">
    <w:name w:val="WW8Num1z3"/>
    <w:rsid w:val="00BF799E"/>
  </w:style>
  <w:style w:type="character" w:customStyle="1" w:styleId="WW8Num1z4">
    <w:name w:val="WW8Num1z4"/>
    <w:rsid w:val="00BF799E"/>
  </w:style>
  <w:style w:type="character" w:customStyle="1" w:styleId="WW8Num1z5">
    <w:name w:val="WW8Num1z5"/>
    <w:rsid w:val="00BF799E"/>
  </w:style>
  <w:style w:type="character" w:customStyle="1" w:styleId="WW8Num1z6">
    <w:name w:val="WW8Num1z6"/>
    <w:rsid w:val="00BF799E"/>
  </w:style>
  <w:style w:type="character" w:customStyle="1" w:styleId="WW8Num1z7">
    <w:name w:val="WW8Num1z7"/>
    <w:rsid w:val="00BF799E"/>
  </w:style>
  <w:style w:type="character" w:customStyle="1" w:styleId="WW8Num1z8">
    <w:name w:val="WW8Num1z8"/>
    <w:rsid w:val="00BF799E"/>
  </w:style>
  <w:style w:type="character" w:customStyle="1" w:styleId="WW8Num2z0">
    <w:name w:val="WW8Num2z0"/>
    <w:rsid w:val="00BF799E"/>
    <w:rPr>
      <w:rFonts w:ascii="Symbol" w:hAnsi="Symbol" w:cs="Symbol"/>
    </w:rPr>
  </w:style>
  <w:style w:type="character" w:customStyle="1" w:styleId="WW8Num2z1">
    <w:name w:val="WW8Num2z1"/>
    <w:rsid w:val="00BF799E"/>
    <w:rPr>
      <w:rFonts w:ascii="Courier New" w:hAnsi="Courier New" w:cs="Courier New"/>
    </w:rPr>
  </w:style>
  <w:style w:type="character" w:customStyle="1" w:styleId="WW8Num2z2">
    <w:name w:val="WW8Num2z2"/>
    <w:rsid w:val="00BF799E"/>
    <w:rPr>
      <w:rFonts w:ascii="Wingdings" w:hAnsi="Wingdings" w:cs="Wingdings"/>
    </w:rPr>
  </w:style>
  <w:style w:type="character" w:customStyle="1" w:styleId="WW8Num3z0">
    <w:name w:val="WW8Num3z0"/>
    <w:rsid w:val="00BF799E"/>
    <w:rPr>
      <w:rFonts w:ascii="Symbol" w:hAnsi="Symbol" w:cs="Symbol"/>
      <w:color w:val="000000"/>
      <w:sz w:val="24"/>
      <w:szCs w:val="24"/>
    </w:rPr>
  </w:style>
  <w:style w:type="character" w:customStyle="1" w:styleId="WW8Num3z1">
    <w:name w:val="WW8Num3z1"/>
    <w:rsid w:val="00BF799E"/>
    <w:rPr>
      <w:rFonts w:ascii="Courier New" w:hAnsi="Courier New" w:cs="Courier New"/>
    </w:rPr>
  </w:style>
  <w:style w:type="character" w:customStyle="1" w:styleId="WW8Num3z2">
    <w:name w:val="WW8Num3z2"/>
    <w:rsid w:val="00BF799E"/>
    <w:rPr>
      <w:rFonts w:ascii="Wingdings" w:hAnsi="Wingdings" w:cs="Wingdings"/>
    </w:rPr>
  </w:style>
  <w:style w:type="character" w:customStyle="1" w:styleId="WW8Num4z0">
    <w:name w:val="WW8Num4z0"/>
    <w:rsid w:val="00BF799E"/>
  </w:style>
  <w:style w:type="character" w:customStyle="1" w:styleId="WW8Num4z1">
    <w:name w:val="WW8Num4z1"/>
    <w:rsid w:val="00BF799E"/>
  </w:style>
  <w:style w:type="character" w:customStyle="1" w:styleId="WW8Num4z2">
    <w:name w:val="WW8Num4z2"/>
    <w:rsid w:val="00BF799E"/>
  </w:style>
  <w:style w:type="character" w:customStyle="1" w:styleId="WW8Num4z3">
    <w:name w:val="WW8Num4z3"/>
    <w:rsid w:val="00BF799E"/>
  </w:style>
  <w:style w:type="character" w:customStyle="1" w:styleId="WW8Num4z4">
    <w:name w:val="WW8Num4z4"/>
    <w:rsid w:val="00BF799E"/>
  </w:style>
  <w:style w:type="character" w:customStyle="1" w:styleId="WW8Num4z5">
    <w:name w:val="WW8Num4z5"/>
    <w:rsid w:val="00BF799E"/>
  </w:style>
  <w:style w:type="character" w:customStyle="1" w:styleId="WW8Num4z6">
    <w:name w:val="WW8Num4z6"/>
    <w:rsid w:val="00BF799E"/>
  </w:style>
  <w:style w:type="character" w:customStyle="1" w:styleId="WW8Num4z7">
    <w:name w:val="WW8Num4z7"/>
    <w:rsid w:val="00BF799E"/>
  </w:style>
  <w:style w:type="character" w:customStyle="1" w:styleId="WW8Num4z8">
    <w:name w:val="WW8Num4z8"/>
    <w:rsid w:val="00BF799E"/>
  </w:style>
  <w:style w:type="character" w:customStyle="1" w:styleId="WW8Num5z0">
    <w:name w:val="WW8Num5z0"/>
    <w:rsid w:val="00BF799E"/>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WW8Num5z1">
    <w:name w:val="WW8Num5z1"/>
    <w:rsid w:val="00BF799E"/>
  </w:style>
  <w:style w:type="character" w:customStyle="1" w:styleId="WW8Num5z2">
    <w:name w:val="WW8Num5z2"/>
    <w:rsid w:val="00BF799E"/>
  </w:style>
  <w:style w:type="character" w:customStyle="1" w:styleId="WW8Num5z3">
    <w:name w:val="WW8Num5z3"/>
    <w:rsid w:val="00BF799E"/>
  </w:style>
  <w:style w:type="character" w:customStyle="1" w:styleId="WW8Num5z4">
    <w:name w:val="WW8Num5z4"/>
    <w:rsid w:val="00BF799E"/>
  </w:style>
  <w:style w:type="character" w:customStyle="1" w:styleId="WW8Num5z5">
    <w:name w:val="WW8Num5z5"/>
    <w:rsid w:val="00BF799E"/>
  </w:style>
  <w:style w:type="character" w:customStyle="1" w:styleId="WW8Num5z6">
    <w:name w:val="WW8Num5z6"/>
    <w:rsid w:val="00BF799E"/>
  </w:style>
  <w:style w:type="character" w:customStyle="1" w:styleId="WW8Num5z7">
    <w:name w:val="WW8Num5z7"/>
    <w:rsid w:val="00BF799E"/>
  </w:style>
  <w:style w:type="character" w:customStyle="1" w:styleId="WW8Num5z8">
    <w:name w:val="WW8Num5z8"/>
    <w:rsid w:val="00BF799E"/>
  </w:style>
  <w:style w:type="character" w:customStyle="1" w:styleId="WW8Num6z0">
    <w:name w:val="WW8Num6z0"/>
    <w:rsid w:val="00BF799E"/>
    <w:rPr>
      <w:b w:val="0"/>
      <w:bCs/>
    </w:rPr>
  </w:style>
  <w:style w:type="character" w:customStyle="1" w:styleId="WW8Num6z1">
    <w:name w:val="WW8Num6z1"/>
    <w:rsid w:val="00BF799E"/>
  </w:style>
  <w:style w:type="character" w:customStyle="1" w:styleId="WW8Num6z2">
    <w:name w:val="WW8Num6z2"/>
    <w:rsid w:val="00BF799E"/>
  </w:style>
  <w:style w:type="character" w:customStyle="1" w:styleId="WW8Num6z3">
    <w:name w:val="WW8Num6z3"/>
    <w:rsid w:val="00BF799E"/>
  </w:style>
  <w:style w:type="character" w:customStyle="1" w:styleId="WW8Num6z4">
    <w:name w:val="WW8Num6z4"/>
    <w:rsid w:val="00BF799E"/>
  </w:style>
  <w:style w:type="character" w:customStyle="1" w:styleId="WW8Num6z5">
    <w:name w:val="WW8Num6z5"/>
    <w:rsid w:val="00BF799E"/>
  </w:style>
  <w:style w:type="character" w:customStyle="1" w:styleId="WW8Num6z6">
    <w:name w:val="WW8Num6z6"/>
    <w:rsid w:val="00BF799E"/>
  </w:style>
  <w:style w:type="character" w:customStyle="1" w:styleId="WW8Num6z7">
    <w:name w:val="WW8Num6z7"/>
    <w:rsid w:val="00BF799E"/>
  </w:style>
  <w:style w:type="character" w:customStyle="1" w:styleId="WW8Num6z8">
    <w:name w:val="WW8Num6z8"/>
    <w:rsid w:val="00BF799E"/>
  </w:style>
  <w:style w:type="character" w:customStyle="1" w:styleId="WW8Num7z0">
    <w:name w:val="WW8Num7z0"/>
    <w:rsid w:val="00BF799E"/>
    <w:rPr>
      <w:rFonts w:ascii="Times New Roman" w:hAnsi="Times New Roman" w:cs="Times New Roman"/>
    </w:rPr>
  </w:style>
  <w:style w:type="character" w:customStyle="1" w:styleId="WW8Num7z1">
    <w:name w:val="WW8Num7z1"/>
    <w:rsid w:val="00BF799E"/>
    <w:rPr>
      <w:rFonts w:ascii="Courier New" w:hAnsi="Courier New" w:cs="Courier New"/>
    </w:rPr>
  </w:style>
  <w:style w:type="character" w:customStyle="1" w:styleId="WW8Num7z2">
    <w:name w:val="WW8Num7z2"/>
    <w:rsid w:val="00BF799E"/>
    <w:rPr>
      <w:rFonts w:ascii="Wingdings" w:hAnsi="Wingdings" w:cs="Wingdings"/>
    </w:rPr>
  </w:style>
  <w:style w:type="character" w:customStyle="1" w:styleId="WW8Num7z3">
    <w:name w:val="WW8Num7z3"/>
    <w:rsid w:val="00BF799E"/>
    <w:rPr>
      <w:rFonts w:ascii="Symbol" w:hAnsi="Symbol" w:cs="Symbol"/>
    </w:rPr>
  </w:style>
  <w:style w:type="character" w:customStyle="1" w:styleId="WW8Num8z0">
    <w:name w:val="WW8Num8z0"/>
    <w:rsid w:val="00BF799E"/>
    <w:rPr>
      <w:rFonts w:ascii="Symbol" w:hAnsi="Symbol" w:cs="Symbol"/>
    </w:rPr>
  </w:style>
  <w:style w:type="character" w:customStyle="1" w:styleId="WW8Num8z1">
    <w:name w:val="WW8Num8z1"/>
    <w:rsid w:val="00BF799E"/>
    <w:rPr>
      <w:rFonts w:ascii="Courier New" w:hAnsi="Courier New" w:cs="Courier New"/>
    </w:rPr>
  </w:style>
  <w:style w:type="character" w:customStyle="1" w:styleId="WW8Num8z2">
    <w:name w:val="WW8Num8z2"/>
    <w:rsid w:val="00BF799E"/>
    <w:rPr>
      <w:rFonts w:ascii="Wingdings" w:hAnsi="Wingdings" w:cs="Wingdings"/>
    </w:rPr>
  </w:style>
  <w:style w:type="character" w:customStyle="1" w:styleId="WW8Num9z0">
    <w:name w:val="WW8Num9z0"/>
    <w:rsid w:val="00BF799E"/>
    <w:rPr>
      <w:rFonts w:ascii="Symbol" w:hAnsi="Symbol" w:cs="Symbol"/>
    </w:rPr>
  </w:style>
  <w:style w:type="character" w:customStyle="1" w:styleId="WW8Num9z1">
    <w:name w:val="WW8Num9z1"/>
    <w:rsid w:val="00BF799E"/>
    <w:rPr>
      <w:rFonts w:ascii="Courier New" w:hAnsi="Courier New" w:cs="Courier New"/>
    </w:rPr>
  </w:style>
  <w:style w:type="character" w:customStyle="1" w:styleId="WW8Num9z2">
    <w:name w:val="WW8Num9z2"/>
    <w:rsid w:val="00BF799E"/>
    <w:rPr>
      <w:rFonts w:ascii="Wingdings" w:hAnsi="Wingdings" w:cs="Wingdings"/>
    </w:rPr>
  </w:style>
  <w:style w:type="character" w:customStyle="1" w:styleId="WW8Num10z0">
    <w:name w:val="WW8Num10z0"/>
    <w:rsid w:val="00BF799E"/>
    <w:rPr>
      <w:rFonts w:ascii="Symbol" w:hAnsi="Symbol" w:cs="Symbol"/>
    </w:rPr>
  </w:style>
  <w:style w:type="character" w:customStyle="1" w:styleId="WW8Num10z1">
    <w:name w:val="WW8Num10z1"/>
    <w:rsid w:val="00BF799E"/>
    <w:rPr>
      <w:rFonts w:ascii="Courier New" w:hAnsi="Courier New" w:cs="Courier New"/>
    </w:rPr>
  </w:style>
  <w:style w:type="character" w:customStyle="1" w:styleId="WW8Num10z2">
    <w:name w:val="WW8Num10z2"/>
    <w:rsid w:val="00BF799E"/>
    <w:rPr>
      <w:rFonts w:ascii="Wingdings" w:hAnsi="Wingdings" w:cs="Wingdings"/>
    </w:rPr>
  </w:style>
  <w:style w:type="character" w:customStyle="1" w:styleId="WW8Num11z0">
    <w:name w:val="WW8Num11z0"/>
    <w:rsid w:val="00BF799E"/>
    <w:rPr>
      <w:rFonts w:ascii="Symbol" w:hAnsi="Symbol" w:cs="Symbol"/>
    </w:rPr>
  </w:style>
  <w:style w:type="character" w:customStyle="1" w:styleId="WW8Num11z1">
    <w:name w:val="WW8Num11z1"/>
    <w:rsid w:val="00BF799E"/>
    <w:rPr>
      <w:rFonts w:ascii="Courier New" w:hAnsi="Courier New" w:cs="Courier New"/>
    </w:rPr>
  </w:style>
  <w:style w:type="character" w:customStyle="1" w:styleId="WW8Num11z2">
    <w:name w:val="WW8Num11z2"/>
    <w:rsid w:val="00BF799E"/>
    <w:rPr>
      <w:rFonts w:ascii="Wingdings" w:hAnsi="Wingdings" w:cs="Wingdings"/>
    </w:rPr>
  </w:style>
  <w:style w:type="character" w:customStyle="1" w:styleId="WW8Num12z0">
    <w:name w:val="WW8Num12z0"/>
    <w:rsid w:val="00BF799E"/>
    <w:rPr>
      <w:rFonts w:ascii="Symbol" w:hAnsi="Symbol" w:cs="Symbol"/>
    </w:rPr>
  </w:style>
  <w:style w:type="character" w:customStyle="1" w:styleId="WW8Num12z1">
    <w:name w:val="WW8Num12z1"/>
    <w:rsid w:val="00BF799E"/>
    <w:rPr>
      <w:rFonts w:ascii="Courier New" w:hAnsi="Courier New" w:cs="Courier New"/>
    </w:rPr>
  </w:style>
  <w:style w:type="character" w:customStyle="1" w:styleId="WW8Num12z2">
    <w:name w:val="WW8Num12z2"/>
    <w:rsid w:val="00BF799E"/>
    <w:rPr>
      <w:rFonts w:ascii="Wingdings" w:hAnsi="Wingdings" w:cs="Wingdings"/>
    </w:rPr>
  </w:style>
  <w:style w:type="character" w:customStyle="1" w:styleId="WW8Num13z0">
    <w:name w:val="WW8Num13z0"/>
    <w:rsid w:val="00BF799E"/>
    <w:rPr>
      <w:rFonts w:ascii="Symbol" w:eastAsia="Batang" w:hAnsi="Symbol" w:cs="Symbol"/>
    </w:rPr>
  </w:style>
  <w:style w:type="character" w:customStyle="1" w:styleId="WW8Num13z1">
    <w:name w:val="WW8Num13z1"/>
    <w:rsid w:val="00BF799E"/>
    <w:rPr>
      <w:rFonts w:ascii="Courier New" w:hAnsi="Courier New" w:cs="Courier New"/>
    </w:rPr>
  </w:style>
  <w:style w:type="character" w:customStyle="1" w:styleId="WW8Num13z2">
    <w:name w:val="WW8Num13z2"/>
    <w:rsid w:val="00BF799E"/>
    <w:rPr>
      <w:rFonts w:ascii="Wingdings" w:hAnsi="Wingdings" w:cs="Wingdings"/>
    </w:rPr>
  </w:style>
  <w:style w:type="character" w:customStyle="1" w:styleId="WW8Num14z0">
    <w:name w:val="WW8Num14z0"/>
    <w:rsid w:val="00BF799E"/>
    <w:rPr>
      <w:rFonts w:ascii="Wingdings" w:hAnsi="Wingdings" w:cs="Wingdings"/>
      <w:color w:val="000000"/>
    </w:rPr>
  </w:style>
  <w:style w:type="character" w:customStyle="1" w:styleId="WW8Num14z1">
    <w:name w:val="WW8Num14z1"/>
    <w:rsid w:val="00BF799E"/>
    <w:rPr>
      <w:rFonts w:ascii="Courier New" w:hAnsi="Courier New" w:cs="Courier New"/>
    </w:rPr>
  </w:style>
  <w:style w:type="character" w:customStyle="1" w:styleId="WW8Num14z3">
    <w:name w:val="WW8Num14z3"/>
    <w:rsid w:val="00BF799E"/>
    <w:rPr>
      <w:rFonts w:ascii="Symbol" w:hAnsi="Symbol" w:cs="Symbol"/>
    </w:rPr>
  </w:style>
  <w:style w:type="character" w:customStyle="1" w:styleId="WW8Num15z0">
    <w:name w:val="WW8Num15z0"/>
    <w:rsid w:val="00BF799E"/>
    <w:rPr>
      <w:rFonts w:ascii="Wingdings" w:hAnsi="Wingdings" w:cs="Wingdings"/>
    </w:rPr>
  </w:style>
  <w:style w:type="character" w:customStyle="1" w:styleId="WW8Num15z1">
    <w:name w:val="WW8Num15z1"/>
    <w:rsid w:val="00BF799E"/>
    <w:rPr>
      <w:rFonts w:ascii="Courier New" w:hAnsi="Courier New" w:cs="Courier New"/>
    </w:rPr>
  </w:style>
  <w:style w:type="character" w:customStyle="1" w:styleId="WW8Num15z3">
    <w:name w:val="WW8Num15z3"/>
    <w:rsid w:val="00BF799E"/>
    <w:rPr>
      <w:rFonts w:ascii="Symbol" w:hAnsi="Symbol" w:cs="Symbol"/>
    </w:rPr>
  </w:style>
  <w:style w:type="character" w:customStyle="1" w:styleId="WW8Num16z0">
    <w:name w:val="WW8Num16z0"/>
    <w:rsid w:val="00BF799E"/>
    <w:rPr>
      <w:caps w:val="0"/>
      <w:smallCaps w:val="0"/>
    </w:rPr>
  </w:style>
  <w:style w:type="character" w:customStyle="1" w:styleId="WW8Num16z1">
    <w:name w:val="WW8Num16z1"/>
    <w:rsid w:val="00BF799E"/>
  </w:style>
  <w:style w:type="character" w:customStyle="1" w:styleId="WW8Num16z2">
    <w:name w:val="WW8Num16z2"/>
    <w:rsid w:val="00BF799E"/>
  </w:style>
  <w:style w:type="character" w:customStyle="1" w:styleId="WW8Num16z3">
    <w:name w:val="WW8Num16z3"/>
    <w:rsid w:val="00BF799E"/>
  </w:style>
  <w:style w:type="character" w:customStyle="1" w:styleId="WW8Num16z4">
    <w:name w:val="WW8Num16z4"/>
    <w:rsid w:val="00BF799E"/>
  </w:style>
  <w:style w:type="character" w:customStyle="1" w:styleId="WW8Num16z5">
    <w:name w:val="WW8Num16z5"/>
    <w:rsid w:val="00BF799E"/>
  </w:style>
  <w:style w:type="character" w:customStyle="1" w:styleId="WW8Num16z6">
    <w:name w:val="WW8Num16z6"/>
    <w:rsid w:val="00BF799E"/>
  </w:style>
  <w:style w:type="character" w:customStyle="1" w:styleId="WW8Num16z7">
    <w:name w:val="WW8Num16z7"/>
    <w:rsid w:val="00BF799E"/>
  </w:style>
  <w:style w:type="character" w:customStyle="1" w:styleId="WW8Num16z8">
    <w:name w:val="WW8Num16z8"/>
    <w:rsid w:val="00BF799E"/>
  </w:style>
  <w:style w:type="character" w:customStyle="1" w:styleId="WW8Num17z0">
    <w:name w:val="WW8Num17z0"/>
    <w:rsid w:val="00BF799E"/>
  </w:style>
  <w:style w:type="character" w:customStyle="1" w:styleId="WW8Num17z1">
    <w:name w:val="WW8Num17z1"/>
    <w:rsid w:val="00BF799E"/>
  </w:style>
  <w:style w:type="character" w:customStyle="1" w:styleId="WW8Num17z2">
    <w:name w:val="WW8Num17z2"/>
    <w:rsid w:val="00BF799E"/>
  </w:style>
  <w:style w:type="character" w:customStyle="1" w:styleId="WW8Num17z3">
    <w:name w:val="WW8Num17z3"/>
    <w:rsid w:val="00BF799E"/>
  </w:style>
  <w:style w:type="character" w:customStyle="1" w:styleId="WW8Num17z4">
    <w:name w:val="WW8Num17z4"/>
    <w:rsid w:val="00BF799E"/>
  </w:style>
  <w:style w:type="character" w:customStyle="1" w:styleId="WW8Num17z5">
    <w:name w:val="WW8Num17z5"/>
    <w:rsid w:val="00BF799E"/>
  </w:style>
  <w:style w:type="character" w:customStyle="1" w:styleId="WW8Num17z6">
    <w:name w:val="WW8Num17z6"/>
    <w:rsid w:val="00BF799E"/>
  </w:style>
  <w:style w:type="character" w:customStyle="1" w:styleId="WW8Num17z7">
    <w:name w:val="WW8Num17z7"/>
    <w:rsid w:val="00BF799E"/>
  </w:style>
  <w:style w:type="character" w:customStyle="1" w:styleId="WW8Num17z8">
    <w:name w:val="WW8Num17z8"/>
    <w:rsid w:val="00BF799E"/>
  </w:style>
  <w:style w:type="character" w:customStyle="1" w:styleId="SubtitleChar">
    <w:name w:val="Subtitle Char"/>
    <w:rsid w:val="00BF799E"/>
    <w:rPr>
      <w:rFonts w:ascii="Times New Roman" w:eastAsia="Times New Roman" w:hAnsi="Times New Roman" w:cs="Times New Roman"/>
      <w:sz w:val="24"/>
      <w:szCs w:val="24"/>
    </w:rPr>
  </w:style>
  <w:style w:type="character" w:customStyle="1" w:styleId="Heading1Char">
    <w:name w:val="Heading 1 Char"/>
    <w:rsid w:val="00BF799E"/>
    <w:rPr>
      <w:rFonts w:ascii="Arial" w:eastAsia="Times New Roman" w:hAnsi="Arial" w:cs="Arial"/>
      <w:b/>
      <w:bCs/>
      <w:kern w:val="1"/>
      <w:sz w:val="32"/>
      <w:szCs w:val="32"/>
      <w:lang w:val="en-AU"/>
    </w:rPr>
  </w:style>
  <w:style w:type="character" w:customStyle="1" w:styleId="Heading2Char">
    <w:name w:val="Heading 2 Char"/>
    <w:rsid w:val="00BF799E"/>
    <w:rPr>
      <w:rFonts w:ascii="Times New Roman" w:eastAsia="Times New Roman" w:hAnsi="Times New Roman" w:cs="Times New Roman"/>
      <w:b/>
      <w:bCs/>
      <w:sz w:val="24"/>
      <w:szCs w:val="24"/>
    </w:rPr>
  </w:style>
  <w:style w:type="character" w:customStyle="1" w:styleId="Heading3Char1">
    <w:name w:val="Heading 3 Char1"/>
    <w:rsid w:val="00BF799E"/>
    <w:rPr>
      <w:rFonts w:ascii="Arial" w:eastAsia="Times New Roman" w:hAnsi="Arial" w:cs="Arial"/>
      <w:b/>
      <w:bCs/>
      <w:sz w:val="26"/>
      <w:szCs w:val="26"/>
      <w:lang w:val="en-AU"/>
    </w:rPr>
  </w:style>
  <w:style w:type="character" w:customStyle="1" w:styleId="Heading4Char">
    <w:name w:val="Heading 4 Char"/>
    <w:rsid w:val="00BF799E"/>
    <w:rPr>
      <w:rFonts w:ascii="Times New Roman" w:eastAsia="Times New Roman" w:hAnsi="Times New Roman" w:cs="Times New Roman"/>
      <w:b/>
      <w:bCs/>
      <w:sz w:val="28"/>
      <w:szCs w:val="28"/>
    </w:rPr>
  </w:style>
  <w:style w:type="character" w:customStyle="1" w:styleId="Heading5Char">
    <w:name w:val="Heading 5 Char"/>
    <w:rsid w:val="00BF799E"/>
    <w:rPr>
      <w:rFonts w:ascii="Times New Roman" w:eastAsia="Times New Roman" w:hAnsi="Times New Roman" w:cs="Times New Roman"/>
      <w:b/>
      <w:bCs/>
      <w:i/>
      <w:iCs/>
      <w:sz w:val="26"/>
      <w:szCs w:val="26"/>
      <w:lang w:val="en-US"/>
    </w:rPr>
  </w:style>
  <w:style w:type="character" w:customStyle="1" w:styleId="Heading6Char">
    <w:name w:val="Heading 6 Char"/>
    <w:rsid w:val="00BF799E"/>
    <w:rPr>
      <w:rFonts w:ascii="Times New Roman" w:eastAsia="Times New Roman" w:hAnsi="Times New Roman" w:cs="Times New Roman"/>
      <w:b/>
      <w:bCs/>
      <w:lang w:val="en-GB"/>
    </w:rPr>
  </w:style>
  <w:style w:type="character" w:customStyle="1" w:styleId="Heading7Char">
    <w:name w:val="Heading 7 Char"/>
    <w:rsid w:val="00BF799E"/>
    <w:rPr>
      <w:rFonts w:ascii="Times New Roman" w:eastAsia="Times New Roman" w:hAnsi="Times New Roman" w:cs="Times New Roman"/>
      <w:sz w:val="24"/>
      <w:szCs w:val="24"/>
      <w:lang w:val="en-US"/>
    </w:rPr>
  </w:style>
  <w:style w:type="character" w:customStyle="1" w:styleId="Heading8Char">
    <w:name w:val="Heading 8 Char"/>
    <w:rsid w:val="00BF799E"/>
    <w:rPr>
      <w:rFonts w:ascii="Times New Roman" w:eastAsia="Times New Roman" w:hAnsi="Times New Roman" w:cs="Times New Roman"/>
      <w:i/>
      <w:iCs/>
      <w:sz w:val="24"/>
      <w:szCs w:val="24"/>
      <w:lang w:val="en-GB"/>
    </w:rPr>
  </w:style>
  <w:style w:type="character" w:customStyle="1" w:styleId="Heading9Char">
    <w:name w:val="Heading 9 Char"/>
    <w:rsid w:val="00BF799E"/>
    <w:rPr>
      <w:rFonts w:ascii="Times New Roman" w:eastAsia="Times New Roman" w:hAnsi="Times New Roman" w:cs="Times New Roman"/>
      <w:b/>
      <w:sz w:val="36"/>
      <w:szCs w:val="20"/>
      <w:u w:val="single"/>
      <w:lang w:val="en-US"/>
    </w:rPr>
  </w:style>
  <w:style w:type="character" w:customStyle="1" w:styleId="BodyTextChar">
    <w:name w:val="Body Text Char"/>
    <w:uiPriority w:val="99"/>
    <w:rsid w:val="00BF799E"/>
    <w:rPr>
      <w:rFonts w:ascii="Times New Roman" w:eastAsia="Times New Roman" w:hAnsi="Times New Roman" w:cs="Times New Roman"/>
      <w:sz w:val="24"/>
      <w:szCs w:val="24"/>
    </w:rPr>
  </w:style>
  <w:style w:type="character" w:customStyle="1" w:styleId="HeaderChar">
    <w:name w:val="Header Char"/>
    <w:uiPriority w:val="99"/>
    <w:rsid w:val="00BF799E"/>
    <w:rPr>
      <w:rFonts w:ascii="Times New Roman" w:eastAsia="Times New Roman" w:hAnsi="Times New Roman" w:cs="Times New Roman"/>
      <w:sz w:val="28"/>
      <w:szCs w:val="28"/>
      <w:lang w:val="en-US"/>
    </w:rPr>
  </w:style>
  <w:style w:type="character" w:customStyle="1" w:styleId="PageNumber1">
    <w:name w:val="Page Number1"/>
    <w:basedOn w:val="a1"/>
    <w:rsid w:val="00BF799E"/>
  </w:style>
  <w:style w:type="character" w:customStyle="1" w:styleId="FooterChar">
    <w:name w:val="Footer Char"/>
    <w:uiPriority w:val="99"/>
    <w:rsid w:val="00BF799E"/>
    <w:rPr>
      <w:rFonts w:ascii="Times New Roman" w:eastAsia="Times New Roman" w:hAnsi="Times New Roman" w:cs="Times New Roman"/>
      <w:sz w:val="28"/>
      <w:szCs w:val="28"/>
      <w:lang w:val="en-US"/>
    </w:rPr>
  </w:style>
  <w:style w:type="character" w:customStyle="1" w:styleId="FontStyle23">
    <w:name w:val="Font Style23"/>
    <w:rsid w:val="00BF799E"/>
    <w:rPr>
      <w:rFonts w:ascii="Times New Roman" w:hAnsi="Times New Roman" w:cs="Times New Roman"/>
      <w:sz w:val="24"/>
      <w:szCs w:val="24"/>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rsid w:val="00BF799E"/>
    <w:rPr>
      <w:rFonts w:ascii="Times New Roman" w:eastAsia="Times New Roman" w:hAnsi="Times New Roman" w:cs="Times New Roman"/>
      <w:sz w:val="20"/>
      <w:szCs w:val="20"/>
      <w:lang w:val="en-GB"/>
    </w:rPr>
  </w:style>
  <w:style w:type="character" w:customStyle="1" w:styleId="FontStyle16">
    <w:name w:val="Font Style16"/>
    <w:rsid w:val="00BF799E"/>
    <w:rPr>
      <w:rFonts w:ascii="Times New Roman" w:hAnsi="Times New Roman" w:cs="Times New Roman"/>
      <w:i/>
      <w:iCs/>
      <w:sz w:val="24"/>
      <w:szCs w:val="24"/>
    </w:rPr>
  </w:style>
  <w:style w:type="character" w:customStyle="1" w:styleId="FontStyle19">
    <w:name w:val="Font Style19"/>
    <w:rsid w:val="00BF799E"/>
    <w:rPr>
      <w:rFonts w:ascii="Times New Roman" w:hAnsi="Times New Roman" w:cs="Times New Roman"/>
      <w:sz w:val="24"/>
      <w:szCs w:val="24"/>
    </w:rPr>
  </w:style>
  <w:style w:type="character" w:customStyle="1" w:styleId="DocumentMapChar">
    <w:name w:val="Document Map Char"/>
    <w:rsid w:val="00BF799E"/>
    <w:rPr>
      <w:rFonts w:ascii="Tahoma" w:eastAsia="Times New Roman" w:hAnsi="Tahoma" w:cs="Tahoma"/>
      <w:sz w:val="20"/>
      <w:szCs w:val="20"/>
    </w:rPr>
  </w:style>
  <w:style w:type="character" w:customStyle="1" w:styleId="PlainTextChar">
    <w:name w:val="Plain Text Char"/>
    <w:rsid w:val="00BF799E"/>
    <w:rPr>
      <w:rFonts w:ascii="Courier New" w:eastAsia="Times New Roman" w:hAnsi="Courier New" w:cs="Times New Roman"/>
      <w:sz w:val="20"/>
      <w:szCs w:val="20"/>
      <w:lang w:val="en-US"/>
    </w:rPr>
  </w:style>
  <w:style w:type="character" w:customStyle="1" w:styleId="BalloonTextChar">
    <w:name w:val="Balloon Text Char"/>
    <w:link w:val="BalloonText1"/>
    <w:uiPriority w:val="99"/>
    <w:rsid w:val="00BF799E"/>
    <w:rPr>
      <w:rFonts w:ascii="Tahoma" w:eastAsia="Times New Roman" w:hAnsi="Tahoma" w:cs="Tahoma"/>
      <w:sz w:val="16"/>
      <w:szCs w:val="16"/>
    </w:rPr>
  </w:style>
  <w:style w:type="character" w:customStyle="1" w:styleId="FootnoteReference1">
    <w:name w:val="Footnote Reference1"/>
    <w:rsid w:val="00BF799E"/>
    <w:rPr>
      <w:vertAlign w:val="superscript"/>
    </w:rPr>
  </w:style>
  <w:style w:type="character" w:styleId="a4">
    <w:name w:val="Hyperlink"/>
    <w:rsid w:val="00BF799E"/>
    <w:rPr>
      <w:color w:val="0000FF"/>
      <w:u w:val="single"/>
    </w:rPr>
  </w:style>
  <w:style w:type="character" w:customStyle="1" w:styleId="CommentReference1">
    <w:name w:val="Comment Reference1"/>
    <w:rsid w:val="00BF799E"/>
    <w:rPr>
      <w:sz w:val="16"/>
      <w:szCs w:val="16"/>
    </w:rPr>
  </w:style>
  <w:style w:type="character" w:customStyle="1" w:styleId="CommentTextChar">
    <w:name w:val="Comment Text Char"/>
    <w:rsid w:val="00BF799E"/>
    <w:rPr>
      <w:rFonts w:ascii="Times New Roman" w:eastAsia="Times New Roman" w:hAnsi="Times New Roman" w:cs="Times New Roman"/>
      <w:sz w:val="20"/>
      <w:szCs w:val="20"/>
    </w:rPr>
  </w:style>
  <w:style w:type="character" w:customStyle="1" w:styleId="CommentSubjectChar">
    <w:name w:val="Comment Subject Char"/>
    <w:rsid w:val="00BF799E"/>
    <w:rPr>
      <w:rFonts w:ascii="Times New Roman" w:eastAsia="Times New Roman" w:hAnsi="Times New Roman" w:cs="Times New Roman"/>
      <w:b/>
      <w:bCs/>
      <w:sz w:val="20"/>
      <w:szCs w:val="20"/>
    </w:rPr>
  </w:style>
  <w:style w:type="character" w:customStyle="1" w:styleId="BodyTextIndent3Char">
    <w:name w:val="Body Text Indent 3 Char"/>
    <w:rsid w:val="00BF799E"/>
    <w:rPr>
      <w:rFonts w:ascii="Times New Roman" w:eastAsia="Times New Roman" w:hAnsi="Times New Roman" w:cs="Times New Roman"/>
      <w:sz w:val="16"/>
      <w:szCs w:val="16"/>
    </w:rPr>
  </w:style>
  <w:style w:type="character" w:customStyle="1" w:styleId="BodyTextIndentChar">
    <w:name w:val="Body Text Indent Char"/>
    <w:rsid w:val="00BF799E"/>
    <w:rPr>
      <w:rFonts w:ascii="Times New Roman" w:eastAsia="Times New Roman" w:hAnsi="Times New Roman" w:cs="Times New Roman"/>
      <w:sz w:val="24"/>
      <w:szCs w:val="24"/>
    </w:rPr>
  </w:style>
  <w:style w:type="character" w:customStyle="1" w:styleId="BodyText2Char">
    <w:name w:val="Body Text 2 Char"/>
    <w:rsid w:val="00BF799E"/>
    <w:rPr>
      <w:rFonts w:ascii="Times New Roman" w:eastAsia="Times New Roman" w:hAnsi="Times New Roman" w:cs="Times New Roman"/>
      <w:sz w:val="24"/>
      <w:szCs w:val="24"/>
    </w:rPr>
  </w:style>
  <w:style w:type="character" w:customStyle="1" w:styleId="BodyTextIndent2Char">
    <w:name w:val="Body Text Indent 2 Char"/>
    <w:rsid w:val="00BF799E"/>
    <w:rPr>
      <w:rFonts w:ascii="Times New Roman" w:eastAsia="Times New Roman" w:hAnsi="Times New Roman" w:cs="Times New Roman"/>
      <w:sz w:val="28"/>
      <w:szCs w:val="20"/>
      <w:lang w:val="en-US"/>
    </w:rPr>
  </w:style>
  <w:style w:type="character" w:customStyle="1" w:styleId="a5">
    <w:name w:val="Заглавие Знак"/>
    <w:link w:val="a6"/>
    <w:rsid w:val="00BF799E"/>
    <w:rPr>
      <w:rFonts w:ascii="Times New Roman" w:eastAsia="Times New Roman" w:hAnsi="Times New Roman" w:cs="Times New Roman"/>
      <w:b/>
      <w:sz w:val="28"/>
      <w:szCs w:val="20"/>
    </w:rPr>
  </w:style>
  <w:style w:type="character" w:customStyle="1" w:styleId="BodyText3Char">
    <w:name w:val="Body Text 3 Char"/>
    <w:rsid w:val="00BF799E"/>
    <w:rPr>
      <w:rFonts w:ascii="Times New Roman" w:eastAsia="Times New Roman" w:hAnsi="Times New Roman" w:cs="Times New Roman"/>
      <w:sz w:val="16"/>
      <w:szCs w:val="16"/>
      <w:lang w:val="en-GB"/>
    </w:rPr>
  </w:style>
  <w:style w:type="character" w:customStyle="1" w:styleId="samedocreference1">
    <w:name w:val="samedocreference1"/>
    <w:rsid w:val="00BF799E"/>
    <w:rPr>
      <w:i w:val="0"/>
      <w:iCs w:val="0"/>
      <w:color w:val="8B0000"/>
      <w:u w:val="single"/>
    </w:rPr>
  </w:style>
  <w:style w:type="character" w:customStyle="1" w:styleId="FontStyle12">
    <w:name w:val="Font Style12"/>
    <w:rsid w:val="00BF799E"/>
    <w:rPr>
      <w:rFonts w:ascii="Times New Roman" w:hAnsi="Times New Roman" w:cs="Times New Roman"/>
      <w:sz w:val="22"/>
      <w:szCs w:val="22"/>
    </w:rPr>
  </w:style>
  <w:style w:type="character" w:styleId="a7">
    <w:name w:val="FollowedHyperlink"/>
    <w:rsid w:val="00BF799E"/>
    <w:rPr>
      <w:color w:val="800080"/>
      <w:u w:val="single"/>
    </w:rPr>
  </w:style>
  <w:style w:type="character" w:customStyle="1" w:styleId="CharChar18">
    <w:name w:val="Char Char18"/>
    <w:rsid w:val="00BF799E"/>
    <w:rPr>
      <w:rFonts w:ascii="Cambria" w:hAnsi="Cambria" w:cs="Cambria"/>
      <w:b/>
      <w:bCs/>
      <w:kern w:val="1"/>
      <w:sz w:val="32"/>
      <w:szCs w:val="32"/>
      <w:lang w:val="bg-BG" w:eastAsia="ar-SA" w:bidi="ar-SA"/>
    </w:rPr>
  </w:style>
  <w:style w:type="character" w:customStyle="1" w:styleId="Heading3CharCharChar">
    <w:name w:val="Heading 3 Char Char Char"/>
    <w:rsid w:val="00BF799E"/>
    <w:rPr>
      <w:i/>
      <w:sz w:val="24"/>
      <w:szCs w:val="24"/>
      <w:lang w:val="en-GB" w:eastAsia="ar-SA" w:bidi="ar-SA"/>
    </w:rPr>
  </w:style>
  <w:style w:type="character" w:styleId="HTML">
    <w:name w:val="HTML Cite"/>
    <w:rsid w:val="00BF799E"/>
    <w:rPr>
      <w:i/>
      <w:iCs/>
    </w:rPr>
  </w:style>
  <w:style w:type="character" w:customStyle="1" w:styleId="newdocreference">
    <w:name w:val="newdocreference"/>
    <w:basedOn w:val="a1"/>
    <w:rsid w:val="00BF799E"/>
  </w:style>
  <w:style w:type="character" w:customStyle="1" w:styleId="blockstyleCharChar">
    <w:name w:val="block style Char Char"/>
    <w:rsid w:val="00BF799E"/>
    <w:rPr>
      <w:sz w:val="24"/>
      <w:szCs w:val="24"/>
      <w:lang w:val="bg-BG" w:eastAsia="ar-SA" w:bidi="ar-SA"/>
    </w:rPr>
  </w:style>
  <w:style w:type="character" w:customStyle="1" w:styleId="alcapt1">
    <w:name w:val="al_capt1"/>
    <w:rsid w:val="00BF799E"/>
    <w:rPr>
      <w:i/>
      <w:iCs/>
      <w:vanish w:val="0"/>
    </w:rPr>
  </w:style>
  <w:style w:type="character" w:customStyle="1" w:styleId="19">
    <w:name w:val="Знак Знак19"/>
    <w:rsid w:val="00BF799E"/>
    <w:rPr>
      <w:rFonts w:ascii="Arial" w:hAnsi="Arial" w:cs="Arial"/>
      <w:b/>
      <w:bCs/>
      <w:kern w:val="1"/>
      <w:sz w:val="32"/>
      <w:szCs w:val="32"/>
      <w:lang w:val="en-GB" w:eastAsia="ar-SA" w:bidi="ar-SA"/>
    </w:rPr>
  </w:style>
  <w:style w:type="character" w:customStyle="1" w:styleId="FontStyle18">
    <w:name w:val="Font Style18"/>
    <w:rsid w:val="00BF799E"/>
    <w:rPr>
      <w:rFonts w:ascii="Times New Roman" w:hAnsi="Times New Roman" w:cs="Times New Roman"/>
      <w:sz w:val="28"/>
      <w:szCs w:val="28"/>
    </w:rPr>
  </w:style>
  <w:style w:type="character" w:customStyle="1" w:styleId="FontStyle14">
    <w:name w:val="Font Style14"/>
    <w:rsid w:val="00BF799E"/>
    <w:rPr>
      <w:rFonts w:ascii="Times New Roman" w:hAnsi="Times New Roman" w:cs="Times New Roman"/>
      <w:sz w:val="28"/>
      <w:szCs w:val="28"/>
    </w:rPr>
  </w:style>
  <w:style w:type="character" w:customStyle="1" w:styleId="20">
    <w:name w:val="Основен текст (2)_"/>
    <w:rsid w:val="00BF799E"/>
    <w:rPr>
      <w:rFonts w:ascii="Arial Narrow" w:eastAsia="Arial Narrow" w:hAnsi="Arial Narrow" w:cs="Arial Narrow"/>
      <w:sz w:val="19"/>
      <w:szCs w:val="19"/>
    </w:rPr>
  </w:style>
  <w:style w:type="character" w:customStyle="1" w:styleId="30">
    <w:name w:val="Основен текст (3)_"/>
    <w:rsid w:val="00BF799E"/>
    <w:rPr>
      <w:rFonts w:ascii="Arial Narrow" w:eastAsia="Arial Narrow" w:hAnsi="Arial Narrow" w:cs="Arial Narrow"/>
      <w:sz w:val="19"/>
      <w:szCs w:val="19"/>
    </w:rPr>
  </w:style>
  <w:style w:type="character" w:customStyle="1" w:styleId="a8">
    <w:name w:val="Основен текст_"/>
    <w:link w:val="50"/>
    <w:rsid w:val="00BF799E"/>
    <w:rPr>
      <w:rFonts w:ascii="Times New Roman" w:eastAsia="Times New Roman" w:hAnsi="Times New Roman" w:cs="Times New Roman"/>
      <w:sz w:val="24"/>
      <w:szCs w:val="24"/>
      <w:lang w:val="en-GB"/>
    </w:rPr>
  </w:style>
  <w:style w:type="character" w:customStyle="1" w:styleId="12">
    <w:name w:val="Заглавие #1_"/>
    <w:rsid w:val="00BF799E"/>
    <w:rPr>
      <w:rFonts w:ascii="Arial Narrow" w:eastAsia="Arial Narrow" w:hAnsi="Arial Narrow" w:cs="Arial Narrow"/>
      <w:sz w:val="23"/>
      <w:szCs w:val="23"/>
    </w:rPr>
  </w:style>
  <w:style w:type="character" w:customStyle="1" w:styleId="a9">
    <w:name w:val="Основен текст + Удебелен"/>
    <w:rsid w:val="00BF799E"/>
    <w:rPr>
      <w:rFonts w:ascii="Arial Narrow" w:eastAsia="Arial Narrow" w:hAnsi="Arial Narrow" w:cs="Arial Narrow"/>
      <w:b/>
      <w:bCs/>
      <w:w w:val="100"/>
      <w:sz w:val="23"/>
      <w:szCs w:val="23"/>
      <w:lang w:eastAsia="ar-SA" w:bidi="ar-SA"/>
    </w:rPr>
  </w:style>
  <w:style w:type="character" w:customStyle="1" w:styleId="51">
    <w:name w:val="Основен текст (5)_"/>
    <w:rsid w:val="00BF799E"/>
    <w:rPr>
      <w:rFonts w:ascii="Arial Narrow" w:eastAsia="Arial Narrow" w:hAnsi="Arial Narrow" w:cs="Arial Narrow"/>
      <w:sz w:val="23"/>
      <w:szCs w:val="23"/>
    </w:rPr>
  </w:style>
  <w:style w:type="character" w:customStyle="1" w:styleId="21">
    <w:name w:val="Заглавие на изображение (2)_"/>
    <w:rsid w:val="00BF799E"/>
    <w:rPr>
      <w:rFonts w:ascii="Arial Narrow" w:eastAsia="Arial Narrow" w:hAnsi="Arial Narrow" w:cs="Arial Narrow"/>
      <w:sz w:val="19"/>
      <w:szCs w:val="19"/>
    </w:rPr>
  </w:style>
  <w:style w:type="character" w:customStyle="1" w:styleId="31">
    <w:name w:val="Заглавие на изображение (3)_"/>
    <w:rsid w:val="00BF799E"/>
    <w:rPr>
      <w:rFonts w:ascii="Arial Narrow" w:eastAsia="Arial Narrow" w:hAnsi="Arial Narrow" w:cs="Arial Narrow"/>
      <w:sz w:val="19"/>
      <w:szCs w:val="19"/>
    </w:rPr>
  </w:style>
  <w:style w:type="character" w:customStyle="1" w:styleId="32">
    <w:name w:val="Заглавие #3_"/>
    <w:rsid w:val="00BF799E"/>
    <w:rPr>
      <w:rFonts w:ascii="Arial Narrow" w:eastAsia="Arial Narrow" w:hAnsi="Arial Narrow" w:cs="Arial Narrow"/>
      <w:sz w:val="21"/>
      <w:szCs w:val="21"/>
    </w:rPr>
  </w:style>
  <w:style w:type="character" w:customStyle="1" w:styleId="90">
    <w:name w:val="Основен текст (9)_"/>
    <w:rsid w:val="00BF799E"/>
    <w:rPr>
      <w:rFonts w:ascii="Arial Narrow" w:eastAsia="Arial Narrow" w:hAnsi="Arial Narrow" w:cs="Arial Narrow"/>
      <w:sz w:val="21"/>
      <w:szCs w:val="21"/>
    </w:rPr>
  </w:style>
  <w:style w:type="character" w:customStyle="1" w:styleId="100">
    <w:name w:val="Основен текст (10)_"/>
    <w:rsid w:val="00BF799E"/>
    <w:rPr>
      <w:rFonts w:ascii="Arial Narrow" w:eastAsia="Arial Narrow" w:hAnsi="Arial Narrow" w:cs="Arial Narrow"/>
      <w:sz w:val="21"/>
      <w:szCs w:val="21"/>
    </w:rPr>
  </w:style>
  <w:style w:type="character" w:customStyle="1" w:styleId="CharChar20">
    <w:name w:val="Char Char20"/>
    <w:rsid w:val="00BF799E"/>
    <w:rPr>
      <w:rFonts w:ascii="Arial" w:hAnsi="Arial" w:cs="Arial"/>
      <w:b/>
      <w:bCs/>
      <w:kern w:val="1"/>
      <w:sz w:val="32"/>
      <w:szCs w:val="32"/>
      <w:lang w:val="en-GB" w:eastAsia="ar-SA" w:bidi="ar-SA"/>
    </w:rPr>
  </w:style>
  <w:style w:type="character" w:customStyle="1" w:styleId="CharChar19">
    <w:name w:val="Char Char19"/>
    <w:rsid w:val="00BF799E"/>
    <w:rPr>
      <w:sz w:val="24"/>
      <w:lang w:val="en-GB" w:eastAsia="ar-SA" w:bidi="ar-SA"/>
    </w:rPr>
  </w:style>
  <w:style w:type="character" w:customStyle="1" w:styleId="historyitemselected1">
    <w:name w:val="historyitemselected1"/>
    <w:rsid w:val="00BF799E"/>
    <w:rPr>
      <w:b/>
      <w:bCs/>
      <w:color w:val="0086C6"/>
    </w:rPr>
  </w:style>
  <w:style w:type="character" w:customStyle="1" w:styleId="FontStyle25">
    <w:name w:val="Font Style25"/>
    <w:rsid w:val="00BF799E"/>
    <w:rPr>
      <w:rFonts w:ascii="Times New Roman" w:hAnsi="Times New Roman" w:cs="Times New Roman"/>
      <w:sz w:val="20"/>
      <w:szCs w:val="20"/>
    </w:rPr>
  </w:style>
  <w:style w:type="character" w:customStyle="1" w:styleId="FontStyle26">
    <w:name w:val="Font Style26"/>
    <w:rsid w:val="00BF799E"/>
    <w:rPr>
      <w:rFonts w:ascii="Times New Roman" w:hAnsi="Times New Roman" w:cs="Times New Roman"/>
      <w:b/>
      <w:bCs/>
      <w:sz w:val="20"/>
      <w:szCs w:val="20"/>
    </w:rPr>
  </w:style>
  <w:style w:type="character" w:customStyle="1" w:styleId="HTMLPreformattedChar">
    <w:name w:val="HTML Preformatted Char"/>
    <w:uiPriority w:val="99"/>
    <w:rsid w:val="00BF799E"/>
    <w:rPr>
      <w:rFonts w:ascii="Courier New" w:eastAsia="Times New Roman" w:hAnsi="Courier New" w:cs="Courier New"/>
      <w:sz w:val="20"/>
      <w:szCs w:val="20"/>
    </w:rPr>
  </w:style>
  <w:style w:type="character" w:customStyle="1" w:styleId="samedocreference">
    <w:name w:val="samedocreference"/>
    <w:basedOn w:val="a1"/>
    <w:rsid w:val="00BF799E"/>
  </w:style>
  <w:style w:type="character" w:customStyle="1" w:styleId="ListLabel1">
    <w:name w:val="ListLabel 1"/>
    <w:rsid w:val="00BF799E"/>
    <w:rPr>
      <w:rFonts w:cs="Times New Roman CYR"/>
    </w:rPr>
  </w:style>
  <w:style w:type="character" w:customStyle="1" w:styleId="ListLabel2">
    <w:name w:val="ListLabel 2"/>
    <w:rsid w:val="00BF799E"/>
    <w:rPr>
      <w:b/>
      <w:i w:val="0"/>
      <w:color w:val="00000A"/>
      <w:sz w:val="24"/>
      <w:lang w:val="bg-BG"/>
    </w:rPr>
  </w:style>
  <w:style w:type="character" w:customStyle="1" w:styleId="ListLabel3">
    <w:name w:val="ListLabel 3"/>
    <w:rsid w:val="00BF799E"/>
    <w:rPr>
      <w:b/>
    </w:rPr>
  </w:style>
  <w:style w:type="character" w:customStyle="1" w:styleId="ListLabel4">
    <w:name w:val="ListLabel 4"/>
    <w:rsid w:val="00BF799E"/>
    <w:rPr>
      <w:rFonts w:cs="Times New Roman"/>
    </w:rPr>
  </w:style>
  <w:style w:type="character" w:customStyle="1" w:styleId="ListLabel5">
    <w:name w:val="ListLabel 5"/>
    <w:rsid w:val="00BF799E"/>
    <w:rPr>
      <w:rFonts w:eastAsia="Times New Roman" w:cs="Times New Roman"/>
    </w:rPr>
  </w:style>
  <w:style w:type="character" w:customStyle="1" w:styleId="ListLabel6">
    <w:name w:val="ListLabel 6"/>
    <w:rsid w:val="00BF799E"/>
    <w:rPr>
      <w:rFonts w:cs="Courier New"/>
    </w:rPr>
  </w:style>
  <w:style w:type="character" w:customStyle="1" w:styleId="ListLabel7">
    <w:name w:val="ListLabel 7"/>
    <w:rsid w:val="00BF799E"/>
    <w:rPr>
      <w:rFonts w:eastAsia="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ListLabel8">
    <w:name w:val="ListLabel 8"/>
    <w:rsid w:val="00BF799E"/>
    <w:rPr>
      <w:b w:val="0"/>
    </w:rPr>
  </w:style>
  <w:style w:type="paragraph" w:customStyle="1" w:styleId="22">
    <w:name w:val="Заглавие2"/>
    <w:basedOn w:val="a"/>
    <w:next w:val="a0"/>
    <w:rsid w:val="00BF799E"/>
    <w:pPr>
      <w:keepNext/>
      <w:spacing w:before="240" w:after="120"/>
      <w:jc w:val="center"/>
    </w:pPr>
    <w:rPr>
      <w:rFonts w:ascii="Arial" w:eastAsia="Microsoft YaHei" w:hAnsi="Arial" w:cs="Arial"/>
      <w:b/>
      <w:sz w:val="28"/>
      <w:szCs w:val="20"/>
    </w:rPr>
  </w:style>
  <w:style w:type="paragraph" w:styleId="a0">
    <w:name w:val="Body Text"/>
    <w:basedOn w:val="a"/>
    <w:uiPriority w:val="99"/>
    <w:rsid w:val="00BF799E"/>
    <w:pPr>
      <w:jc w:val="both"/>
    </w:pPr>
  </w:style>
  <w:style w:type="paragraph" w:styleId="aa">
    <w:name w:val="List"/>
    <w:basedOn w:val="a0"/>
    <w:rsid w:val="00BF799E"/>
    <w:rPr>
      <w:rFonts w:cs="Arial"/>
    </w:rPr>
  </w:style>
  <w:style w:type="paragraph" w:customStyle="1" w:styleId="13">
    <w:name w:val="Надпис1"/>
    <w:basedOn w:val="a"/>
    <w:rsid w:val="00BF799E"/>
    <w:pPr>
      <w:suppressLineNumbers/>
      <w:spacing w:before="120" w:after="120"/>
    </w:pPr>
    <w:rPr>
      <w:rFonts w:cs="Arial"/>
      <w:i/>
      <w:iCs/>
    </w:rPr>
  </w:style>
  <w:style w:type="paragraph" w:customStyle="1" w:styleId="ab">
    <w:name w:val="Указател"/>
    <w:basedOn w:val="a"/>
    <w:rsid w:val="00BF799E"/>
    <w:pPr>
      <w:suppressLineNumbers/>
    </w:pPr>
    <w:rPr>
      <w:rFonts w:cs="Arial"/>
    </w:rPr>
  </w:style>
  <w:style w:type="paragraph" w:styleId="ac">
    <w:name w:val="Subtitle"/>
    <w:basedOn w:val="a"/>
    <w:next w:val="a0"/>
    <w:qFormat/>
    <w:rsid w:val="00BF799E"/>
    <w:pPr>
      <w:jc w:val="center"/>
    </w:pPr>
    <w:rPr>
      <w:i/>
      <w:iCs/>
      <w:sz w:val="28"/>
      <w:szCs w:val="28"/>
    </w:rPr>
  </w:style>
  <w:style w:type="paragraph" w:customStyle="1" w:styleId="CharChar">
    <w:name w:val="Знак Знак Char Char"/>
    <w:basedOn w:val="a"/>
    <w:rsid w:val="00BF799E"/>
    <w:pPr>
      <w:tabs>
        <w:tab w:val="left" w:pos="709"/>
      </w:tabs>
    </w:pPr>
    <w:rPr>
      <w:rFonts w:ascii="Tahoma" w:hAnsi="Tahoma" w:cs="Tahoma"/>
      <w:lang w:val="pl-PL"/>
    </w:rPr>
  </w:style>
  <w:style w:type="paragraph" w:customStyle="1" w:styleId="ad">
    <w:name w:val="Знак Знак"/>
    <w:basedOn w:val="a"/>
    <w:rsid w:val="00BF799E"/>
    <w:pPr>
      <w:tabs>
        <w:tab w:val="left" w:pos="709"/>
      </w:tabs>
      <w:spacing w:before="120"/>
      <w:ind w:firstLine="709"/>
      <w:jc w:val="both"/>
    </w:pPr>
    <w:rPr>
      <w:rFonts w:ascii="Tahoma" w:hAnsi="Tahoma" w:cs="Tahoma"/>
      <w:lang w:val="pl-PL"/>
    </w:rPr>
  </w:style>
  <w:style w:type="paragraph" w:customStyle="1" w:styleId="Text3">
    <w:name w:val="Text 3"/>
    <w:basedOn w:val="a"/>
    <w:rsid w:val="00BF799E"/>
    <w:pPr>
      <w:tabs>
        <w:tab w:val="left" w:pos="2302"/>
      </w:tabs>
      <w:spacing w:after="240"/>
      <w:ind w:left="1202"/>
      <w:jc w:val="both"/>
    </w:pPr>
    <w:rPr>
      <w:lang w:val="en-GB"/>
    </w:rPr>
  </w:style>
  <w:style w:type="paragraph" w:styleId="ae">
    <w:name w:val="header"/>
    <w:aliases w:val="Intestazione.int.intestazione,Intestazione.int,Char1 Char, Char2,even,Header Char1,Header Char Char,Char5 Char Char,Char5 Char1 Char,Char2 Char1 Char,Header Char1 Char,Header Char Char Char,Char5 Char Char Char,Char2 Char Char Char, Cha"/>
    <w:basedOn w:val="a"/>
    <w:link w:val="af"/>
    <w:uiPriority w:val="99"/>
    <w:rsid w:val="00BF799E"/>
    <w:pPr>
      <w:suppressLineNumbers/>
      <w:tabs>
        <w:tab w:val="center" w:pos="4536"/>
        <w:tab w:val="right" w:pos="9072"/>
      </w:tabs>
    </w:pPr>
    <w:rPr>
      <w:sz w:val="28"/>
      <w:szCs w:val="28"/>
      <w:lang w:val="en-US"/>
    </w:rPr>
  </w:style>
  <w:style w:type="paragraph" w:styleId="af0">
    <w:name w:val="footer"/>
    <w:basedOn w:val="a"/>
    <w:link w:val="af1"/>
    <w:rsid w:val="00BF799E"/>
    <w:pPr>
      <w:suppressLineNumbers/>
      <w:tabs>
        <w:tab w:val="center" w:pos="4536"/>
        <w:tab w:val="right" w:pos="9072"/>
      </w:tabs>
    </w:pPr>
    <w:rPr>
      <w:sz w:val="28"/>
      <w:szCs w:val="28"/>
      <w:lang w:val="en-US"/>
    </w:rPr>
  </w:style>
  <w:style w:type="paragraph" w:customStyle="1" w:styleId="10">
    <w:name w:val="Основен текст1"/>
    <w:basedOn w:val="a"/>
    <w:rsid w:val="00BF799E"/>
    <w:pPr>
      <w:numPr>
        <w:numId w:val="2"/>
      </w:numPr>
      <w:spacing w:line="268" w:lineRule="auto"/>
      <w:ind w:left="0" w:firstLine="397"/>
      <w:jc w:val="both"/>
    </w:pPr>
    <w:rPr>
      <w:lang w:val="en-GB"/>
    </w:rPr>
  </w:style>
  <w:style w:type="paragraph" w:customStyle="1" w:styleId="bullet-3">
    <w:name w:val="bullet-3"/>
    <w:basedOn w:val="a"/>
    <w:rsid w:val="00BF799E"/>
    <w:pPr>
      <w:widowControl w:val="0"/>
      <w:spacing w:before="240" w:line="240" w:lineRule="exact"/>
      <w:ind w:left="2212" w:hanging="284"/>
      <w:jc w:val="both"/>
    </w:pPr>
    <w:rPr>
      <w:rFonts w:ascii="Arial" w:hAnsi="Arial" w:cs="Arial"/>
      <w:lang w:val="cs-CZ"/>
    </w:rPr>
  </w:style>
  <w:style w:type="paragraph" w:customStyle="1" w:styleId="Style11">
    <w:name w:val="Style11"/>
    <w:basedOn w:val="a"/>
    <w:rsid w:val="00BF799E"/>
    <w:pPr>
      <w:widowControl w:val="0"/>
      <w:spacing w:line="317" w:lineRule="exact"/>
      <w:jc w:val="both"/>
    </w:pPr>
  </w:style>
  <w:style w:type="paragraph" w:customStyle="1" w:styleId="Titleofarticle">
    <w:name w:val="Title of article"/>
    <w:rsid w:val="00BF799E"/>
    <w:pPr>
      <w:widowControl w:val="0"/>
      <w:tabs>
        <w:tab w:val="left" w:pos="720"/>
      </w:tabs>
      <w:suppressAutoHyphens/>
      <w:spacing w:after="200" w:line="276" w:lineRule="auto"/>
      <w:ind w:left="720" w:hanging="360"/>
      <w:jc w:val="center"/>
    </w:pPr>
    <w:rPr>
      <w:rFonts w:eastAsia="SimSun"/>
      <w:sz w:val="22"/>
      <w:szCs w:val="22"/>
      <w:lang w:eastAsia="ar-SA"/>
    </w:rPr>
  </w:style>
  <w:style w:type="paragraph" w:customStyle="1" w:styleId="Index11">
    <w:name w:val="Index 11"/>
    <w:basedOn w:val="a"/>
    <w:rsid w:val="00BF799E"/>
    <w:pPr>
      <w:ind w:left="240" w:hanging="240"/>
    </w:pPr>
  </w:style>
  <w:style w:type="paragraph" w:customStyle="1" w:styleId="IndexHeading1">
    <w:name w:val="Index Heading1"/>
    <w:basedOn w:val="a"/>
    <w:rsid w:val="00BF799E"/>
    <w:rPr>
      <w:rFonts w:ascii="Arial" w:hAnsi="Arial" w:cs="Arial"/>
      <w:b/>
      <w:bCs/>
    </w:rPr>
  </w:style>
  <w:style w:type="paragraph" w:customStyle="1" w:styleId="FootnoteText1">
    <w:name w:val="Footnote Text1"/>
    <w:basedOn w:val="a"/>
    <w:rsid w:val="00BF799E"/>
    <w:rPr>
      <w:sz w:val="20"/>
      <w:szCs w:val="20"/>
      <w:lang w:val="en-GB"/>
    </w:rPr>
  </w:style>
  <w:style w:type="paragraph" w:customStyle="1" w:styleId="Style6">
    <w:name w:val="Style6"/>
    <w:basedOn w:val="a"/>
    <w:rsid w:val="00BF799E"/>
    <w:pPr>
      <w:widowControl w:val="0"/>
      <w:spacing w:line="300" w:lineRule="exact"/>
      <w:ind w:firstLine="682"/>
    </w:pPr>
  </w:style>
  <w:style w:type="paragraph" w:customStyle="1" w:styleId="Style10">
    <w:name w:val="Style10"/>
    <w:basedOn w:val="a"/>
    <w:rsid w:val="00BF799E"/>
    <w:pPr>
      <w:widowControl w:val="0"/>
      <w:spacing w:line="293" w:lineRule="exact"/>
      <w:jc w:val="both"/>
    </w:pPr>
  </w:style>
  <w:style w:type="paragraph" w:customStyle="1" w:styleId="CharCharChar">
    <w:name w:val="Char Char Char"/>
    <w:basedOn w:val="a"/>
    <w:rsid w:val="00BF799E"/>
    <w:pPr>
      <w:tabs>
        <w:tab w:val="left" w:pos="709"/>
      </w:tabs>
    </w:pPr>
    <w:rPr>
      <w:rFonts w:ascii="Tahoma" w:hAnsi="Tahoma" w:cs="Tahoma"/>
      <w:lang w:val="pl-PL"/>
    </w:rPr>
  </w:style>
  <w:style w:type="paragraph" w:styleId="af2">
    <w:name w:val="Document Map"/>
    <w:basedOn w:val="a"/>
    <w:rsid w:val="00BF799E"/>
    <w:pPr>
      <w:shd w:val="clear" w:color="auto" w:fill="000080"/>
    </w:pPr>
    <w:rPr>
      <w:rFonts w:ascii="Tahoma" w:hAnsi="Tahoma" w:cs="Tahoma"/>
      <w:sz w:val="20"/>
      <w:szCs w:val="20"/>
    </w:rPr>
  </w:style>
  <w:style w:type="paragraph" w:customStyle="1" w:styleId="titre4">
    <w:name w:val="titre4"/>
    <w:basedOn w:val="a"/>
    <w:rsid w:val="00BF799E"/>
    <w:pPr>
      <w:tabs>
        <w:tab w:val="decimal" w:pos="357"/>
      </w:tabs>
      <w:ind w:left="357" w:hanging="357"/>
    </w:pPr>
    <w:rPr>
      <w:rFonts w:ascii="Arial" w:hAnsi="Arial" w:cs="Arial"/>
      <w:b/>
      <w:szCs w:val="20"/>
      <w:lang w:val="en-GB"/>
    </w:rPr>
  </w:style>
  <w:style w:type="paragraph" w:customStyle="1" w:styleId="Annexetitle">
    <w:name w:val="Annexe_title"/>
    <w:basedOn w:val="1"/>
    <w:rsid w:val="00BF799E"/>
    <w:pPr>
      <w:keepNext w:val="0"/>
      <w:pageBreakBefore/>
      <w:numPr>
        <w:numId w:val="0"/>
      </w:numPr>
      <w:tabs>
        <w:tab w:val="left" w:pos="1701"/>
        <w:tab w:val="left" w:pos="2552"/>
      </w:tabs>
      <w:spacing w:before="0" w:after="0"/>
    </w:pPr>
    <w:rPr>
      <w:rFonts w:ascii="Times New Roman" w:hAnsi="Times New Roman" w:cs="Times New Roman"/>
      <w:bCs w:val="0"/>
      <w:caps/>
      <w:color w:val="000000"/>
      <w:sz w:val="24"/>
      <w:szCs w:val="24"/>
      <w:lang w:val="bg-BG"/>
    </w:rPr>
  </w:style>
  <w:style w:type="paragraph" w:customStyle="1" w:styleId="normaltableau">
    <w:name w:val="normal_tableau"/>
    <w:basedOn w:val="a"/>
    <w:rsid w:val="00BF799E"/>
    <w:pPr>
      <w:spacing w:before="120" w:after="120"/>
      <w:jc w:val="both"/>
    </w:pPr>
    <w:rPr>
      <w:rFonts w:ascii="Optima" w:hAnsi="Optima" w:cs="Optima"/>
      <w:sz w:val="22"/>
      <w:szCs w:val="20"/>
      <w:lang w:val="en-GB"/>
    </w:rPr>
  </w:style>
  <w:style w:type="paragraph" w:styleId="af3">
    <w:name w:val="Plain Text"/>
    <w:basedOn w:val="a"/>
    <w:rsid w:val="00BF799E"/>
    <w:rPr>
      <w:rFonts w:ascii="Courier New" w:hAnsi="Courier New" w:cs="Courier New"/>
      <w:sz w:val="20"/>
      <w:szCs w:val="20"/>
      <w:lang w:val="en-US"/>
    </w:rPr>
  </w:style>
  <w:style w:type="paragraph" w:customStyle="1" w:styleId="oddl-nadpis">
    <w:name w:val="oddíl-nadpis"/>
    <w:basedOn w:val="a"/>
    <w:rsid w:val="00BF799E"/>
    <w:pPr>
      <w:keepNext/>
      <w:widowControl w:val="0"/>
      <w:tabs>
        <w:tab w:val="left" w:pos="567"/>
      </w:tabs>
      <w:spacing w:before="240" w:line="240" w:lineRule="exact"/>
    </w:pPr>
    <w:rPr>
      <w:rFonts w:ascii="Arial" w:hAnsi="Arial" w:cs="Arial"/>
      <w:b/>
      <w:szCs w:val="20"/>
      <w:lang w:val="cs-CZ"/>
    </w:rPr>
  </w:style>
  <w:style w:type="paragraph" w:styleId="af4">
    <w:name w:val="Balloon Text"/>
    <w:basedOn w:val="a"/>
    <w:link w:val="af5"/>
    <w:uiPriority w:val="99"/>
    <w:rsid w:val="00BF799E"/>
    <w:rPr>
      <w:rFonts w:ascii="Tahoma" w:hAnsi="Tahoma" w:cs="Tahoma"/>
      <w:sz w:val="16"/>
      <w:szCs w:val="16"/>
    </w:rPr>
  </w:style>
  <w:style w:type="paragraph" w:customStyle="1" w:styleId="Style9">
    <w:name w:val="Style9"/>
    <w:basedOn w:val="a"/>
    <w:rsid w:val="00BF799E"/>
    <w:pPr>
      <w:widowControl w:val="0"/>
    </w:pPr>
  </w:style>
  <w:style w:type="paragraph" w:customStyle="1" w:styleId="CommentText1">
    <w:name w:val="Comment Text1"/>
    <w:basedOn w:val="a"/>
    <w:rsid w:val="00BF799E"/>
    <w:rPr>
      <w:sz w:val="20"/>
      <w:szCs w:val="20"/>
    </w:rPr>
  </w:style>
  <w:style w:type="paragraph" w:customStyle="1" w:styleId="CommentSubject1">
    <w:name w:val="Comment Subject1"/>
    <w:basedOn w:val="CommentText1"/>
    <w:rsid w:val="00BF799E"/>
    <w:rPr>
      <w:b/>
      <w:bCs/>
    </w:rPr>
  </w:style>
  <w:style w:type="paragraph" w:styleId="33">
    <w:name w:val="Body Text Indent 3"/>
    <w:basedOn w:val="a"/>
    <w:rsid w:val="00BF799E"/>
    <w:pPr>
      <w:spacing w:after="120"/>
      <w:ind w:left="360"/>
    </w:pPr>
    <w:rPr>
      <w:sz w:val="16"/>
      <w:szCs w:val="16"/>
    </w:rPr>
  </w:style>
  <w:style w:type="paragraph" w:styleId="af6">
    <w:name w:val="Normal (Web)"/>
    <w:basedOn w:val="a"/>
    <w:rsid w:val="00BF799E"/>
    <w:pPr>
      <w:tabs>
        <w:tab w:val="num" w:pos="720"/>
      </w:tabs>
      <w:spacing w:before="100" w:after="100"/>
    </w:pPr>
  </w:style>
  <w:style w:type="paragraph" w:styleId="af7">
    <w:name w:val="Body Text Indent"/>
    <w:basedOn w:val="a"/>
    <w:rsid w:val="00BF799E"/>
    <w:pPr>
      <w:spacing w:after="120"/>
      <w:ind w:left="360"/>
    </w:pPr>
  </w:style>
  <w:style w:type="paragraph" w:customStyle="1" w:styleId="EnvelopeReturn1">
    <w:name w:val="Envelope Return1"/>
    <w:basedOn w:val="a"/>
    <w:rsid w:val="00BF799E"/>
    <w:rPr>
      <w:rFonts w:ascii="Arial" w:hAnsi="Arial" w:cs="Arial"/>
      <w:b/>
      <w:szCs w:val="20"/>
    </w:rPr>
  </w:style>
  <w:style w:type="paragraph" w:customStyle="1" w:styleId="af8">
    <w:name w:val="Член"/>
    <w:basedOn w:val="a"/>
    <w:rsid w:val="00BF799E"/>
    <w:pPr>
      <w:tabs>
        <w:tab w:val="left" w:pos="1158"/>
      </w:tabs>
      <w:spacing w:before="240"/>
      <w:ind w:left="1158" w:hanging="360"/>
      <w:jc w:val="both"/>
    </w:pPr>
    <w:rPr>
      <w:rFonts w:ascii="ExcelciorCyr" w:hAnsi="ExcelciorCyr" w:cs="ExcelciorCyr"/>
      <w:szCs w:val="20"/>
    </w:rPr>
  </w:style>
  <w:style w:type="paragraph" w:customStyle="1" w:styleId="af9">
    <w:name w:val="текст"/>
    <w:basedOn w:val="a"/>
    <w:rsid w:val="00BF799E"/>
    <w:pPr>
      <w:tabs>
        <w:tab w:val="right" w:leader="dot" w:pos="-1985"/>
        <w:tab w:val="left" w:pos="1560"/>
      </w:tabs>
      <w:spacing w:before="120"/>
      <w:ind w:left="993"/>
      <w:jc w:val="both"/>
    </w:pPr>
    <w:rPr>
      <w:rFonts w:ascii="ExcelciorCyr" w:hAnsi="ExcelciorCyr" w:cs="ExcelciorCyr"/>
      <w:szCs w:val="20"/>
    </w:rPr>
  </w:style>
  <w:style w:type="paragraph" w:customStyle="1" w:styleId="afa">
    <w:name w:val="Подчлен"/>
    <w:basedOn w:val="a"/>
    <w:rsid w:val="00BF799E"/>
    <w:pPr>
      <w:tabs>
        <w:tab w:val="right" w:leader="dot" w:pos="-1985"/>
        <w:tab w:val="left" w:pos="1995"/>
      </w:tabs>
      <w:spacing w:before="120"/>
      <w:ind w:left="1428" w:hanging="153"/>
      <w:jc w:val="both"/>
    </w:pPr>
    <w:rPr>
      <w:rFonts w:ascii="ExcelciorCyr" w:hAnsi="ExcelciorCyr" w:cs="ExcelciorCyr"/>
      <w:szCs w:val="20"/>
    </w:rPr>
  </w:style>
  <w:style w:type="paragraph" w:customStyle="1" w:styleId="afb">
    <w:name w:val="Глава"/>
    <w:basedOn w:val="1"/>
    <w:rsid w:val="00BF799E"/>
    <w:pPr>
      <w:numPr>
        <w:numId w:val="0"/>
      </w:numPr>
      <w:spacing w:before="360" w:after="0"/>
      <w:jc w:val="both"/>
    </w:pPr>
    <w:rPr>
      <w:rFonts w:ascii="ExcelciorCyr" w:hAnsi="ExcelciorCyr" w:cs="Times New Roman"/>
      <w:bCs w:val="0"/>
      <w:sz w:val="28"/>
      <w:szCs w:val="20"/>
      <w:lang w:val="en-US"/>
    </w:rPr>
  </w:style>
  <w:style w:type="paragraph" w:styleId="23">
    <w:name w:val="Body Text 2"/>
    <w:basedOn w:val="a"/>
    <w:rsid w:val="00BF799E"/>
    <w:pPr>
      <w:spacing w:after="120" w:line="480" w:lineRule="auto"/>
    </w:pPr>
  </w:style>
  <w:style w:type="paragraph" w:customStyle="1" w:styleId="CVHeading1">
    <w:name w:val="CV Heading 1"/>
    <w:basedOn w:val="a"/>
    <w:rsid w:val="00BF799E"/>
    <w:pPr>
      <w:spacing w:before="74"/>
      <w:ind w:left="113" w:right="113"/>
      <w:jc w:val="right"/>
    </w:pPr>
    <w:rPr>
      <w:rFonts w:ascii="Arial Narrow" w:hAnsi="Arial Narrow" w:cs="Arial Narrow"/>
      <w:b/>
      <w:szCs w:val="20"/>
    </w:rPr>
  </w:style>
  <w:style w:type="paragraph" w:customStyle="1" w:styleId="CVHeading2">
    <w:name w:val="CV Heading 2"/>
    <w:basedOn w:val="CVHeading1"/>
    <w:rsid w:val="00BF799E"/>
    <w:pPr>
      <w:spacing w:before="0"/>
    </w:pPr>
    <w:rPr>
      <w:b w:val="0"/>
      <w:sz w:val="22"/>
    </w:rPr>
  </w:style>
  <w:style w:type="paragraph" w:customStyle="1" w:styleId="CVHeading2-FirstLine">
    <w:name w:val="CV Heading 2 - First Line"/>
    <w:basedOn w:val="CVHeading2"/>
    <w:rsid w:val="00BF799E"/>
    <w:pPr>
      <w:spacing w:before="74"/>
    </w:pPr>
  </w:style>
  <w:style w:type="paragraph" w:customStyle="1" w:styleId="CVHeading3">
    <w:name w:val="CV Heading 3"/>
    <w:basedOn w:val="a"/>
    <w:rsid w:val="00BF799E"/>
    <w:pPr>
      <w:ind w:left="113" w:right="113"/>
      <w:jc w:val="right"/>
    </w:pPr>
    <w:rPr>
      <w:rFonts w:ascii="Arial Narrow" w:hAnsi="Arial Narrow" w:cs="Arial Narrow"/>
      <w:sz w:val="20"/>
      <w:szCs w:val="20"/>
    </w:rPr>
  </w:style>
  <w:style w:type="paragraph" w:customStyle="1" w:styleId="CVHeading3-FirstLine">
    <w:name w:val="CV Heading 3 - First Line"/>
    <w:basedOn w:val="CVHeading3"/>
    <w:rsid w:val="00BF799E"/>
    <w:pPr>
      <w:spacing w:before="74"/>
    </w:pPr>
  </w:style>
  <w:style w:type="paragraph" w:customStyle="1" w:styleId="CVHeadingLanguage">
    <w:name w:val="CV Heading Language"/>
    <w:basedOn w:val="CVHeading2"/>
    <w:rsid w:val="00BF799E"/>
    <w:rPr>
      <w:b/>
    </w:rPr>
  </w:style>
  <w:style w:type="paragraph" w:customStyle="1" w:styleId="LevelAssessment-Code">
    <w:name w:val="Level Assessment - Code"/>
    <w:basedOn w:val="a"/>
    <w:rsid w:val="00BF799E"/>
    <w:pPr>
      <w:ind w:left="28"/>
      <w:jc w:val="center"/>
    </w:pPr>
    <w:rPr>
      <w:rFonts w:ascii="Arial Narrow" w:hAnsi="Arial Narrow" w:cs="Arial Narrow"/>
      <w:sz w:val="18"/>
      <w:szCs w:val="20"/>
    </w:rPr>
  </w:style>
  <w:style w:type="paragraph" w:customStyle="1" w:styleId="LevelAssessment-Description">
    <w:name w:val="Level Assessment - Description"/>
    <w:basedOn w:val="LevelAssessment-Code"/>
    <w:rsid w:val="00BF799E"/>
  </w:style>
  <w:style w:type="paragraph" w:customStyle="1" w:styleId="CVHeadingLevel">
    <w:name w:val="CV Heading Level"/>
    <w:basedOn w:val="CVHeading3"/>
    <w:rsid w:val="00BF799E"/>
    <w:rPr>
      <w:i/>
    </w:rPr>
  </w:style>
  <w:style w:type="paragraph" w:customStyle="1" w:styleId="LevelAssessment-Heading1">
    <w:name w:val="Level Assessment - Heading 1"/>
    <w:basedOn w:val="LevelAssessment-Code"/>
    <w:rsid w:val="00BF799E"/>
    <w:pPr>
      <w:ind w:left="57" w:right="57"/>
    </w:pPr>
    <w:rPr>
      <w:b/>
      <w:sz w:val="22"/>
    </w:rPr>
  </w:style>
  <w:style w:type="paragraph" w:customStyle="1" w:styleId="LevelAssessment-Heading2">
    <w:name w:val="Level Assessment - Heading 2"/>
    <w:basedOn w:val="a"/>
    <w:rsid w:val="00BF799E"/>
    <w:pPr>
      <w:ind w:left="57" w:right="57"/>
      <w:jc w:val="center"/>
    </w:pPr>
    <w:rPr>
      <w:rFonts w:ascii="Arial Narrow" w:hAnsi="Arial Narrow" w:cs="Arial Narrow"/>
      <w:sz w:val="18"/>
      <w:szCs w:val="20"/>
      <w:lang w:val="en-US"/>
    </w:rPr>
  </w:style>
  <w:style w:type="paragraph" w:customStyle="1" w:styleId="LevelAssessment-Note">
    <w:name w:val="Level Assessment - Note"/>
    <w:basedOn w:val="LevelAssessment-Code"/>
    <w:rsid w:val="00BF799E"/>
    <w:pPr>
      <w:ind w:left="113"/>
      <w:jc w:val="left"/>
    </w:pPr>
    <w:rPr>
      <w:i/>
    </w:rPr>
  </w:style>
  <w:style w:type="paragraph" w:customStyle="1" w:styleId="CVMajor-FirstLine">
    <w:name w:val="CV Major - First Line"/>
    <w:basedOn w:val="a"/>
    <w:rsid w:val="00BF799E"/>
    <w:pPr>
      <w:spacing w:before="74"/>
      <w:ind w:left="113" w:right="113"/>
    </w:pPr>
    <w:rPr>
      <w:rFonts w:ascii="Arial Narrow" w:hAnsi="Arial Narrow" w:cs="Arial Narrow"/>
      <w:b/>
      <w:szCs w:val="20"/>
    </w:rPr>
  </w:style>
  <w:style w:type="paragraph" w:customStyle="1" w:styleId="CVMedium-FirstLine">
    <w:name w:val="CV Medium - First Line"/>
    <w:basedOn w:val="a"/>
    <w:rsid w:val="00BF799E"/>
    <w:pPr>
      <w:spacing w:before="74"/>
      <w:ind w:left="113" w:right="113"/>
    </w:pPr>
    <w:rPr>
      <w:rFonts w:ascii="Arial Narrow" w:hAnsi="Arial Narrow" w:cs="Arial Narrow"/>
      <w:b/>
      <w:sz w:val="22"/>
      <w:szCs w:val="20"/>
    </w:rPr>
  </w:style>
  <w:style w:type="paragraph" w:customStyle="1" w:styleId="CVNormal">
    <w:name w:val="CV Normal"/>
    <w:basedOn w:val="a"/>
    <w:rsid w:val="00BF799E"/>
    <w:pPr>
      <w:ind w:left="113" w:right="113"/>
    </w:pPr>
    <w:rPr>
      <w:rFonts w:ascii="Arial Narrow" w:hAnsi="Arial Narrow" w:cs="Arial Narrow"/>
      <w:sz w:val="20"/>
      <w:szCs w:val="20"/>
    </w:rPr>
  </w:style>
  <w:style w:type="paragraph" w:customStyle="1" w:styleId="CVSpacer">
    <w:name w:val="CV Spacer"/>
    <w:basedOn w:val="CVNormal"/>
    <w:rsid w:val="00BF799E"/>
    <w:rPr>
      <w:sz w:val="4"/>
    </w:rPr>
  </w:style>
  <w:style w:type="paragraph" w:customStyle="1" w:styleId="CVNormal-FirstLine">
    <w:name w:val="CV Normal - First Line"/>
    <w:basedOn w:val="CVNormal"/>
    <w:rsid w:val="00BF799E"/>
    <w:pPr>
      <w:spacing w:before="74"/>
    </w:pPr>
  </w:style>
  <w:style w:type="paragraph" w:styleId="24">
    <w:name w:val="Body Text Indent 2"/>
    <w:basedOn w:val="a"/>
    <w:rsid w:val="00BF799E"/>
    <w:pPr>
      <w:spacing w:after="120" w:line="480" w:lineRule="auto"/>
      <w:ind w:left="283"/>
    </w:pPr>
    <w:rPr>
      <w:sz w:val="28"/>
      <w:szCs w:val="20"/>
      <w:lang w:val="en-US"/>
    </w:rPr>
  </w:style>
  <w:style w:type="paragraph" w:customStyle="1" w:styleId="Style">
    <w:name w:val="Style"/>
    <w:rsid w:val="00BF799E"/>
    <w:pPr>
      <w:suppressAutoHyphens/>
      <w:spacing w:line="100" w:lineRule="atLeast"/>
      <w:ind w:left="140" w:right="140" w:firstLine="840"/>
      <w:jc w:val="both"/>
    </w:pPr>
    <w:rPr>
      <w:sz w:val="24"/>
      <w:szCs w:val="24"/>
      <w:lang w:eastAsia="ar-SA"/>
    </w:rPr>
  </w:style>
  <w:style w:type="paragraph" w:customStyle="1" w:styleId="FR2">
    <w:name w:val="FR2"/>
    <w:rsid w:val="00BF799E"/>
    <w:pPr>
      <w:widowControl w:val="0"/>
      <w:suppressAutoHyphens/>
      <w:spacing w:line="100" w:lineRule="atLeast"/>
      <w:jc w:val="right"/>
    </w:pPr>
    <w:rPr>
      <w:rFonts w:ascii="Arial" w:hAnsi="Arial"/>
      <w:sz w:val="24"/>
      <w:lang w:eastAsia="ar-SA"/>
    </w:rPr>
  </w:style>
  <w:style w:type="paragraph" w:styleId="34">
    <w:name w:val="Body Text 3"/>
    <w:basedOn w:val="a"/>
    <w:rsid w:val="00BF799E"/>
    <w:pPr>
      <w:spacing w:after="120"/>
    </w:pPr>
    <w:rPr>
      <w:sz w:val="16"/>
      <w:szCs w:val="16"/>
      <w:lang w:val="en-GB"/>
    </w:rPr>
  </w:style>
  <w:style w:type="paragraph" w:styleId="14">
    <w:name w:val="toc 1"/>
    <w:basedOn w:val="a"/>
    <w:rsid w:val="00BF799E"/>
    <w:pPr>
      <w:tabs>
        <w:tab w:val="left" w:pos="360"/>
        <w:tab w:val="left" w:leader="dot" w:pos="9000"/>
      </w:tabs>
      <w:spacing w:before="240"/>
      <w:ind w:left="720" w:hanging="720"/>
    </w:pPr>
    <w:rPr>
      <w:szCs w:val="20"/>
      <w:lang w:val="en-US"/>
    </w:rPr>
  </w:style>
  <w:style w:type="paragraph" w:styleId="afc">
    <w:name w:val="Block Text"/>
    <w:basedOn w:val="a"/>
    <w:rsid w:val="00BF799E"/>
    <w:pPr>
      <w:tabs>
        <w:tab w:val="left" w:pos="360"/>
      </w:tabs>
      <w:ind w:left="360" w:right="-72"/>
      <w:jc w:val="both"/>
    </w:pPr>
    <w:rPr>
      <w:sz w:val="22"/>
      <w:szCs w:val="22"/>
    </w:rPr>
  </w:style>
  <w:style w:type="paragraph" w:customStyle="1" w:styleId="afd">
    <w:name w:val="Знак"/>
    <w:basedOn w:val="a"/>
    <w:rsid w:val="00BF799E"/>
    <w:pPr>
      <w:tabs>
        <w:tab w:val="left" w:pos="709"/>
      </w:tabs>
    </w:pPr>
    <w:rPr>
      <w:rFonts w:ascii="Tahoma" w:hAnsi="Tahoma" w:cs="Tahoma"/>
      <w:lang w:val="pl-PL"/>
    </w:rPr>
  </w:style>
  <w:style w:type="paragraph" w:customStyle="1" w:styleId="xl24">
    <w:name w:val="xl24"/>
    <w:basedOn w:val="a"/>
    <w:rsid w:val="00BF799E"/>
    <w:pPr>
      <w:pBdr>
        <w:top w:val="single" w:sz="8" w:space="0" w:color="000000"/>
        <w:right w:val="single" w:sz="8" w:space="0" w:color="000000"/>
      </w:pBdr>
      <w:spacing w:before="100" w:after="100"/>
      <w:jc w:val="center"/>
    </w:pPr>
    <w:rPr>
      <w:b/>
      <w:bCs/>
    </w:rPr>
  </w:style>
  <w:style w:type="paragraph" w:customStyle="1" w:styleId="xl25">
    <w:name w:val="xl25"/>
    <w:basedOn w:val="a"/>
    <w:rsid w:val="00BF799E"/>
    <w:pPr>
      <w:pBdr>
        <w:bottom w:val="single" w:sz="8" w:space="0" w:color="000000"/>
        <w:right w:val="single" w:sz="8" w:space="0" w:color="000000"/>
      </w:pBdr>
      <w:spacing w:before="100" w:after="100"/>
      <w:jc w:val="center"/>
    </w:pPr>
    <w:rPr>
      <w:b/>
      <w:bCs/>
    </w:rPr>
  </w:style>
  <w:style w:type="paragraph" w:customStyle="1" w:styleId="xl26">
    <w:name w:val="xl26"/>
    <w:basedOn w:val="a"/>
    <w:rsid w:val="00BF799E"/>
    <w:pPr>
      <w:pBdr>
        <w:top w:val="single" w:sz="8" w:space="0" w:color="000000"/>
        <w:right w:val="single" w:sz="8" w:space="0" w:color="000000"/>
      </w:pBdr>
      <w:spacing w:before="100" w:after="100"/>
      <w:jc w:val="center"/>
    </w:pPr>
    <w:rPr>
      <w:b/>
      <w:bCs/>
    </w:rPr>
  </w:style>
  <w:style w:type="paragraph" w:customStyle="1" w:styleId="xl27">
    <w:name w:val="xl27"/>
    <w:basedOn w:val="a"/>
    <w:rsid w:val="00BF799E"/>
    <w:pPr>
      <w:pBdr>
        <w:bottom w:val="single" w:sz="8" w:space="0" w:color="000000"/>
        <w:right w:val="single" w:sz="8" w:space="0" w:color="000000"/>
      </w:pBdr>
      <w:spacing w:before="100" w:after="100"/>
      <w:jc w:val="center"/>
    </w:pPr>
    <w:rPr>
      <w:b/>
      <w:bCs/>
    </w:rPr>
  </w:style>
  <w:style w:type="paragraph" w:customStyle="1" w:styleId="xl28">
    <w:name w:val="xl28"/>
    <w:basedOn w:val="a"/>
    <w:rsid w:val="00BF799E"/>
    <w:pPr>
      <w:pBdr>
        <w:bottom w:val="single" w:sz="8" w:space="0" w:color="000000"/>
        <w:right w:val="single" w:sz="8" w:space="0" w:color="000000"/>
      </w:pBdr>
      <w:spacing w:before="100" w:after="100"/>
      <w:jc w:val="center"/>
    </w:pPr>
    <w:rPr>
      <w:color w:val="FF0000"/>
    </w:rPr>
  </w:style>
  <w:style w:type="paragraph" w:customStyle="1" w:styleId="xl29">
    <w:name w:val="xl29"/>
    <w:basedOn w:val="a"/>
    <w:rsid w:val="00BF799E"/>
    <w:pPr>
      <w:pBdr>
        <w:top w:val="single" w:sz="8" w:space="0" w:color="000000"/>
        <w:bottom w:val="single" w:sz="8" w:space="0" w:color="000000"/>
        <w:right w:val="single" w:sz="8" w:space="0" w:color="000000"/>
      </w:pBdr>
      <w:spacing w:before="100" w:after="100"/>
      <w:jc w:val="center"/>
    </w:pPr>
    <w:rPr>
      <w:color w:val="FF0000"/>
    </w:rPr>
  </w:style>
  <w:style w:type="paragraph" w:customStyle="1" w:styleId="xl30">
    <w:name w:val="xl30"/>
    <w:basedOn w:val="a"/>
    <w:rsid w:val="00BF799E"/>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31">
    <w:name w:val="xl31"/>
    <w:basedOn w:val="a"/>
    <w:rsid w:val="00BF799E"/>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32">
    <w:name w:val="xl32"/>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33">
    <w:name w:val="xl33"/>
    <w:basedOn w:val="a"/>
    <w:rsid w:val="00BF799E"/>
    <w:pPr>
      <w:pBdr>
        <w:top w:val="single" w:sz="8" w:space="0" w:color="000000"/>
        <w:bottom w:val="single" w:sz="8" w:space="0" w:color="000000"/>
        <w:right w:val="single" w:sz="8" w:space="0" w:color="000000"/>
      </w:pBdr>
      <w:spacing w:before="100" w:after="100"/>
    </w:pPr>
  </w:style>
  <w:style w:type="paragraph" w:customStyle="1" w:styleId="xl34">
    <w:name w:val="xl34"/>
    <w:basedOn w:val="a"/>
    <w:rsid w:val="00BF799E"/>
    <w:pPr>
      <w:pBdr>
        <w:top w:val="single" w:sz="8" w:space="0" w:color="000000"/>
        <w:bottom w:val="single" w:sz="8" w:space="0" w:color="000000"/>
        <w:right w:val="single" w:sz="8" w:space="0" w:color="000000"/>
      </w:pBdr>
      <w:spacing w:before="100" w:after="100"/>
      <w:jc w:val="center"/>
    </w:pPr>
  </w:style>
  <w:style w:type="paragraph" w:customStyle="1" w:styleId="xl35">
    <w:name w:val="xl35"/>
    <w:basedOn w:val="a"/>
    <w:rsid w:val="00BF799E"/>
    <w:pPr>
      <w:pBdr>
        <w:left w:val="single" w:sz="8" w:space="0" w:color="000000"/>
        <w:bottom w:val="single" w:sz="8" w:space="0" w:color="000000"/>
        <w:right w:val="single" w:sz="8" w:space="0" w:color="000000"/>
      </w:pBdr>
      <w:spacing w:before="100" w:after="100"/>
      <w:jc w:val="center"/>
    </w:pPr>
  </w:style>
  <w:style w:type="paragraph" w:customStyle="1" w:styleId="xl36">
    <w:name w:val="xl36"/>
    <w:basedOn w:val="a"/>
    <w:rsid w:val="00BF799E"/>
    <w:pPr>
      <w:pBdr>
        <w:bottom w:val="single" w:sz="8" w:space="0" w:color="000000"/>
        <w:right w:val="single" w:sz="8" w:space="0" w:color="000000"/>
      </w:pBdr>
      <w:spacing w:before="100" w:after="100"/>
    </w:pPr>
  </w:style>
  <w:style w:type="paragraph" w:customStyle="1" w:styleId="xl37">
    <w:name w:val="xl37"/>
    <w:basedOn w:val="a"/>
    <w:rsid w:val="00BF799E"/>
    <w:pPr>
      <w:pBdr>
        <w:bottom w:val="single" w:sz="8" w:space="0" w:color="000000"/>
        <w:right w:val="single" w:sz="8" w:space="0" w:color="000000"/>
      </w:pBdr>
      <w:spacing w:before="100" w:after="100"/>
      <w:jc w:val="center"/>
    </w:pPr>
  </w:style>
  <w:style w:type="paragraph" w:customStyle="1" w:styleId="xl38">
    <w:name w:val="xl38"/>
    <w:basedOn w:val="a"/>
    <w:rsid w:val="00BF799E"/>
    <w:pPr>
      <w:pBdr>
        <w:top w:val="single" w:sz="8" w:space="0" w:color="000000"/>
        <w:left w:val="single" w:sz="8" w:space="0" w:color="000000"/>
        <w:right w:val="single" w:sz="8" w:space="0" w:color="000000"/>
      </w:pBdr>
      <w:spacing w:before="100" w:after="100"/>
      <w:jc w:val="center"/>
    </w:pPr>
  </w:style>
  <w:style w:type="paragraph" w:customStyle="1" w:styleId="xl39">
    <w:name w:val="xl39"/>
    <w:basedOn w:val="a"/>
    <w:rsid w:val="00BF799E"/>
    <w:pPr>
      <w:spacing w:before="100" w:after="100"/>
    </w:pPr>
  </w:style>
  <w:style w:type="paragraph" w:customStyle="1" w:styleId="xl40">
    <w:name w:val="xl40"/>
    <w:basedOn w:val="a"/>
    <w:rsid w:val="00BF799E"/>
    <w:pPr>
      <w:pBdr>
        <w:top w:val="single" w:sz="8" w:space="0" w:color="000000"/>
        <w:right w:val="single" w:sz="8" w:space="0" w:color="000000"/>
      </w:pBdr>
      <w:spacing w:before="100" w:after="100"/>
      <w:jc w:val="center"/>
    </w:pPr>
    <w:rPr>
      <w:color w:val="FF0000"/>
    </w:rPr>
  </w:style>
  <w:style w:type="paragraph" w:customStyle="1" w:styleId="xl41">
    <w:name w:val="xl41"/>
    <w:basedOn w:val="a"/>
    <w:rsid w:val="00BF799E"/>
    <w:pPr>
      <w:pBdr>
        <w:top w:val="single" w:sz="8" w:space="0" w:color="000000"/>
        <w:left w:val="single" w:sz="8" w:space="0" w:color="000000"/>
        <w:right w:val="single" w:sz="8" w:space="0" w:color="000000"/>
      </w:pBdr>
      <w:spacing w:before="100" w:after="100"/>
      <w:jc w:val="center"/>
    </w:pPr>
  </w:style>
  <w:style w:type="paragraph" w:customStyle="1" w:styleId="xl42">
    <w:name w:val="xl42"/>
    <w:basedOn w:val="a"/>
    <w:rsid w:val="00BF799E"/>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43">
    <w:name w:val="xl43"/>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4">
    <w:name w:val="xl44"/>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5">
    <w:name w:val="xl45"/>
    <w:basedOn w:val="a"/>
    <w:rsid w:val="00BF799E"/>
    <w:pPr>
      <w:pBdr>
        <w:top w:val="single" w:sz="8" w:space="0" w:color="000000"/>
        <w:left w:val="single" w:sz="8" w:space="0" w:color="000000"/>
        <w:bottom w:val="single" w:sz="8" w:space="0" w:color="000000"/>
      </w:pBdr>
      <w:spacing w:before="100" w:after="100"/>
      <w:jc w:val="center"/>
    </w:pPr>
  </w:style>
  <w:style w:type="paragraph" w:customStyle="1" w:styleId="xl46">
    <w:name w:val="xl46"/>
    <w:basedOn w:val="a"/>
    <w:rsid w:val="00BF799E"/>
    <w:pPr>
      <w:pBdr>
        <w:top w:val="single" w:sz="8" w:space="0" w:color="000000"/>
        <w:left w:val="single" w:sz="8" w:space="0" w:color="000000"/>
        <w:bottom w:val="single" w:sz="8" w:space="0" w:color="000000"/>
        <w:right w:val="single" w:sz="4" w:space="0" w:color="000000"/>
      </w:pBdr>
      <w:spacing w:before="100" w:after="100"/>
    </w:pPr>
  </w:style>
  <w:style w:type="paragraph" w:customStyle="1" w:styleId="xl47">
    <w:name w:val="xl47"/>
    <w:basedOn w:val="a"/>
    <w:rsid w:val="00BF799E"/>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48">
    <w:name w:val="xl48"/>
    <w:basedOn w:val="a"/>
    <w:rsid w:val="00BF799E"/>
    <w:pPr>
      <w:pBdr>
        <w:left w:val="single" w:sz="8" w:space="0" w:color="000000"/>
      </w:pBdr>
      <w:spacing w:before="100" w:after="100"/>
      <w:jc w:val="center"/>
    </w:pPr>
  </w:style>
  <w:style w:type="paragraph" w:customStyle="1" w:styleId="xl49">
    <w:name w:val="xl49"/>
    <w:basedOn w:val="a"/>
    <w:rsid w:val="00BF799E"/>
    <w:pPr>
      <w:pBdr>
        <w:left w:val="single" w:sz="8" w:space="0" w:color="000000"/>
        <w:bottom w:val="single" w:sz="8" w:space="0" w:color="000000"/>
      </w:pBdr>
      <w:spacing w:before="100" w:after="100"/>
      <w:jc w:val="center"/>
    </w:pPr>
  </w:style>
  <w:style w:type="paragraph" w:customStyle="1" w:styleId="xl50">
    <w:name w:val="xl50"/>
    <w:basedOn w:val="a"/>
    <w:rsid w:val="00BF799E"/>
    <w:pPr>
      <w:pBdr>
        <w:top w:val="single" w:sz="8" w:space="0" w:color="000000"/>
        <w:left w:val="single" w:sz="8" w:space="0" w:color="000000"/>
      </w:pBdr>
      <w:spacing w:before="100" w:after="100"/>
      <w:jc w:val="center"/>
    </w:pPr>
  </w:style>
  <w:style w:type="paragraph" w:customStyle="1" w:styleId="xl51">
    <w:name w:val="xl51"/>
    <w:basedOn w:val="a"/>
    <w:rsid w:val="00BF799E"/>
    <w:pPr>
      <w:pBdr>
        <w:top w:val="single" w:sz="8" w:space="0" w:color="000000"/>
        <w:left w:val="single" w:sz="8" w:space="0" w:color="000000"/>
        <w:bottom w:val="single" w:sz="8" w:space="0" w:color="000000"/>
      </w:pBdr>
      <w:spacing w:before="100" w:after="100"/>
    </w:pPr>
  </w:style>
  <w:style w:type="paragraph" w:customStyle="1" w:styleId="xl52">
    <w:name w:val="xl52"/>
    <w:basedOn w:val="a"/>
    <w:rsid w:val="00BF799E"/>
    <w:pPr>
      <w:pBdr>
        <w:top w:val="single" w:sz="8" w:space="0" w:color="000000"/>
        <w:bottom w:val="single" w:sz="8" w:space="0" w:color="000000"/>
      </w:pBdr>
      <w:spacing w:before="100" w:after="100"/>
    </w:pPr>
  </w:style>
  <w:style w:type="paragraph" w:customStyle="1" w:styleId="xl53">
    <w:name w:val="xl53"/>
    <w:basedOn w:val="a"/>
    <w:rsid w:val="00BF799E"/>
    <w:pPr>
      <w:pBdr>
        <w:top w:val="single" w:sz="8" w:space="0" w:color="000000"/>
        <w:left w:val="single" w:sz="8" w:space="0" w:color="000000"/>
        <w:bottom w:val="single" w:sz="8" w:space="0" w:color="000000"/>
      </w:pBdr>
      <w:spacing w:before="100" w:after="100"/>
    </w:pPr>
  </w:style>
  <w:style w:type="paragraph" w:customStyle="1" w:styleId="xl54">
    <w:name w:val="xl54"/>
    <w:basedOn w:val="a"/>
    <w:rsid w:val="00BF799E"/>
    <w:pPr>
      <w:pBdr>
        <w:top w:val="single" w:sz="8" w:space="0" w:color="000000"/>
        <w:left w:val="single" w:sz="8" w:space="0" w:color="000000"/>
        <w:bottom w:val="single" w:sz="8" w:space="0" w:color="000000"/>
      </w:pBdr>
      <w:spacing w:before="100" w:after="100"/>
    </w:pPr>
  </w:style>
  <w:style w:type="paragraph" w:customStyle="1" w:styleId="xl55">
    <w:name w:val="xl55"/>
    <w:basedOn w:val="a"/>
    <w:rsid w:val="00BF799E"/>
    <w:pPr>
      <w:pBdr>
        <w:top w:val="single" w:sz="4" w:space="0" w:color="000000"/>
        <w:left w:val="single" w:sz="8" w:space="0" w:color="000000"/>
        <w:bottom w:val="single" w:sz="8" w:space="0" w:color="000000"/>
      </w:pBdr>
      <w:spacing w:before="100" w:after="100"/>
    </w:pPr>
  </w:style>
  <w:style w:type="paragraph" w:customStyle="1" w:styleId="xl56">
    <w:name w:val="xl56"/>
    <w:basedOn w:val="a"/>
    <w:rsid w:val="00BF799E"/>
    <w:pPr>
      <w:pBdr>
        <w:top w:val="single" w:sz="4" w:space="0" w:color="000000"/>
        <w:left w:val="single" w:sz="8" w:space="0" w:color="000000"/>
        <w:bottom w:val="single" w:sz="4" w:space="0" w:color="000000"/>
      </w:pBdr>
      <w:spacing w:before="100" w:after="100"/>
    </w:pPr>
  </w:style>
  <w:style w:type="paragraph" w:customStyle="1" w:styleId="xl57">
    <w:name w:val="xl57"/>
    <w:basedOn w:val="a"/>
    <w:rsid w:val="00BF799E"/>
    <w:pPr>
      <w:pBdr>
        <w:top w:val="single" w:sz="8" w:space="0" w:color="000000"/>
        <w:left w:val="single" w:sz="8" w:space="0" w:color="000000"/>
        <w:bottom w:val="single" w:sz="4" w:space="0" w:color="000000"/>
      </w:pBdr>
      <w:spacing w:before="100" w:after="100"/>
    </w:pPr>
  </w:style>
  <w:style w:type="paragraph" w:customStyle="1" w:styleId="xl58">
    <w:name w:val="xl58"/>
    <w:basedOn w:val="a"/>
    <w:rsid w:val="00BF799E"/>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59">
    <w:name w:val="xl59"/>
    <w:basedOn w:val="a"/>
    <w:rsid w:val="00BF799E"/>
    <w:pPr>
      <w:spacing w:before="100" w:after="100"/>
    </w:pPr>
  </w:style>
  <w:style w:type="paragraph" w:customStyle="1" w:styleId="xl60">
    <w:name w:val="xl60"/>
    <w:basedOn w:val="a"/>
    <w:rsid w:val="00BF799E"/>
    <w:pPr>
      <w:pBdr>
        <w:left w:val="single" w:sz="4" w:space="0" w:color="000000"/>
        <w:right w:val="single" w:sz="8" w:space="0" w:color="000000"/>
      </w:pBdr>
      <w:spacing w:before="100" w:after="100"/>
      <w:jc w:val="center"/>
    </w:pPr>
    <w:rPr>
      <w:color w:val="FF0000"/>
    </w:rPr>
  </w:style>
  <w:style w:type="paragraph" w:customStyle="1" w:styleId="xl61">
    <w:name w:val="xl61"/>
    <w:basedOn w:val="a"/>
    <w:rsid w:val="00BF799E"/>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62">
    <w:name w:val="xl62"/>
    <w:basedOn w:val="a"/>
    <w:rsid w:val="00BF799E"/>
    <w:pPr>
      <w:pBdr>
        <w:left w:val="single" w:sz="4" w:space="0" w:color="000000"/>
        <w:bottom w:val="single" w:sz="8" w:space="0" w:color="000000"/>
        <w:right w:val="single" w:sz="8" w:space="0" w:color="000000"/>
      </w:pBdr>
      <w:spacing w:before="100" w:after="100"/>
      <w:jc w:val="center"/>
    </w:pPr>
  </w:style>
  <w:style w:type="paragraph" w:customStyle="1" w:styleId="xl63">
    <w:name w:val="xl63"/>
    <w:basedOn w:val="a"/>
    <w:rsid w:val="00BF799E"/>
    <w:pPr>
      <w:pBdr>
        <w:top w:val="single" w:sz="8" w:space="0" w:color="000000"/>
        <w:left w:val="single" w:sz="4" w:space="0" w:color="000000"/>
        <w:bottom w:val="single" w:sz="8" w:space="0" w:color="000000"/>
        <w:right w:val="single" w:sz="8" w:space="0" w:color="000000"/>
      </w:pBdr>
      <w:spacing w:before="100" w:after="100"/>
      <w:jc w:val="center"/>
    </w:pPr>
  </w:style>
  <w:style w:type="paragraph" w:customStyle="1" w:styleId="xl64">
    <w:name w:val="xl64"/>
    <w:basedOn w:val="a"/>
    <w:rsid w:val="00BF799E"/>
    <w:pPr>
      <w:pBdr>
        <w:top w:val="single" w:sz="8" w:space="0" w:color="000000"/>
        <w:left w:val="single" w:sz="8" w:space="0" w:color="000000"/>
        <w:right w:val="single" w:sz="8" w:space="0" w:color="000000"/>
      </w:pBdr>
      <w:spacing w:before="100" w:after="100"/>
      <w:jc w:val="center"/>
    </w:pPr>
    <w:rPr>
      <w:color w:val="FF0000"/>
    </w:rPr>
  </w:style>
  <w:style w:type="paragraph" w:customStyle="1" w:styleId="xl65">
    <w:name w:val="xl65"/>
    <w:basedOn w:val="a"/>
    <w:rsid w:val="00BF799E"/>
    <w:pPr>
      <w:pBdr>
        <w:top w:val="single" w:sz="8" w:space="0" w:color="000000"/>
        <w:left w:val="single" w:sz="4" w:space="0" w:color="000000"/>
        <w:bottom w:val="single" w:sz="8" w:space="0" w:color="000000"/>
        <w:right w:val="single" w:sz="8" w:space="0" w:color="000000"/>
      </w:pBdr>
      <w:spacing w:before="100" w:after="100"/>
      <w:jc w:val="center"/>
    </w:pPr>
    <w:rPr>
      <w:color w:val="FF0000"/>
    </w:rPr>
  </w:style>
  <w:style w:type="paragraph" w:customStyle="1" w:styleId="xl66">
    <w:name w:val="xl66"/>
    <w:basedOn w:val="a"/>
    <w:rsid w:val="00BF799E"/>
    <w:pPr>
      <w:pBdr>
        <w:top w:val="single" w:sz="8" w:space="0" w:color="000000"/>
        <w:left w:val="single" w:sz="4" w:space="0" w:color="000000"/>
        <w:bottom w:val="single" w:sz="8" w:space="0" w:color="000000"/>
        <w:right w:val="single" w:sz="4" w:space="0" w:color="000000"/>
      </w:pBdr>
      <w:spacing w:before="100" w:after="100"/>
      <w:jc w:val="center"/>
    </w:pPr>
    <w:rPr>
      <w:color w:val="FF0000"/>
    </w:rPr>
  </w:style>
  <w:style w:type="paragraph" w:customStyle="1" w:styleId="xl67">
    <w:name w:val="xl67"/>
    <w:basedOn w:val="a"/>
    <w:rsid w:val="00BF799E"/>
    <w:pPr>
      <w:pBdr>
        <w:left w:val="single" w:sz="4" w:space="0" w:color="000000"/>
        <w:bottom w:val="single" w:sz="8" w:space="0" w:color="000000"/>
        <w:right w:val="single" w:sz="4" w:space="0" w:color="000000"/>
      </w:pBdr>
      <w:spacing w:before="100" w:after="100"/>
      <w:jc w:val="center"/>
    </w:pPr>
    <w:rPr>
      <w:color w:val="FF0000"/>
    </w:rPr>
  </w:style>
  <w:style w:type="paragraph" w:customStyle="1" w:styleId="xl68">
    <w:name w:val="xl68"/>
    <w:basedOn w:val="a"/>
    <w:rsid w:val="00BF799E"/>
    <w:pPr>
      <w:pBdr>
        <w:right w:val="single" w:sz="4" w:space="0" w:color="000000"/>
      </w:pBdr>
      <w:spacing w:before="100" w:after="100"/>
    </w:pPr>
  </w:style>
  <w:style w:type="paragraph" w:customStyle="1" w:styleId="xl69">
    <w:name w:val="xl69"/>
    <w:basedOn w:val="a"/>
    <w:rsid w:val="00BF799E"/>
    <w:pPr>
      <w:pBdr>
        <w:top w:val="single" w:sz="8" w:space="0" w:color="000000"/>
        <w:left w:val="single" w:sz="4" w:space="0" w:color="000000"/>
        <w:bottom w:val="single" w:sz="8" w:space="0" w:color="000000"/>
        <w:right w:val="single" w:sz="4" w:space="0" w:color="000000"/>
      </w:pBdr>
      <w:spacing w:before="100" w:after="100"/>
      <w:jc w:val="center"/>
    </w:pPr>
  </w:style>
  <w:style w:type="paragraph" w:customStyle="1" w:styleId="xl70">
    <w:name w:val="xl70"/>
    <w:basedOn w:val="a"/>
    <w:rsid w:val="00BF799E"/>
    <w:pPr>
      <w:pBdr>
        <w:top w:val="single" w:sz="8" w:space="0" w:color="000000"/>
        <w:left w:val="single" w:sz="8" w:space="0" w:color="000000"/>
        <w:right w:val="single" w:sz="8" w:space="0" w:color="000000"/>
      </w:pBdr>
      <w:spacing w:before="100" w:after="100"/>
      <w:jc w:val="center"/>
    </w:pPr>
    <w:rPr>
      <w:color w:val="FF0000"/>
    </w:rPr>
  </w:style>
  <w:style w:type="paragraph" w:customStyle="1" w:styleId="xl71">
    <w:name w:val="xl71"/>
    <w:basedOn w:val="a"/>
    <w:rsid w:val="00BF799E"/>
    <w:pPr>
      <w:pBdr>
        <w:left w:val="single" w:sz="8" w:space="0" w:color="000000"/>
        <w:bottom w:val="single" w:sz="8" w:space="0" w:color="000000"/>
        <w:right w:val="single" w:sz="8" w:space="0" w:color="000000"/>
      </w:pBdr>
      <w:spacing w:before="100" w:after="100"/>
      <w:jc w:val="center"/>
    </w:pPr>
  </w:style>
  <w:style w:type="paragraph" w:customStyle="1" w:styleId="xl72">
    <w:name w:val="xl72"/>
    <w:basedOn w:val="a"/>
    <w:rsid w:val="00BF799E"/>
    <w:pPr>
      <w:pBdr>
        <w:top w:val="single" w:sz="8" w:space="0" w:color="000000"/>
        <w:left w:val="single" w:sz="8" w:space="0" w:color="000000"/>
        <w:right w:val="single" w:sz="8" w:space="0" w:color="000000"/>
      </w:pBdr>
      <w:spacing w:before="100" w:after="100"/>
    </w:pPr>
  </w:style>
  <w:style w:type="paragraph" w:customStyle="1" w:styleId="xl73">
    <w:name w:val="xl73"/>
    <w:basedOn w:val="a"/>
    <w:rsid w:val="00BF799E"/>
    <w:pPr>
      <w:pBdr>
        <w:left w:val="single" w:sz="8" w:space="0" w:color="000000"/>
        <w:bottom w:val="single" w:sz="8" w:space="0" w:color="000000"/>
        <w:right w:val="single" w:sz="8" w:space="0" w:color="000000"/>
      </w:pBdr>
      <w:spacing w:before="100" w:after="100"/>
    </w:pPr>
  </w:style>
  <w:style w:type="paragraph" w:customStyle="1" w:styleId="xl74">
    <w:name w:val="xl74"/>
    <w:basedOn w:val="a"/>
    <w:rsid w:val="00BF799E"/>
    <w:pPr>
      <w:pBdr>
        <w:top w:val="single" w:sz="8" w:space="0" w:color="000000"/>
        <w:left w:val="single" w:sz="8" w:space="0" w:color="000000"/>
        <w:right w:val="single" w:sz="8" w:space="0" w:color="000000"/>
      </w:pBdr>
      <w:spacing w:before="100" w:after="100"/>
      <w:jc w:val="center"/>
    </w:pPr>
    <w:rPr>
      <w:b/>
      <w:bCs/>
    </w:rPr>
  </w:style>
  <w:style w:type="paragraph" w:customStyle="1" w:styleId="xl75">
    <w:name w:val="xl75"/>
    <w:basedOn w:val="a"/>
    <w:rsid w:val="00BF799E"/>
    <w:pPr>
      <w:pBdr>
        <w:left w:val="single" w:sz="8" w:space="0" w:color="000000"/>
        <w:bottom w:val="single" w:sz="8" w:space="0" w:color="000000"/>
        <w:right w:val="single" w:sz="8" w:space="0" w:color="000000"/>
      </w:pBdr>
      <w:spacing w:before="100" w:after="100"/>
      <w:jc w:val="center"/>
    </w:pPr>
    <w:rPr>
      <w:b/>
      <w:bCs/>
    </w:rPr>
  </w:style>
  <w:style w:type="paragraph" w:customStyle="1" w:styleId="xl76">
    <w:name w:val="xl76"/>
    <w:basedOn w:val="a"/>
    <w:rsid w:val="00BF799E"/>
    <w:pPr>
      <w:pBdr>
        <w:top w:val="single" w:sz="8" w:space="0" w:color="000000"/>
        <w:left w:val="single" w:sz="8" w:space="0" w:color="000000"/>
        <w:right w:val="single" w:sz="8" w:space="0" w:color="000000"/>
      </w:pBdr>
      <w:spacing w:before="100" w:after="100"/>
      <w:jc w:val="center"/>
    </w:pPr>
    <w:rPr>
      <w:b/>
      <w:bCs/>
    </w:rPr>
  </w:style>
  <w:style w:type="paragraph" w:customStyle="1" w:styleId="xl77">
    <w:name w:val="xl77"/>
    <w:basedOn w:val="a"/>
    <w:rsid w:val="00BF799E"/>
    <w:pPr>
      <w:pBdr>
        <w:left w:val="single" w:sz="8" w:space="0" w:color="000000"/>
        <w:bottom w:val="single" w:sz="8" w:space="0" w:color="000000"/>
        <w:right w:val="single" w:sz="8" w:space="0" w:color="000000"/>
      </w:pBdr>
      <w:spacing w:before="100" w:after="100"/>
      <w:jc w:val="center"/>
    </w:pPr>
    <w:rPr>
      <w:b/>
      <w:bCs/>
    </w:rPr>
  </w:style>
  <w:style w:type="paragraph" w:customStyle="1" w:styleId="afe">
    <w:name w:val="Знак Знак Знак Знак"/>
    <w:basedOn w:val="a"/>
    <w:rsid w:val="00BF799E"/>
    <w:pPr>
      <w:tabs>
        <w:tab w:val="left" w:pos="709"/>
      </w:tabs>
    </w:pPr>
    <w:rPr>
      <w:rFonts w:ascii="Tahoma" w:hAnsi="Tahoma" w:cs="Tahoma"/>
      <w:lang w:val="pl-PL"/>
    </w:rPr>
  </w:style>
  <w:style w:type="paragraph" w:customStyle="1" w:styleId="xl22">
    <w:name w:val="xl22"/>
    <w:basedOn w:val="a"/>
    <w:rsid w:val="00BF799E"/>
    <w:pPr>
      <w:pBdr>
        <w:bottom w:val="single" w:sz="8" w:space="0" w:color="000000"/>
        <w:right w:val="single" w:sz="8" w:space="0" w:color="000000"/>
      </w:pBdr>
      <w:spacing w:before="100" w:after="100"/>
      <w:jc w:val="center"/>
    </w:pPr>
    <w:rPr>
      <w:color w:val="FF0000"/>
    </w:rPr>
  </w:style>
  <w:style w:type="paragraph" w:customStyle="1" w:styleId="xl23">
    <w:name w:val="xl23"/>
    <w:basedOn w:val="a"/>
    <w:rsid w:val="00BF799E"/>
    <w:pPr>
      <w:pBdr>
        <w:top w:val="single" w:sz="8" w:space="0" w:color="000000"/>
        <w:bottom w:val="single" w:sz="8" w:space="0" w:color="000000"/>
        <w:right w:val="single" w:sz="8" w:space="0" w:color="000000"/>
      </w:pBdr>
      <w:spacing w:before="100" w:after="100"/>
      <w:jc w:val="center"/>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
    <w:rsid w:val="00BF799E"/>
    <w:pPr>
      <w:spacing w:after="120"/>
    </w:pPr>
    <w:rPr>
      <w:rFonts w:ascii="Futura Bk" w:hAnsi="Futura Bk" w:cs="Futura Bk"/>
      <w:sz w:val="20"/>
      <w:szCs w:val="20"/>
      <w:lang w:val="en-US"/>
    </w:rPr>
  </w:style>
  <w:style w:type="paragraph" w:customStyle="1" w:styleId="CharChar0">
    <w:name w:val="Знак Знак Знак Char Char"/>
    <w:basedOn w:val="a"/>
    <w:rsid w:val="00BF799E"/>
    <w:pPr>
      <w:tabs>
        <w:tab w:val="left" w:pos="709"/>
      </w:tabs>
    </w:pPr>
    <w:rPr>
      <w:rFonts w:ascii="Tahoma" w:hAnsi="Tahoma" w:cs="Tahoma"/>
      <w:lang w:val="pl-PL"/>
    </w:rPr>
  </w:style>
  <w:style w:type="paragraph" w:customStyle="1" w:styleId="Char">
    <w:name w:val="Char"/>
    <w:basedOn w:val="a"/>
    <w:rsid w:val="00BF799E"/>
    <w:pPr>
      <w:tabs>
        <w:tab w:val="num" w:pos="720"/>
      </w:tabs>
      <w:ind w:left="357" w:firstLine="3"/>
      <w:jc w:val="both"/>
    </w:pPr>
    <w:rPr>
      <w:lang w:val="en-US"/>
    </w:rPr>
  </w:style>
  <w:style w:type="paragraph" w:customStyle="1" w:styleId="Default">
    <w:name w:val="Default"/>
    <w:link w:val="DefaultChar"/>
    <w:rsid w:val="00BF799E"/>
    <w:pPr>
      <w:suppressAutoHyphens/>
      <w:spacing w:line="100" w:lineRule="atLeast"/>
    </w:pPr>
    <w:rPr>
      <w:color w:val="000000"/>
      <w:sz w:val="24"/>
      <w:szCs w:val="24"/>
      <w:lang w:eastAsia="ar-SA"/>
    </w:rPr>
  </w:style>
  <w:style w:type="paragraph" w:customStyle="1" w:styleId="CharCharCharCharCharChar">
    <w:name w:val="Char Char Знак Знак Char Char Знак Знак Char Char Знак"/>
    <w:basedOn w:val="a"/>
    <w:rsid w:val="00BF799E"/>
    <w:pPr>
      <w:tabs>
        <w:tab w:val="left" w:pos="709"/>
      </w:tabs>
    </w:pPr>
    <w:rPr>
      <w:rFonts w:ascii="Tahoma" w:hAnsi="Tahoma" w:cs="Tahoma"/>
      <w:sz w:val="20"/>
      <w:szCs w:val="20"/>
      <w:lang w:val="pl-PL"/>
    </w:rPr>
  </w:style>
  <w:style w:type="paragraph" w:customStyle="1" w:styleId="CharCharCharCharCharChar0">
    <w:name w:val="Char Char Знак Char Char Знак Char Char"/>
    <w:basedOn w:val="a"/>
    <w:rsid w:val="00BF799E"/>
    <w:pPr>
      <w:tabs>
        <w:tab w:val="left" w:pos="709"/>
      </w:tabs>
    </w:pPr>
    <w:rPr>
      <w:rFonts w:ascii="Tahoma" w:hAnsi="Tahoma" w:cs="Tahoma"/>
      <w:lang w:val="pl-PL"/>
    </w:rPr>
  </w:style>
  <w:style w:type="paragraph" w:customStyle="1" w:styleId="Char1CharCharCharCharChar">
    <w:name w:val="Char1 Char Char Char Char Char"/>
    <w:basedOn w:val="a"/>
    <w:rsid w:val="00BF799E"/>
    <w:pPr>
      <w:tabs>
        <w:tab w:val="left" w:pos="709"/>
      </w:tabs>
    </w:pPr>
    <w:rPr>
      <w:rFonts w:ascii="Tahoma" w:hAnsi="Tahoma" w:cs="Tahoma"/>
      <w:lang w:val="pl-PL"/>
    </w:rPr>
  </w:style>
  <w:style w:type="paragraph" w:customStyle="1" w:styleId="Style2">
    <w:name w:val="Style2"/>
    <w:basedOn w:val="2"/>
    <w:rsid w:val="00BF799E"/>
    <w:pPr>
      <w:numPr>
        <w:ilvl w:val="0"/>
        <w:numId w:val="0"/>
      </w:numPr>
      <w:tabs>
        <w:tab w:val="left"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
    <w:rsid w:val="00BF799E"/>
    <w:pPr>
      <w:tabs>
        <w:tab w:val="left" w:pos="709"/>
      </w:tabs>
    </w:pPr>
    <w:rPr>
      <w:rFonts w:ascii="Tahoma" w:hAnsi="Tahoma" w:cs="Tahoma"/>
      <w:lang w:val="pl-PL"/>
    </w:rPr>
  </w:style>
  <w:style w:type="paragraph" w:customStyle="1" w:styleId="ListNumberLevel2">
    <w:name w:val="List Number (Level 2)"/>
    <w:basedOn w:val="a"/>
    <w:rsid w:val="00BF799E"/>
    <w:pPr>
      <w:spacing w:after="240"/>
      <w:jc w:val="both"/>
    </w:pPr>
    <w:rPr>
      <w:szCs w:val="20"/>
      <w:lang w:val="en-GB"/>
    </w:rPr>
  </w:style>
  <w:style w:type="paragraph" w:customStyle="1" w:styleId="Char1CharCharCharCharCharChar1CharChar">
    <w:name w:val="Char1 Char Char Char Char Char Char1 Char Char"/>
    <w:basedOn w:val="a"/>
    <w:rsid w:val="00BF799E"/>
    <w:pPr>
      <w:tabs>
        <w:tab w:val="left" w:pos="709"/>
      </w:tabs>
    </w:pPr>
    <w:rPr>
      <w:rFonts w:ascii="Tahoma" w:hAnsi="Tahoma" w:cs="Tahoma"/>
      <w:lang w:val="pl-PL"/>
    </w:rPr>
  </w:style>
  <w:style w:type="paragraph" w:customStyle="1" w:styleId="Char1CharCharChar1CharCharCharCharCharCharCharCharCharCharCharChar">
    <w:name w:val="Char1 Char Char Char1 Char Char Char Char Char Char Char Char Знак Знак Char Char Знак Знак Char Char Знак"/>
    <w:basedOn w:val="a"/>
    <w:rsid w:val="00BF799E"/>
    <w:pPr>
      <w:tabs>
        <w:tab w:val="left" w:pos="709"/>
      </w:tabs>
    </w:pPr>
    <w:rPr>
      <w:rFonts w:ascii="Tahoma" w:hAnsi="Tahoma" w:cs="Tahoma"/>
      <w:lang w:val="pl-PL"/>
    </w:rPr>
  </w:style>
  <w:style w:type="paragraph" w:customStyle="1" w:styleId="CharChar1">
    <w:name w:val="Char Char"/>
    <w:basedOn w:val="a"/>
    <w:rsid w:val="00BF799E"/>
    <w:pPr>
      <w:tabs>
        <w:tab w:val="left" w:pos="709"/>
      </w:tabs>
    </w:pPr>
    <w:rPr>
      <w:rFonts w:ascii="Tahoma" w:hAnsi="Tahoma" w:cs="Tahoma"/>
      <w:sz w:val="20"/>
      <w:szCs w:val="20"/>
      <w:lang w:val="pl-PL"/>
    </w:rPr>
  </w:style>
  <w:style w:type="paragraph" w:customStyle="1" w:styleId="Char1CharCharChar1CharCharCharCharCharCharCharChar">
    <w:name w:val="Char1 Char Char Char1 Char Char Char Char Char Char Char Char Знак"/>
    <w:basedOn w:val="a"/>
    <w:rsid w:val="00BF799E"/>
    <w:pPr>
      <w:tabs>
        <w:tab w:val="left" w:pos="709"/>
      </w:tabs>
    </w:pPr>
    <w:rPr>
      <w:rFonts w:ascii="Tahoma" w:hAnsi="Tahoma" w:cs="Tahoma"/>
      <w:lang w:val="pl-PL"/>
    </w:rPr>
  </w:style>
  <w:style w:type="paragraph" w:customStyle="1" w:styleId="Char1CharCharChar1CharCharCharCharCharCharCharCharCharCharCharCharCharCharChar">
    <w:name w:val="Char1 Char Char Char1 Char Char Char Char Char Char Char Char Char Char Char Char Char Знак Знак Char Char"/>
    <w:basedOn w:val="a"/>
    <w:rsid w:val="00BF799E"/>
    <w:pPr>
      <w:tabs>
        <w:tab w:val="left" w:pos="709"/>
      </w:tabs>
    </w:pPr>
    <w:rPr>
      <w:rFonts w:ascii="Tahoma" w:hAnsi="Tahoma" w:cs="Tahoma"/>
      <w:lang w:val="pl-PL"/>
    </w:rPr>
  </w:style>
  <w:style w:type="paragraph" w:customStyle="1" w:styleId="1CharCharCharCharCharCharCharChar">
    <w:name w:val="Знак1 Char Char Знак Char Char Знак Char Char Знак Char Char"/>
    <w:basedOn w:val="a"/>
    <w:rsid w:val="00BF799E"/>
    <w:pPr>
      <w:tabs>
        <w:tab w:val="left" w:pos="709"/>
      </w:tabs>
    </w:pPr>
    <w:rPr>
      <w:rFonts w:ascii="Tahoma" w:hAnsi="Tahoma" w:cs="Tahoma"/>
      <w:lang w:val="pl-PL"/>
    </w:rPr>
  </w:style>
  <w:style w:type="paragraph" w:customStyle="1" w:styleId="CharCharCharCharCharCharCharCharChar">
    <w:name w:val="Char Char Знак Char Char Знак Char Char Char Char Char"/>
    <w:basedOn w:val="a"/>
    <w:rsid w:val="00BF799E"/>
    <w:pPr>
      <w:tabs>
        <w:tab w:val="left" w:pos="709"/>
      </w:tabs>
    </w:pPr>
    <w:rPr>
      <w:rFonts w:ascii="Tahoma" w:hAnsi="Tahoma" w:cs="Tahoma"/>
      <w:lang w:val="pl-PL"/>
    </w:rPr>
  </w:style>
  <w:style w:type="paragraph" w:customStyle="1" w:styleId="1CharChar">
    <w:name w:val="Знак Знак1 Char Char"/>
    <w:basedOn w:val="a"/>
    <w:rsid w:val="00BF799E"/>
    <w:pPr>
      <w:tabs>
        <w:tab w:val="left" w:pos="709"/>
      </w:tabs>
    </w:pPr>
    <w:rPr>
      <w:rFonts w:ascii="Tahoma" w:hAnsi="Tahoma" w:cs="Tahoma"/>
      <w:lang w:val="pl-PL"/>
    </w:rPr>
  </w:style>
  <w:style w:type="paragraph" w:customStyle="1" w:styleId="CharChar2">
    <w:name w:val="Char Char Знак Знак Знак Знак Знак Знак Знак"/>
    <w:basedOn w:val="a"/>
    <w:rsid w:val="00BF799E"/>
    <w:pPr>
      <w:tabs>
        <w:tab w:val="left" w:pos="709"/>
      </w:tabs>
    </w:pPr>
    <w:rPr>
      <w:rFonts w:ascii="Tahoma" w:hAnsi="Tahoma" w:cs="Tahoma"/>
      <w:lang w:val="pl-PL"/>
    </w:rPr>
  </w:style>
  <w:style w:type="paragraph" w:customStyle="1" w:styleId="NormalParagraph">
    <w:name w:val="Normal Paragraph"/>
    <w:basedOn w:val="a"/>
    <w:rsid w:val="00BF799E"/>
    <w:pPr>
      <w:widowControl w:val="0"/>
      <w:spacing w:after="120"/>
    </w:pPr>
    <w:rPr>
      <w:sz w:val="22"/>
      <w:szCs w:val="22"/>
      <w:lang w:val="en-GB"/>
    </w:rPr>
  </w:style>
  <w:style w:type="paragraph" w:customStyle="1" w:styleId="CharCharChar1CharCharCharCharCharChar">
    <w:name w:val="Char Char Char1 Char Char Char Char Char Char"/>
    <w:basedOn w:val="a"/>
    <w:rsid w:val="00BF799E"/>
    <w:pPr>
      <w:tabs>
        <w:tab w:val="left" w:pos="709"/>
      </w:tabs>
    </w:pPr>
    <w:rPr>
      <w:rFonts w:ascii="Tahoma" w:hAnsi="Tahoma" w:cs="Tahoma"/>
      <w:lang w:val="pl-PL"/>
    </w:rPr>
  </w:style>
  <w:style w:type="paragraph" w:customStyle="1" w:styleId="CharCharCharCharCharChar1">
    <w:name w:val="Char Char Char Char Char Char1"/>
    <w:basedOn w:val="a"/>
    <w:rsid w:val="00BF799E"/>
    <w:pPr>
      <w:tabs>
        <w:tab w:val="left" w:pos="709"/>
      </w:tabs>
    </w:pPr>
    <w:rPr>
      <w:rFonts w:ascii="Tahoma" w:hAnsi="Tahoma" w:cs="Tahoma"/>
      <w:lang w:val="pl-PL"/>
    </w:rPr>
  </w:style>
  <w:style w:type="paragraph" w:customStyle="1" w:styleId="firstline">
    <w:name w:val="firstline"/>
    <w:basedOn w:val="a"/>
    <w:rsid w:val="00BF799E"/>
    <w:pPr>
      <w:spacing w:line="240" w:lineRule="atLeast"/>
      <w:ind w:firstLine="640"/>
      <w:jc w:val="both"/>
    </w:pPr>
    <w:rPr>
      <w:color w:val="000000"/>
    </w:rPr>
  </w:style>
  <w:style w:type="paragraph" w:customStyle="1" w:styleId="Caption1">
    <w:name w:val="Caption1"/>
    <w:basedOn w:val="a"/>
    <w:rsid w:val="00BF799E"/>
    <w:rPr>
      <w:b/>
      <w:bCs/>
      <w:sz w:val="20"/>
      <w:szCs w:val="20"/>
      <w:lang w:val="en-US"/>
    </w:rPr>
  </w:style>
  <w:style w:type="paragraph" w:customStyle="1" w:styleId="BodyText21">
    <w:name w:val="Body Text 21"/>
    <w:basedOn w:val="a"/>
    <w:rsid w:val="00BF799E"/>
    <w:pPr>
      <w:widowControl w:val="0"/>
      <w:jc w:val="center"/>
    </w:pPr>
    <w:rPr>
      <w:b/>
      <w:szCs w:val="20"/>
      <w:lang w:val="en-US"/>
    </w:rPr>
  </w:style>
  <w:style w:type="paragraph" w:customStyle="1" w:styleId="15">
    <w:name w:val="Списък на абзаци1"/>
    <w:basedOn w:val="a"/>
    <w:rsid w:val="00BF799E"/>
    <w:pPr>
      <w:ind w:left="720"/>
    </w:pPr>
    <w:rPr>
      <w:sz w:val="20"/>
      <w:szCs w:val="20"/>
    </w:rPr>
  </w:style>
  <w:style w:type="paragraph" w:customStyle="1" w:styleId="16">
    <w:name w:val="Без разредка1"/>
    <w:link w:val="aff"/>
    <w:qFormat/>
    <w:rsid w:val="00BF799E"/>
    <w:pPr>
      <w:suppressAutoHyphens/>
      <w:spacing w:line="100" w:lineRule="atLeast"/>
    </w:pPr>
    <w:rPr>
      <w:sz w:val="24"/>
      <w:lang w:val="en-US" w:eastAsia="ar-SA"/>
    </w:rPr>
  </w:style>
  <w:style w:type="paragraph" w:customStyle="1" w:styleId="25">
    <w:name w:val="Основен текст (2)"/>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5">
    <w:name w:val="Основен текст (3)"/>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17">
    <w:name w:val="Заглавие #1"/>
    <w:basedOn w:val="a"/>
    <w:rsid w:val="00BF799E"/>
    <w:pPr>
      <w:shd w:val="clear" w:color="auto" w:fill="FFFFFF"/>
      <w:spacing w:before="300" w:line="298" w:lineRule="exact"/>
      <w:ind w:firstLine="360"/>
      <w:jc w:val="both"/>
    </w:pPr>
    <w:rPr>
      <w:rFonts w:ascii="Arial Narrow" w:eastAsia="Arial Narrow" w:hAnsi="Arial Narrow" w:cs="font336"/>
      <w:sz w:val="23"/>
      <w:szCs w:val="23"/>
    </w:rPr>
  </w:style>
  <w:style w:type="paragraph" w:customStyle="1" w:styleId="52">
    <w:name w:val="Основен текст (5)"/>
    <w:basedOn w:val="a"/>
    <w:rsid w:val="00BF799E"/>
    <w:pPr>
      <w:shd w:val="clear" w:color="auto" w:fill="FFFFFF"/>
      <w:spacing w:line="302" w:lineRule="exact"/>
      <w:ind w:firstLine="360"/>
      <w:jc w:val="both"/>
    </w:pPr>
    <w:rPr>
      <w:rFonts w:ascii="Arial Narrow" w:eastAsia="Arial Narrow" w:hAnsi="Arial Narrow" w:cs="font336"/>
      <w:sz w:val="23"/>
      <w:szCs w:val="23"/>
    </w:rPr>
  </w:style>
  <w:style w:type="paragraph" w:customStyle="1" w:styleId="26">
    <w:name w:val="Заглавие на изображение (2)"/>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6">
    <w:name w:val="Заглавие на изображение (3)"/>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7">
    <w:name w:val="Заглавие #3"/>
    <w:basedOn w:val="a"/>
    <w:rsid w:val="00BF799E"/>
    <w:pPr>
      <w:shd w:val="clear" w:color="auto" w:fill="FFFFFF"/>
      <w:spacing w:before="540" w:after="120" w:line="0" w:lineRule="atLeast"/>
      <w:jc w:val="both"/>
    </w:pPr>
    <w:rPr>
      <w:rFonts w:ascii="Arial Narrow" w:eastAsia="Arial Narrow" w:hAnsi="Arial Narrow" w:cs="font336"/>
      <w:sz w:val="21"/>
      <w:szCs w:val="21"/>
    </w:rPr>
  </w:style>
  <w:style w:type="paragraph" w:customStyle="1" w:styleId="91">
    <w:name w:val="Основен текст (9)"/>
    <w:basedOn w:val="a"/>
    <w:rsid w:val="00BF799E"/>
    <w:pPr>
      <w:shd w:val="clear" w:color="auto" w:fill="FFFFFF"/>
      <w:spacing w:before="120" w:after="540" w:line="0" w:lineRule="atLeast"/>
    </w:pPr>
    <w:rPr>
      <w:rFonts w:ascii="Arial Narrow" w:eastAsia="Arial Narrow" w:hAnsi="Arial Narrow" w:cs="font336"/>
      <w:sz w:val="21"/>
      <w:szCs w:val="21"/>
    </w:rPr>
  </w:style>
  <w:style w:type="paragraph" w:customStyle="1" w:styleId="101">
    <w:name w:val="Основен текст (10)"/>
    <w:basedOn w:val="a"/>
    <w:rsid w:val="00BF799E"/>
    <w:pPr>
      <w:shd w:val="clear" w:color="auto" w:fill="FFFFFF"/>
      <w:spacing w:before="240" w:after="60" w:line="0" w:lineRule="atLeast"/>
      <w:jc w:val="both"/>
    </w:pPr>
    <w:rPr>
      <w:rFonts w:ascii="Arial Narrow" w:eastAsia="Arial Narrow" w:hAnsi="Arial Narrow" w:cs="font336"/>
      <w:sz w:val="21"/>
      <w:szCs w:val="21"/>
    </w:rPr>
  </w:style>
  <w:style w:type="paragraph" w:customStyle="1" w:styleId="Char0">
    <w:name w:val="Char Знак Знак"/>
    <w:basedOn w:val="a"/>
    <w:rsid w:val="00BF799E"/>
    <w:pPr>
      <w:tabs>
        <w:tab w:val="left" w:pos="709"/>
      </w:tabs>
    </w:pPr>
    <w:rPr>
      <w:rFonts w:ascii="Tahoma" w:hAnsi="Tahoma" w:cs="Tahoma"/>
      <w:lang w:val="pl-PL"/>
    </w:rPr>
  </w:style>
  <w:style w:type="paragraph" w:customStyle="1" w:styleId="14CharChar">
    <w:name w:val="Знак Знак14 Char Char Знак Знак"/>
    <w:basedOn w:val="a"/>
    <w:rsid w:val="00BF799E"/>
    <w:pPr>
      <w:tabs>
        <w:tab w:val="left" w:pos="709"/>
      </w:tabs>
    </w:pPr>
    <w:rPr>
      <w:rFonts w:ascii="Tahoma" w:hAnsi="Tahoma" w:cs="Tahoma"/>
      <w:lang w:val="pl-PL"/>
    </w:rPr>
  </w:style>
  <w:style w:type="paragraph" w:customStyle="1" w:styleId="NoSpacing1">
    <w:name w:val="No Spacing1"/>
    <w:rsid w:val="00BF799E"/>
    <w:pPr>
      <w:suppressAutoHyphens/>
      <w:spacing w:line="100" w:lineRule="atLeast"/>
    </w:pPr>
    <w:rPr>
      <w:rFonts w:eastAsia="Batang"/>
      <w:sz w:val="24"/>
      <w:szCs w:val="24"/>
      <w:lang w:val="en-US" w:eastAsia="ar-SA"/>
    </w:rPr>
  </w:style>
  <w:style w:type="paragraph" w:customStyle="1" w:styleId="CharChar10CharCharCharChar">
    <w:name w:val="Char Char10 Char Char Char Char"/>
    <w:basedOn w:val="a"/>
    <w:rsid w:val="00BF799E"/>
    <w:pPr>
      <w:tabs>
        <w:tab w:val="left" w:pos="709"/>
      </w:tabs>
    </w:pPr>
    <w:rPr>
      <w:rFonts w:ascii="Tahoma" w:hAnsi="Tahoma" w:cs="Tahoma"/>
      <w:lang w:val="pl-PL"/>
    </w:rPr>
  </w:style>
  <w:style w:type="paragraph" w:customStyle="1" w:styleId="tigrseq">
    <w:name w:val="tigrseq"/>
    <w:basedOn w:val="a"/>
    <w:rsid w:val="00BF799E"/>
    <w:pPr>
      <w:spacing w:before="100" w:after="100"/>
    </w:pPr>
  </w:style>
  <w:style w:type="paragraph" w:customStyle="1" w:styleId="18">
    <w:name w:val="Заглавие1"/>
    <w:basedOn w:val="a"/>
    <w:rsid w:val="00BF799E"/>
    <w:pPr>
      <w:spacing w:before="100" w:after="100"/>
    </w:pPr>
  </w:style>
  <w:style w:type="paragraph" w:customStyle="1" w:styleId="Style1">
    <w:name w:val="Style1"/>
    <w:basedOn w:val="a"/>
    <w:rsid w:val="00BF799E"/>
    <w:pPr>
      <w:shd w:val="clear" w:color="auto" w:fill="FFFFFF"/>
      <w:spacing w:after="120" w:line="360" w:lineRule="auto"/>
      <w:jc w:val="center"/>
    </w:pPr>
    <w:rPr>
      <w:b/>
      <w:bCs/>
      <w:kern w:val="1"/>
      <w:u w:val="single"/>
    </w:rPr>
  </w:style>
  <w:style w:type="paragraph" w:customStyle="1" w:styleId="title1">
    <w:name w:val="title1"/>
    <w:basedOn w:val="a"/>
    <w:rsid w:val="00BF799E"/>
    <w:pPr>
      <w:spacing w:before="100" w:after="100"/>
      <w:jc w:val="center"/>
    </w:pPr>
    <w:rPr>
      <w:b/>
      <w:bCs/>
      <w:sz w:val="30"/>
      <w:szCs w:val="30"/>
    </w:rPr>
  </w:style>
  <w:style w:type="paragraph" w:customStyle="1" w:styleId="Style5">
    <w:name w:val="Style5"/>
    <w:basedOn w:val="a"/>
    <w:rsid w:val="00BF799E"/>
    <w:pPr>
      <w:widowControl w:val="0"/>
    </w:pPr>
  </w:style>
  <w:style w:type="paragraph" w:customStyle="1" w:styleId="Style8">
    <w:name w:val="Style8"/>
    <w:basedOn w:val="a"/>
    <w:rsid w:val="00BF799E"/>
    <w:pPr>
      <w:widowControl w:val="0"/>
      <w:spacing w:line="250" w:lineRule="exact"/>
      <w:ind w:firstLine="365"/>
      <w:jc w:val="both"/>
    </w:pPr>
  </w:style>
  <w:style w:type="paragraph" w:customStyle="1" w:styleId="Style13">
    <w:name w:val="Style13"/>
    <w:basedOn w:val="a"/>
    <w:rsid w:val="00BF799E"/>
    <w:pPr>
      <w:widowControl w:val="0"/>
      <w:spacing w:line="250" w:lineRule="exact"/>
      <w:ind w:firstLine="360"/>
      <w:jc w:val="both"/>
    </w:pPr>
  </w:style>
  <w:style w:type="paragraph" w:customStyle="1" w:styleId="Style16">
    <w:name w:val="Style16"/>
    <w:basedOn w:val="a"/>
    <w:rsid w:val="00BF799E"/>
    <w:pPr>
      <w:widowControl w:val="0"/>
      <w:spacing w:line="254" w:lineRule="exact"/>
      <w:ind w:firstLine="365"/>
    </w:pPr>
  </w:style>
  <w:style w:type="paragraph" w:styleId="HTML0">
    <w:name w:val="HTML Preformatted"/>
    <w:basedOn w:val="a"/>
    <w:uiPriority w:val="99"/>
    <w:rsid w:val="00BF7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0">
    <w:name w:val="List Paragraph"/>
    <w:aliases w:val="ПАРАГРАФ"/>
    <w:basedOn w:val="a"/>
    <w:link w:val="aff1"/>
    <w:uiPriority w:val="34"/>
    <w:qFormat/>
    <w:rsid w:val="00BF799E"/>
    <w:pPr>
      <w:ind w:left="720"/>
    </w:pPr>
  </w:style>
  <w:style w:type="paragraph" w:customStyle="1" w:styleId="WW-BodyTextIndent3">
    <w:name w:val="WW-Body Text Indent 3"/>
    <w:basedOn w:val="a"/>
    <w:uiPriority w:val="99"/>
    <w:rsid w:val="00BF799E"/>
    <w:pPr>
      <w:spacing w:after="120"/>
      <w:ind w:left="283"/>
    </w:pPr>
    <w:rPr>
      <w:sz w:val="16"/>
      <w:szCs w:val="16"/>
    </w:rPr>
  </w:style>
  <w:style w:type="paragraph" w:customStyle="1" w:styleId="-">
    <w:name w:val="Таблица - съдържание"/>
    <w:basedOn w:val="a"/>
    <w:rsid w:val="00BF799E"/>
    <w:pPr>
      <w:suppressLineNumbers/>
    </w:pPr>
  </w:style>
  <w:style w:type="paragraph" w:customStyle="1" w:styleId="-0">
    <w:name w:val="Таблица - заглавие"/>
    <w:basedOn w:val="-"/>
    <w:rsid w:val="00BF799E"/>
    <w:pPr>
      <w:jc w:val="center"/>
    </w:pPr>
    <w:rPr>
      <w:b/>
      <w:bCs/>
    </w:rPr>
  </w:style>
  <w:style w:type="character" w:customStyle="1" w:styleId="af">
    <w:name w:val="Горен колонтитул Знак"/>
    <w:aliases w:val="Intestazione.int.intestazione Знак,Intestazione.int Знак,Char1 Char Знак, Char2 Знак,even Знак,Header Char1 Знак,Header Char Char Знак,Char5 Char Char Знак,Char5 Char1 Char Знак,Char2 Char1 Char Знак,Header Char1 Char Знак"/>
    <w:link w:val="ae"/>
    <w:uiPriority w:val="99"/>
    <w:locked/>
    <w:rsid w:val="00576A5A"/>
    <w:rPr>
      <w:sz w:val="28"/>
      <w:szCs w:val="28"/>
      <w:lang w:val="en-US" w:eastAsia="ar-SA"/>
    </w:rPr>
  </w:style>
  <w:style w:type="paragraph" w:styleId="a6">
    <w:name w:val="Title"/>
    <w:basedOn w:val="a"/>
    <w:link w:val="a5"/>
    <w:qFormat/>
    <w:rsid w:val="00F15FAA"/>
    <w:pPr>
      <w:suppressAutoHyphens w:val="0"/>
      <w:spacing w:line="240" w:lineRule="auto"/>
      <w:jc w:val="center"/>
    </w:pPr>
    <w:rPr>
      <w:b/>
      <w:sz w:val="28"/>
      <w:szCs w:val="20"/>
    </w:rPr>
  </w:style>
  <w:style w:type="character" w:customStyle="1" w:styleId="TitleChar1">
    <w:name w:val="Title Char1"/>
    <w:uiPriority w:val="10"/>
    <w:rsid w:val="00F15FAA"/>
    <w:rPr>
      <w:rFonts w:ascii="Calibri Light" w:eastAsia="Times New Roman" w:hAnsi="Calibri Light" w:cs="Times New Roman"/>
      <w:b/>
      <w:bCs/>
      <w:kern w:val="28"/>
      <w:sz w:val="32"/>
      <w:szCs w:val="32"/>
      <w:lang w:eastAsia="ar-SA"/>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Знак Знак"/>
    <w:basedOn w:val="a"/>
    <w:rsid w:val="00882206"/>
    <w:pPr>
      <w:tabs>
        <w:tab w:val="left" w:pos="709"/>
      </w:tabs>
      <w:suppressAutoHyphens w:val="0"/>
      <w:spacing w:line="240" w:lineRule="auto"/>
    </w:pPr>
    <w:rPr>
      <w:rFonts w:ascii="Tahoma" w:hAnsi="Tahoma"/>
      <w:lang w:val="pl-PL" w:eastAsia="pl-PL"/>
    </w:rPr>
  </w:style>
  <w:style w:type="paragraph" w:customStyle="1" w:styleId="27">
    <w:name w:val="Основен текст2"/>
    <w:basedOn w:val="a"/>
    <w:rsid w:val="00E34805"/>
    <w:pPr>
      <w:widowControl w:val="0"/>
      <w:shd w:val="clear" w:color="auto" w:fill="FFFFFF"/>
      <w:suppressAutoHyphens w:val="0"/>
      <w:spacing w:before="300" w:line="413" w:lineRule="exact"/>
      <w:jc w:val="both"/>
    </w:pPr>
    <w:rPr>
      <w:spacing w:val="-3"/>
      <w:sz w:val="23"/>
      <w:szCs w:val="23"/>
      <w:lang w:eastAsia="bg-BG"/>
    </w:rPr>
  </w:style>
  <w:style w:type="paragraph" w:styleId="aff2">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ff3"/>
    <w:unhideWhenUsed/>
    <w:rsid w:val="00276701"/>
    <w:rPr>
      <w:sz w:val="20"/>
      <w:szCs w:val="20"/>
    </w:rPr>
  </w:style>
  <w:style w:type="character" w:customStyle="1" w:styleId="aff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2"/>
    <w:rsid w:val="00276701"/>
    <w:rPr>
      <w:lang w:eastAsia="ar-SA"/>
    </w:rPr>
  </w:style>
  <w:style w:type="character" w:styleId="aff4">
    <w:name w:val="footnote reference"/>
    <w:aliases w:val="Footnote symbol,-E Fußnotenzeichen,Footnote Reference Superscript"/>
    <w:rsid w:val="00276701"/>
    <w:rPr>
      <w:rFonts w:ascii="Times New Roman" w:hAnsi="Times New Roman" w:cs="Times New Roman"/>
      <w:sz w:val="27"/>
      <w:vertAlign w:val="superscript"/>
      <w:lang w:val="en-US"/>
    </w:rPr>
  </w:style>
  <w:style w:type="table" w:customStyle="1" w:styleId="TableGrid1">
    <w:name w:val="Table Grid1"/>
    <w:basedOn w:val="a2"/>
    <w:next w:val="aff5"/>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Grid"/>
    <w:basedOn w:val="a2"/>
    <w:uiPriority w:val="59"/>
    <w:rsid w:val="006D02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5"/>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5"/>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a2"/>
    <w:next w:val="aff5"/>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locked/>
    <w:rsid w:val="006D025F"/>
    <w:rPr>
      <w:rFonts w:ascii="Verdana" w:eastAsia="Verdana" w:hAnsi="Verdana" w:cs="Verdana"/>
      <w:i/>
      <w:iCs/>
      <w:shd w:val="clear" w:color="auto" w:fill="FFFFFF"/>
    </w:rPr>
  </w:style>
  <w:style w:type="paragraph" w:customStyle="1" w:styleId="Bodytext20">
    <w:name w:val="Body text (2)"/>
    <w:basedOn w:val="a"/>
    <w:link w:val="Bodytext2"/>
    <w:rsid w:val="006D025F"/>
    <w:pPr>
      <w:widowControl w:val="0"/>
      <w:shd w:val="clear" w:color="auto" w:fill="FFFFFF"/>
      <w:suppressAutoHyphens w:val="0"/>
      <w:spacing w:line="299" w:lineRule="exact"/>
      <w:jc w:val="both"/>
    </w:pPr>
    <w:rPr>
      <w:rFonts w:ascii="Verdana" w:eastAsia="Verdana" w:hAnsi="Verdana"/>
      <w:i/>
      <w:iCs/>
      <w:sz w:val="20"/>
      <w:szCs w:val="20"/>
    </w:rPr>
  </w:style>
  <w:style w:type="character" w:customStyle="1" w:styleId="Heading4">
    <w:name w:val="Heading #4_"/>
    <w:link w:val="Heading40"/>
    <w:locked/>
    <w:rsid w:val="006D025F"/>
    <w:rPr>
      <w:rFonts w:ascii="Verdana" w:eastAsia="Verdana" w:hAnsi="Verdana" w:cs="Verdana"/>
      <w:b/>
      <w:bCs/>
      <w:i/>
      <w:iCs/>
      <w:shd w:val="clear" w:color="auto" w:fill="FFFFFF"/>
    </w:rPr>
  </w:style>
  <w:style w:type="paragraph" w:customStyle="1" w:styleId="Heading40">
    <w:name w:val="Heading #4"/>
    <w:basedOn w:val="a"/>
    <w:link w:val="Heading4"/>
    <w:rsid w:val="006D025F"/>
    <w:pPr>
      <w:widowControl w:val="0"/>
      <w:shd w:val="clear" w:color="auto" w:fill="FFFFFF"/>
      <w:suppressAutoHyphens w:val="0"/>
      <w:spacing w:before="300" w:after="120" w:line="346" w:lineRule="exact"/>
      <w:jc w:val="both"/>
      <w:outlineLvl w:val="3"/>
    </w:pPr>
    <w:rPr>
      <w:rFonts w:ascii="Verdana" w:eastAsia="Verdana" w:hAnsi="Verdana"/>
      <w:b/>
      <w:bCs/>
      <w:i/>
      <w:iCs/>
      <w:sz w:val="20"/>
      <w:szCs w:val="20"/>
    </w:rPr>
  </w:style>
  <w:style w:type="character" w:customStyle="1" w:styleId="Bodytext29pt">
    <w:name w:val="Body text (2) + 9 pt"/>
    <w:aliases w:val="Not Italic"/>
    <w:rsid w:val="006D025F"/>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rsid w:val="006D025F"/>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w:basedOn w:val="a"/>
    <w:rsid w:val="006D025F"/>
    <w:pPr>
      <w:tabs>
        <w:tab w:val="left" w:pos="709"/>
      </w:tabs>
      <w:suppressAutoHyphens w:val="0"/>
      <w:spacing w:line="240" w:lineRule="auto"/>
    </w:pPr>
    <w:rPr>
      <w:rFonts w:ascii="Tahoma" w:hAnsi="Tahoma"/>
      <w:lang w:val="pl-PL" w:eastAsia="pl-PL"/>
    </w:rPr>
  </w:style>
  <w:style w:type="paragraph" w:customStyle="1" w:styleId="CharCharCharCharCharCharCharCharCharCharCharCharCharCharCharCharChar1">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6D025F"/>
    <w:pPr>
      <w:tabs>
        <w:tab w:val="left" w:pos="709"/>
      </w:tabs>
      <w:suppressAutoHyphens w:val="0"/>
      <w:spacing w:line="240" w:lineRule="auto"/>
    </w:pPr>
    <w:rPr>
      <w:rFonts w:ascii="Tahoma" w:hAnsi="Tahoma"/>
      <w:lang w:val="pl-PL" w:eastAsia="pl-PL"/>
    </w:rPr>
  </w:style>
  <w:style w:type="character" w:customStyle="1" w:styleId="insertedtext1">
    <w:name w:val="insertedtext1"/>
    <w:rsid w:val="006D025F"/>
    <w:rPr>
      <w:color w:val="1057D8"/>
    </w:rPr>
  </w:style>
  <w:style w:type="character" w:customStyle="1" w:styleId="FontStyle17">
    <w:name w:val="Font Style17"/>
    <w:rsid w:val="00684FAC"/>
    <w:rPr>
      <w:rFonts w:ascii="Times New Roman" w:hAnsi="Times New Roman" w:cs="Times New Roman"/>
      <w:i/>
      <w:iCs/>
      <w:sz w:val="16"/>
      <w:szCs w:val="16"/>
    </w:rPr>
  </w:style>
  <w:style w:type="table" w:customStyle="1" w:styleId="TableGrid19111">
    <w:name w:val="Table Grid19111"/>
    <w:basedOn w:val="a2"/>
    <w:next w:val="aff5"/>
    <w:uiPriority w:val="59"/>
    <w:rsid w:val="007429FB"/>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semiHidden/>
    <w:unhideWhenUsed/>
    <w:rsid w:val="00215007"/>
    <w:rPr>
      <w:sz w:val="16"/>
      <w:szCs w:val="16"/>
    </w:rPr>
  </w:style>
  <w:style w:type="paragraph" w:styleId="aff7">
    <w:name w:val="annotation text"/>
    <w:basedOn w:val="a"/>
    <w:link w:val="aff8"/>
    <w:uiPriority w:val="99"/>
    <w:semiHidden/>
    <w:unhideWhenUsed/>
    <w:rsid w:val="00215007"/>
    <w:rPr>
      <w:sz w:val="20"/>
      <w:szCs w:val="20"/>
    </w:rPr>
  </w:style>
  <w:style w:type="character" w:customStyle="1" w:styleId="aff8">
    <w:name w:val="Текст на коментар Знак"/>
    <w:link w:val="aff7"/>
    <w:uiPriority w:val="99"/>
    <w:semiHidden/>
    <w:rsid w:val="00215007"/>
    <w:rPr>
      <w:lang w:val="bg-BG" w:eastAsia="ar-SA"/>
    </w:rPr>
  </w:style>
  <w:style w:type="paragraph" w:styleId="aff9">
    <w:name w:val="annotation subject"/>
    <w:basedOn w:val="aff7"/>
    <w:next w:val="aff7"/>
    <w:link w:val="affa"/>
    <w:uiPriority w:val="99"/>
    <w:semiHidden/>
    <w:unhideWhenUsed/>
    <w:rsid w:val="00215007"/>
    <w:rPr>
      <w:b/>
      <w:bCs/>
    </w:rPr>
  </w:style>
  <w:style w:type="character" w:customStyle="1" w:styleId="affa">
    <w:name w:val="Предмет на коментар Знак"/>
    <w:link w:val="aff9"/>
    <w:uiPriority w:val="99"/>
    <w:semiHidden/>
    <w:rsid w:val="00215007"/>
    <w:rPr>
      <w:b/>
      <w:bCs/>
      <w:lang w:val="bg-BG" w:eastAsia="ar-SA"/>
    </w:rPr>
  </w:style>
  <w:style w:type="character" w:customStyle="1" w:styleId="DeltaViewInsertion">
    <w:name w:val="DeltaView Insertion"/>
    <w:rsid w:val="008230F0"/>
    <w:rPr>
      <w:b/>
      <w:i/>
      <w:spacing w:val="0"/>
      <w:lang w:val="bg-BG" w:eastAsia="bg-BG"/>
    </w:rPr>
  </w:style>
  <w:style w:type="paragraph" w:customStyle="1" w:styleId="Tiret0">
    <w:name w:val="Tiret 0"/>
    <w:basedOn w:val="a"/>
    <w:rsid w:val="008230F0"/>
    <w:pPr>
      <w:numPr>
        <w:numId w:val="3"/>
      </w:numPr>
      <w:suppressAutoHyphens w:val="0"/>
      <w:spacing w:before="120" w:after="120" w:line="240" w:lineRule="auto"/>
      <w:jc w:val="both"/>
    </w:pPr>
    <w:rPr>
      <w:rFonts w:eastAsia="Calibri"/>
      <w:szCs w:val="22"/>
      <w:lang w:eastAsia="bg-BG"/>
    </w:rPr>
  </w:style>
  <w:style w:type="paragraph" w:customStyle="1" w:styleId="Tiret1">
    <w:name w:val="Tiret 1"/>
    <w:basedOn w:val="a"/>
    <w:rsid w:val="008230F0"/>
    <w:pPr>
      <w:numPr>
        <w:numId w:val="4"/>
      </w:numPr>
      <w:suppressAutoHyphens w:val="0"/>
      <w:spacing w:before="120" w:after="120" w:line="240" w:lineRule="auto"/>
      <w:jc w:val="both"/>
    </w:pPr>
    <w:rPr>
      <w:rFonts w:eastAsia="Calibri"/>
      <w:szCs w:val="22"/>
      <w:lang w:eastAsia="bg-BG"/>
    </w:rPr>
  </w:style>
  <w:style w:type="paragraph" w:customStyle="1" w:styleId="NumPar1">
    <w:name w:val="NumPar 1"/>
    <w:basedOn w:val="a"/>
    <w:next w:val="a"/>
    <w:uiPriority w:val="99"/>
    <w:rsid w:val="008230F0"/>
    <w:pPr>
      <w:numPr>
        <w:numId w:val="5"/>
      </w:numPr>
      <w:suppressAutoHyphens w:val="0"/>
      <w:spacing w:before="120" w:after="120" w:line="240" w:lineRule="auto"/>
      <w:jc w:val="both"/>
    </w:pPr>
    <w:rPr>
      <w:rFonts w:eastAsia="Calibri"/>
      <w:szCs w:val="22"/>
      <w:lang w:eastAsia="bg-BG"/>
    </w:rPr>
  </w:style>
  <w:style w:type="paragraph" w:customStyle="1" w:styleId="NumPar2">
    <w:name w:val="NumPar 2"/>
    <w:basedOn w:val="a"/>
    <w:next w:val="a"/>
    <w:uiPriority w:val="99"/>
    <w:rsid w:val="008230F0"/>
    <w:pPr>
      <w:numPr>
        <w:ilvl w:val="1"/>
        <w:numId w:val="5"/>
      </w:numPr>
      <w:suppressAutoHyphens w:val="0"/>
      <w:spacing w:before="120" w:after="120" w:line="240" w:lineRule="auto"/>
      <w:jc w:val="both"/>
    </w:pPr>
    <w:rPr>
      <w:rFonts w:eastAsia="Calibri"/>
      <w:szCs w:val="22"/>
      <w:lang w:eastAsia="bg-BG"/>
    </w:rPr>
  </w:style>
  <w:style w:type="paragraph" w:customStyle="1" w:styleId="NumPar3">
    <w:name w:val="NumPar 3"/>
    <w:basedOn w:val="a"/>
    <w:next w:val="a"/>
    <w:uiPriority w:val="99"/>
    <w:rsid w:val="008230F0"/>
    <w:pPr>
      <w:numPr>
        <w:ilvl w:val="2"/>
        <w:numId w:val="5"/>
      </w:numPr>
      <w:suppressAutoHyphens w:val="0"/>
      <w:spacing w:before="120" w:after="120" w:line="240" w:lineRule="auto"/>
      <w:jc w:val="both"/>
    </w:pPr>
    <w:rPr>
      <w:rFonts w:eastAsia="Calibri"/>
      <w:szCs w:val="22"/>
      <w:lang w:eastAsia="bg-BG"/>
    </w:rPr>
  </w:style>
  <w:style w:type="paragraph" w:customStyle="1" w:styleId="NumPar4">
    <w:name w:val="NumPar 4"/>
    <w:basedOn w:val="a"/>
    <w:next w:val="a"/>
    <w:uiPriority w:val="99"/>
    <w:rsid w:val="008230F0"/>
    <w:pPr>
      <w:numPr>
        <w:ilvl w:val="3"/>
        <w:numId w:val="5"/>
      </w:numPr>
      <w:suppressAutoHyphens w:val="0"/>
      <w:spacing w:before="120" w:after="120" w:line="240" w:lineRule="auto"/>
      <w:jc w:val="both"/>
    </w:pPr>
    <w:rPr>
      <w:rFonts w:eastAsia="Calibri"/>
      <w:szCs w:val="22"/>
      <w:lang w:eastAsia="bg-BG"/>
    </w:rPr>
  </w:style>
  <w:style w:type="character" w:customStyle="1" w:styleId="newdocreference1">
    <w:name w:val="newdocreference1"/>
    <w:rsid w:val="00224213"/>
    <w:rPr>
      <w:i w:val="0"/>
      <w:iCs w:val="0"/>
      <w:color w:val="0000FF"/>
      <w:u w:val="single"/>
    </w:rPr>
  </w:style>
  <w:style w:type="character" w:customStyle="1" w:styleId="inputvalue">
    <w:name w:val="input_value"/>
    <w:rsid w:val="006763D4"/>
  </w:style>
  <w:style w:type="character" w:customStyle="1" w:styleId="apple-converted-space">
    <w:name w:val="apple-converted-space"/>
    <w:rsid w:val="00B82573"/>
  </w:style>
  <w:style w:type="character" w:customStyle="1" w:styleId="aff1">
    <w:name w:val="Списък на абзаци Знак"/>
    <w:aliases w:val="ПАРАГРАФ Знак"/>
    <w:link w:val="aff0"/>
    <w:locked/>
    <w:rsid w:val="0061412F"/>
    <w:rPr>
      <w:sz w:val="24"/>
      <w:szCs w:val="24"/>
      <w:lang w:eastAsia="ar-SA"/>
    </w:rPr>
  </w:style>
  <w:style w:type="character" w:styleId="affb">
    <w:name w:val="Strong"/>
    <w:qFormat/>
    <w:rsid w:val="00A838DF"/>
    <w:rPr>
      <w:b/>
      <w:bCs/>
    </w:rPr>
  </w:style>
  <w:style w:type="character" w:customStyle="1" w:styleId="greenlight">
    <w:name w:val="greenlight"/>
    <w:rsid w:val="00B7661F"/>
  </w:style>
  <w:style w:type="character" w:styleId="affc">
    <w:name w:val="line number"/>
    <w:basedOn w:val="a1"/>
    <w:uiPriority w:val="99"/>
    <w:semiHidden/>
    <w:unhideWhenUsed/>
    <w:rsid w:val="00EE0328"/>
  </w:style>
  <w:style w:type="character" w:customStyle="1" w:styleId="Bodytext5">
    <w:name w:val="Body text (5)"/>
    <w:rsid w:val="002751F5"/>
    <w:rPr>
      <w:rFonts w:ascii="Times New Roman" w:eastAsia="Times New Roman" w:hAnsi="Times New Roman" w:cs="Times New Roman"/>
      <w:b/>
      <w:bCs/>
      <w:i w:val="0"/>
      <w:iCs w:val="0"/>
      <w:smallCaps w:val="0"/>
      <w:strike w:val="0"/>
      <w:color w:val="505051"/>
      <w:spacing w:val="0"/>
      <w:w w:val="100"/>
      <w:position w:val="0"/>
      <w:sz w:val="21"/>
      <w:szCs w:val="21"/>
      <w:u w:val="none"/>
      <w:lang w:val="bg-BG" w:eastAsia="bg-BG" w:bidi="bg-BG"/>
    </w:rPr>
  </w:style>
  <w:style w:type="character" w:customStyle="1" w:styleId="Bodytext4">
    <w:name w:val="Body text (4)"/>
    <w:rsid w:val="002751F5"/>
    <w:rPr>
      <w:rFonts w:ascii="Times New Roman" w:eastAsia="Times New Roman" w:hAnsi="Times New Roman" w:cs="Times New Roman"/>
      <w:b/>
      <w:bCs/>
      <w:i w:val="0"/>
      <w:iCs w:val="0"/>
      <w:smallCaps w:val="0"/>
      <w:strike w:val="0"/>
      <w:color w:val="3A3B3C"/>
      <w:spacing w:val="10"/>
      <w:w w:val="100"/>
      <w:position w:val="0"/>
      <w:sz w:val="22"/>
      <w:szCs w:val="22"/>
      <w:u w:val="none"/>
      <w:lang w:val="en-US" w:eastAsia="en-US" w:bidi="en-US"/>
    </w:rPr>
  </w:style>
  <w:style w:type="paragraph" w:styleId="affd">
    <w:name w:val="Revision"/>
    <w:hidden/>
    <w:uiPriority w:val="99"/>
    <w:semiHidden/>
    <w:rsid w:val="007E1267"/>
    <w:rPr>
      <w:sz w:val="24"/>
      <w:szCs w:val="24"/>
      <w:lang w:eastAsia="ar-SA"/>
    </w:rPr>
  </w:style>
  <w:style w:type="numbering" w:customStyle="1" w:styleId="NoList1">
    <w:name w:val="No List1"/>
    <w:next w:val="a3"/>
    <w:uiPriority w:val="99"/>
    <w:semiHidden/>
    <w:unhideWhenUsed/>
    <w:rsid w:val="00D555D6"/>
  </w:style>
  <w:style w:type="paragraph" w:customStyle="1" w:styleId="BalloonText1">
    <w:name w:val="Balloon Text1"/>
    <w:basedOn w:val="a"/>
    <w:next w:val="af4"/>
    <w:link w:val="BalloonTextChar"/>
    <w:uiPriority w:val="99"/>
    <w:semiHidden/>
    <w:unhideWhenUsed/>
    <w:rsid w:val="00D555D6"/>
    <w:pPr>
      <w:suppressAutoHyphens w:val="0"/>
      <w:spacing w:line="240" w:lineRule="auto"/>
      <w:jc w:val="both"/>
    </w:pPr>
    <w:rPr>
      <w:rFonts w:ascii="Tahoma" w:hAnsi="Tahoma" w:cs="Tahoma"/>
      <w:sz w:val="16"/>
      <w:szCs w:val="16"/>
      <w:lang w:eastAsia="bg-BG"/>
    </w:rPr>
  </w:style>
  <w:style w:type="table" w:customStyle="1" w:styleId="TableGrid2">
    <w:name w:val="Table Grid2"/>
    <w:basedOn w:val="a2"/>
    <w:next w:val="aff5"/>
    <w:uiPriority w:val="59"/>
    <w:rsid w:val="00D555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Изнесен текст Знак"/>
    <w:link w:val="af4"/>
    <w:uiPriority w:val="99"/>
    <w:rsid w:val="00D555D6"/>
    <w:rPr>
      <w:rFonts w:ascii="Tahoma" w:hAnsi="Tahoma" w:cs="Tahoma"/>
      <w:sz w:val="16"/>
      <w:szCs w:val="16"/>
      <w:lang w:eastAsia="ar-SA"/>
    </w:rPr>
  </w:style>
  <w:style w:type="paragraph" w:customStyle="1" w:styleId="ListParagraph1">
    <w:name w:val="List Paragraph1"/>
    <w:basedOn w:val="a"/>
    <w:rsid w:val="00D555D6"/>
    <w:pPr>
      <w:spacing w:line="240" w:lineRule="auto"/>
      <w:ind w:left="720"/>
      <w:jc w:val="both"/>
    </w:pPr>
    <w:rPr>
      <w:rFonts w:ascii="Calibri" w:hAnsi="Calibri"/>
      <w:color w:val="000000"/>
      <w:lang w:val="en-US"/>
    </w:rPr>
  </w:style>
  <w:style w:type="paragraph" w:customStyle="1" w:styleId="newStyle1">
    <w:name w:val="new Style1"/>
    <w:basedOn w:val="a"/>
    <w:link w:val="newStyle1Char1"/>
    <w:rsid w:val="00362F3E"/>
    <w:pPr>
      <w:widowControl w:val="0"/>
      <w:tabs>
        <w:tab w:val="right" w:pos="8789"/>
      </w:tabs>
      <w:spacing w:before="120" w:line="280" w:lineRule="atLeast"/>
      <w:ind w:left="360" w:firstLine="709"/>
      <w:jc w:val="both"/>
    </w:pPr>
    <w:rPr>
      <w:rFonts w:ascii="Arial" w:eastAsia="Batang" w:hAnsi="Arial"/>
      <w:snapToGrid w:val="0"/>
      <w:spacing w:val="-2"/>
      <w:sz w:val="20"/>
    </w:rPr>
  </w:style>
  <w:style w:type="character" w:customStyle="1" w:styleId="newStyle1Char1">
    <w:name w:val="new Style1 Char1"/>
    <w:link w:val="newStyle1"/>
    <w:locked/>
    <w:rsid w:val="00362F3E"/>
    <w:rPr>
      <w:rFonts w:ascii="Arial" w:eastAsia="Batang" w:hAnsi="Arial"/>
      <w:snapToGrid w:val="0"/>
      <w:spacing w:val="-2"/>
      <w:szCs w:val="24"/>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
    <w:rsid w:val="00703328"/>
    <w:pPr>
      <w:tabs>
        <w:tab w:val="left" w:pos="709"/>
      </w:tabs>
      <w:suppressAutoHyphens w:val="0"/>
      <w:spacing w:line="240" w:lineRule="auto"/>
    </w:pPr>
    <w:rPr>
      <w:rFonts w:ascii="Tahoma" w:hAnsi="Tahoma"/>
      <w:lang w:val="pl-PL" w:eastAsia="pl-PL"/>
    </w:rPr>
  </w:style>
  <w:style w:type="character" w:customStyle="1" w:styleId="af1">
    <w:name w:val="Долен колонтитул Знак"/>
    <w:basedOn w:val="a1"/>
    <w:link w:val="af0"/>
    <w:rsid w:val="001C6F07"/>
    <w:rPr>
      <w:sz w:val="28"/>
      <w:szCs w:val="28"/>
      <w:lang w:val="en-US" w:eastAsia="ar-SA"/>
    </w:rPr>
  </w:style>
  <w:style w:type="character" w:customStyle="1" w:styleId="DefaultChar">
    <w:name w:val="Default Char"/>
    <w:link w:val="Default"/>
    <w:rsid w:val="0022406E"/>
    <w:rPr>
      <w:color w:val="000000"/>
      <w:sz w:val="24"/>
      <w:szCs w:val="24"/>
      <w:lang w:eastAsia="ar-SA"/>
    </w:rPr>
  </w:style>
  <w:style w:type="character" w:customStyle="1" w:styleId="11">
    <w:name w:val="Заглавие 1 Знак"/>
    <w:basedOn w:val="a1"/>
    <w:link w:val="1"/>
    <w:rsid w:val="009D3EBD"/>
    <w:rPr>
      <w:rFonts w:ascii="Arial" w:hAnsi="Arial" w:cs="Arial"/>
      <w:b/>
      <w:bCs/>
      <w:kern w:val="1"/>
      <w:sz w:val="32"/>
      <w:szCs w:val="32"/>
      <w:lang w:val="en-AU" w:eastAsia="ar-SA"/>
    </w:rPr>
  </w:style>
  <w:style w:type="character" w:customStyle="1" w:styleId="StyleLatinArialComplexArial">
    <w:name w:val="Style (Latin) Arial (Complex) Arial"/>
    <w:rsid w:val="009D3EBD"/>
    <w:rPr>
      <w:rFonts w:ascii="Arial" w:hAnsi="Arial" w:cs="Arial" w:hint="default"/>
      <w:sz w:val="22"/>
      <w:szCs w:val="22"/>
    </w:rPr>
  </w:style>
  <w:style w:type="paragraph" w:styleId="affe">
    <w:name w:val="No Spacing"/>
    <w:uiPriority w:val="1"/>
    <w:qFormat/>
    <w:rsid w:val="00A95568"/>
    <w:pPr>
      <w:suppressAutoHyphens/>
    </w:pPr>
    <w:rPr>
      <w:sz w:val="24"/>
      <w:szCs w:val="24"/>
      <w:lang w:eastAsia="ar-SA"/>
    </w:rPr>
  </w:style>
  <w:style w:type="paragraph" w:customStyle="1" w:styleId="m">
    <w:name w:val="m"/>
    <w:basedOn w:val="a"/>
    <w:rsid w:val="00AA665B"/>
    <w:pPr>
      <w:suppressAutoHyphens w:val="0"/>
      <w:spacing w:line="240" w:lineRule="auto"/>
      <w:ind w:firstLine="990"/>
      <w:jc w:val="both"/>
    </w:pPr>
    <w:rPr>
      <w:color w:val="000000"/>
      <w:lang w:eastAsia="bg-BG"/>
    </w:rPr>
  </w:style>
  <w:style w:type="character" w:styleId="afff">
    <w:name w:val="Emphasis"/>
    <w:uiPriority w:val="20"/>
    <w:qFormat/>
    <w:rsid w:val="00EC5911"/>
    <w:rPr>
      <w:i/>
    </w:rPr>
  </w:style>
  <w:style w:type="character" w:customStyle="1" w:styleId="aff">
    <w:name w:val="Без разредка Знак"/>
    <w:link w:val="16"/>
    <w:rsid w:val="00365C53"/>
    <w:rPr>
      <w:sz w:val="24"/>
      <w:lang w:val="en-US" w:eastAsia="ar-SA"/>
    </w:rPr>
  </w:style>
  <w:style w:type="paragraph" w:styleId="28">
    <w:name w:val="toc 2"/>
    <w:basedOn w:val="a"/>
    <w:next w:val="a"/>
    <w:autoRedefine/>
    <w:uiPriority w:val="39"/>
    <w:semiHidden/>
    <w:unhideWhenUsed/>
    <w:rsid w:val="0080050B"/>
    <w:pPr>
      <w:spacing w:after="100"/>
      <w:ind w:left="240"/>
    </w:pPr>
  </w:style>
  <w:style w:type="paragraph" w:customStyle="1" w:styleId="CharCharCharChar">
    <w:name w:val="Char Char Char Char"/>
    <w:basedOn w:val="a"/>
    <w:link w:val="CharCharCharCharChar"/>
    <w:rsid w:val="00337908"/>
    <w:pPr>
      <w:tabs>
        <w:tab w:val="left" w:pos="709"/>
      </w:tabs>
      <w:suppressAutoHyphens w:val="0"/>
      <w:spacing w:line="240" w:lineRule="auto"/>
    </w:pPr>
    <w:rPr>
      <w:rFonts w:ascii="Tahoma" w:hAnsi="Tahoma"/>
      <w:lang w:val="pl-PL" w:eastAsia="pl-PL"/>
    </w:rPr>
  </w:style>
  <w:style w:type="character" w:customStyle="1" w:styleId="CharCharCharCharChar">
    <w:name w:val="Char Char Char Char Char"/>
    <w:link w:val="CharCharCharChar"/>
    <w:rsid w:val="00337908"/>
    <w:rPr>
      <w:rFonts w:ascii="Tahoma" w:hAnsi="Tahoma"/>
      <w:sz w:val="24"/>
      <w:szCs w:val="24"/>
      <w:lang w:val="pl-PL" w:eastAsia="pl-PL"/>
    </w:rPr>
  </w:style>
  <w:style w:type="character" w:customStyle="1" w:styleId="postbody">
    <w:name w:val="postbody"/>
    <w:basedOn w:val="a1"/>
    <w:rsid w:val="00337908"/>
  </w:style>
  <w:style w:type="character" w:customStyle="1" w:styleId="apple-style-span">
    <w:name w:val="apple-style-span"/>
    <w:basedOn w:val="a1"/>
    <w:rsid w:val="00337908"/>
  </w:style>
  <w:style w:type="character" w:customStyle="1" w:styleId="proddettext">
    <w:name w:val="proddettext"/>
    <w:basedOn w:val="a1"/>
    <w:rsid w:val="00337908"/>
  </w:style>
  <w:style w:type="character" w:customStyle="1" w:styleId="29">
    <w:name w:val="Основен текст (2) + Не е удебелен;Не е курсив"/>
    <w:basedOn w:val="20"/>
    <w:rsid w:val="00F6415C"/>
    <w:rPr>
      <w:rFonts w:ascii="Times New Roman" w:eastAsia="Times New Roman" w:hAnsi="Times New Roman" w:cs="Times New Roman"/>
      <w:b/>
      <w:bCs/>
      <w:i/>
      <w:iCs/>
      <w:smallCaps w:val="0"/>
      <w:strike w:val="0"/>
      <w:spacing w:val="0"/>
      <w:sz w:val="23"/>
      <w:szCs w:val="23"/>
    </w:rPr>
  </w:style>
  <w:style w:type="character" w:customStyle="1" w:styleId="afff0">
    <w:name w:val="Основен текст + Удебелен;Курсив"/>
    <w:basedOn w:val="a8"/>
    <w:rsid w:val="00F6415C"/>
    <w:rPr>
      <w:rFonts w:ascii="Times New Roman" w:eastAsia="Times New Roman" w:hAnsi="Times New Roman" w:cs="Times New Roman"/>
      <w:b/>
      <w:bCs/>
      <w:i/>
      <w:iCs/>
      <w:smallCaps w:val="0"/>
      <w:strike w:val="0"/>
      <w:spacing w:val="0"/>
      <w:sz w:val="23"/>
      <w:szCs w:val="23"/>
      <w:lang w:val="en-GB"/>
    </w:rPr>
  </w:style>
  <w:style w:type="paragraph" w:customStyle="1" w:styleId="50">
    <w:name w:val="Основен текст5"/>
    <w:basedOn w:val="a"/>
    <w:link w:val="a8"/>
    <w:rsid w:val="00F6415C"/>
    <w:pPr>
      <w:shd w:val="clear" w:color="auto" w:fill="FFFFFF"/>
      <w:suppressAutoHyphens w:val="0"/>
      <w:spacing w:after="300" w:line="264" w:lineRule="exact"/>
      <w:jc w:val="both"/>
    </w:pPr>
    <w:rPr>
      <w:lang w:val="en-GB" w:eastAsia="bg-BG"/>
    </w:rPr>
  </w:style>
  <w:style w:type="character" w:customStyle="1" w:styleId="41pt">
    <w:name w:val="Заглавие #4 + Разредка 1 pt"/>
    <w:basedOn w:val="a1"/>
    <w:rsid w:val="00A0086D"/>
    <w:rPr>
      <w:rFonts w:ascii="Arial Unicode MS" w:eastAsia="Arial Unicode MS" w:hAnsi="Arial Unicode MS" w:cs="Arial Unicode MS"/>
      <w:b w:val="0"/>
      <w:bCs w:val="0"/>
      <w:i w:val="0"/>
      <w:iCs w:val="0"/>
      <w:smallCaps w:val="0"/>
      <w:strike w:val="0"/>
      <w:color w:val="000000"/>
      <w:spacing w:val="30"/>
      <w:w w:val="100"/>
      <w:position w:val="0"/>
      <w:sz w:val="24"/>
      <w:szCs w:val="24"/>
      <w:u w:val="none"/>
      <w:lang w:val="bg-BG" w:eastAsia="bg-BG" w:bidi="bg-BG"/>
    </w:rPr>
  </w:style>
  <w:style w:type="character" w:customStyle="1" w:styleId="80">
    <w:name w:val="Основен текст (8)_"/>
    <w:basedOn w:val="a1"/>
    <w:link w:val="81"/>
    <w:rsid w:val="002F0E03"/>
    <w:rPr>
      <w:sz w:val="26"/>
      <w:szCs w:val="26"/>
      <w:shd w:val="clear" w:color="auto" w:fill="FFFFFF"/>
    </w:rPr>
  </w:style>
  <w:style w:type="paragraph" w:customStyle="1" w:styleId="81">
    <w:name w:val="Основен текст (8)"/>
    <w:basedOn w:val="a"/>
    <w:link w:val="80"/>
    <w:rsid w:val="002F0E03"/>
    <w:pPr>
      <w:widowControl w:val="0"/>
      <w:shd w:val="clear" w:color="auto" w:fill="FFFFFF"/>
      <w:suppressAutoHyphens w:val="0"/>
      <w:spacing w:after="1140" w:line="292" w:lineRule="exact"/>
      <w:ind w:hanging="500"/>
    </w:pPr>
    <w:rPr>
      <w:sz w:val="26"/>
      <w:szCs w:val="26"/>
      <w:lang w:eastAsia="bg-BG"/>
    </w:rPr>
  </w:style>
  <w:style w:type="paragraph" w:customStyle="1" w:styleId="style12">
    <w:name w:val="style12"/>
    <w:basedOn w:val="a"/>
    <w:rsid w:val="002645DB"/>
    <w:pPr>
      <w:suppressAutoHyphens w:val="0"/>
      <w:spacing w:before="100" w:beforeAutospacing="1" w:after="100" w:afterAutospacing="1" w:line="240" w:lineRule="auto"/>
    </w:pPr>
    <w:rPr>
      <w:lang w:eastAsia="bg-BG"/>
    </w:rPr>
  </w:style>
  <w:style w:type="paragraph" w:customStyle="1" w:styleId="60">
    <w:name w:val="Основен текст6"/>
    <w:basedOn w:val="a"/>
    <w:rsid w:val="002645DB"/>
    <w:pPr>
      <w:widowControl w:val="0"/>
      <w:shd w:val="clear" w:color="auto" w:fill="FFFFFF"/>
      <w:suppressAutoHyphens w:val="0"/>
      <w:spacing w:before="300" w:after="1380" w:line="269" w:lineRule="exact"/>
      <w:ind w:hanging="400"/>
      <w:jc w:val="center"/>
    </w:pPr>
    <w:rPr>
      <w:sz w:val="22"/>
      <w:szCs w:val="22"/>
      <w:lang w:eastAsia="bg-BG"/>
    </w:rPr>
  </w:style>
  <w:style w:type="character" w:customStyle="1" w:styleId="afff1">
    <w:name w:val="Основен текст + Курсив"/>
    <w:rsid w:val="008D47B4"/>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 w:type="character" w:customStyle="1" w:styleId="2a">
    <w:name w:val="Основен текст (2) + Не е удебелен"/>
    <w:rsid w:val="008D47B4"/>
    <w:rPr>
      <w:rFonts w:ascii="Times New Roman" w:eastAsia="Times New Roman" w:hAnsi="Times New Roman" w:cs="Times New Roman"/>
      <w:b/>
      <w:bCs/>
      <w:color w:val="000000"/>
      <w:spacing w:val="0"/>
      <w:w w:val="100"/>
      <w:position w:val="0"/>
      <w:sz w:val="22"/>
      <w:szCs w:val="22"/>
      <w:shd w:val="clear" w:color="auto" w:fill="FFFFFF"/>
      <w:lang w:val="bg-BG" w:bidi="ar-SA"/>
    </w:rPr>
  </w:style>
  <w:style w:type="character" w:customStyle="1" w:styleId="40">
    <w:name w:val="Основен текст (4)_"/>
    <w:link w:val="41"/>
    <w:rsid w:val="008D47B4"/>
    <w:rPr>
      <w:i/>
      <w:iCs/>
      <w:sz w:val="22"/>
      <w:szCs w:val="22"/>
      <w:shd w:val="clear" w:color="auto" w:fill="FFFFFF"/>
    </w:rPr>
  </w:style>
  <w:style w:type="character" w:customStyle="1" w:styleId="42">
    <w:name w:val="Основен текст (4) + Удебелен;Не е курсив"/>
    <w:rsid w:val="008D47B4"/>
    <w:rPr>
      <w:rFonts w:ascii="Times New Roman" w:eastAsia="Times New Roman" w:hAnsi="Times New Roman" w:cs="Times New Roman"/>
      <w:b/>
      <w:bCs/>
      <w:i/>
      <w:iCs/>
      <w:color w:val="000000"/>
      <w:spacing w:val="0"/>
      <w:w w:val="100"/>
      <w:position w:val="0"/>
      <w:sz w:val="22"/>
      <w:szCs w:val="22"/>
      <w:shd w:val="clear" w:color="auto" w:fill="FFFFFF"/>
      <w:lang w:val="bg-BG"/>
    </w:rPr>
  </w:style>
  <w:style w:type="paragraph" w:customStyle="1" w:styleId="41">
    <w:name w:val="Основен текст (4)"/>
    <w:basedOn w:val="a"/>
    <w:link w:val="40"/>
    <w:rsid w:val="008D47B4"/>
    <w:pPr>
      <w:widowControl w:val="0"/>
      <w:shd w:val="clear" w:color="auto" w:fill="FFFFFF"/>
      <w:suppressAutoHyphens w:val="0"/>
      <w:spacing w:line="264" w:lineRule="exact"/>
      <w:ind w:firstLine="720"/>
      <w:jc w:val="both"/>
    </w:pPr>
    <w:rPr>
      <w:i/>
      <w:iCs/>
      <w:sz w:val="22"/>
      <w:szCs w:val="22"/>
      <w:lang w:eastAsia="bg-BG"/>
    </w:rPr>
  </w:style>
  <w:style w:type="paragraph" w:customStyle="1" w:styleId="CharChar1CharCharChar">
    <w:name w:val="Char Char1 Знак Знак Char Char Char"/>
    <w:basedOn w:val="a"/>
    <w:rsid w:val="008D47B4"/>
    <w:pPr>
      <w:tabs>
        <w:tab w:val="left" w:pos="709"/>
      </w:tabs>
      <w:suppressAutoHyphens w:val="0"/>
      <w:spacing w:line="240" w:lineRule="auto"/>
    </w:pPr>
    <w:rPr>
      <w:rFonts w:ascii="Tahoma" w:hAnsi="Tahoma"/>
      <w:lang w:val="pl-PL" w:eastAsia="pl-PL"/>
    </w:rPr>
  </w:style>
  <w:style w:type="character" w:customStyle="1" w:styleId="43">
    <w:name w:val="Основен текст4"/>
    <w:rsid w:val="008D47B4"/>
    <w:rPr>
      <w:rFonts w:ascii="Times New Roman" w:eastAsia="Times New Roman" w:hAnsi="Times New Roman" w:cs="Times New Roman"/>
      <w:color w:val="000000"/>
      <w:spacing w:val="0"/>
      <w:w w:val="100"/>
      <w:position w:val="0"/>
      <w:sz w:val="22"/>
      <w:szCs w:val="22"/>
      <w:shd w:val="clear" w:color="auto" w:fill="FFFFFF"/>
      <w:lang w:val="bg-BG"/>
    </w:rPr>
  </w:style>
  <w:style w:type="character" w:customStyle="1" w:styleId="FontStyle11">
    <w:name w:val="Font Style11"/>
    <w:uiPriority w:val="99"/>
    <w:rsid w:val="00305AB0"/>
    <w:rPr>
      <w:rFonts w:ascii="Times New Roman" w:hAnsi="Times New Roman" w:cs="Times New Roman"/>
      <w:sz w:val="22"/>
      <w:szCs w:val="22"/>
    </w:rPr>
  </w:style>
  <w:style w:type="character" w:customStyle="1" w:styleId="FontStyle49">
    <w:name w:val="Font Style49"/>
    <w:uiPriority w:val="99"/>
    <w:rsid w:val="00305AB0"/>
    <w:rPr>
      <w:rFonts w:ascii="Times New Roman" w:hAnsi="Times New Roman" w:cs="Times New Roman"/>
      <w:sz w:val="18"/>
      <w:szCs w:val="18"/>
    </w:rPr>
  </w:style>
  <w:style w:type="character" w:customStyle="1" w:styleId="2b">
    <w:name w:val="Основен текст (2) + Малки букви"/>
    <w:basedOn w:val="20"/>
    <w:rsid w:val="00117776"/>
    <w:rPr>
      <w:rFonts w:ascii="Century Gothic" w:eastAsia="Century Gothic" w:hAnsi="Century Gothic" w:cs="Century Gothic"/>
      <w:b w:val="0"/>
      <w:bCs w:val="0"/>
      <w:i w:val="0"/>
      <w:iCs w:val="0"/>
      <w:smallCaps/>
      <w:strike w:val="0"/>
      <w:color w:val="000000"/>
      <w:spacing w:val="0"/>
      <w:w w:val="100"/>
      <w:position w:val="0"/>
      <w:sz w:val="20"/>
      <w:szCs w:val="20"/>
      <w:u w:val="none"/>
      <w:lang w:val="bg-BG" w:eastAsia="bg-BG" w:bidi="bg-BG"/>
    </w:rPr>
  </w:style>
  <w:style w:type="character" w:customStyle="1" w:styleId="2c">
    <w:name w:val="Основен текст (2) + Удебелен"/>
    <w:basedOn w:val="20"/>
    <w:rsid w:val="006B3C6F"/>
    <w:rPr>
      <w:rFonts w:ascii="Century Gothic" w:eastAsia="Century Gothic" w:hAnsi="Century Gothic" w:cs="Century Gothic"/>
      <w:b/>
      <w:bCs/>
      <w:i w:val="0"/>
      <w:iCs w:val="0"/>
      <w:smallCaps w:val="0"/>
      <w:strike w:val="0"/>
      <w:color w:val="000000"/>
      <w:spacing w:val="0"/>
      <w:w w:val="100"/>
      <w:position w:val="0"/>
      <w:sz w:val="20"/>
      <w:szCs w:val="20"/>
      <w:u w:val="none"/>
      <w:lang w:val="bg-BG" w:eastAsia="bg-BG" w:bidi="bg-BG"/>
    </w:rPr>
  </w:style>
  <w:style w:type="character" w:customStyle="1" w:styleId="310pt">
    <w:name w:val="Основен текст (3) + 10 pt;Не е удебелен"/>
    <w:basedOn w:val="30"/>
    <w:rsid w:val="006B3C6F"/>
    <w:rPr>
      <w:rFonts w:ascii="Century Gothic" w:eastAsia="Century Gothic" w:hAnsi="Century Gothic" w:cs="Century Gothic"/>
      <w:b/>
      <w:bCs/>
      <w:i w:val="0"/>
      <w:iCs w:val="0"/>
      <w:smallCaps w:val="0"/>
      <w:strike w:val="0"/>
      <w:color w:val="000000"/>
      <w:spacing w:val="0"/>
      <w:w w:val="100"/>
      <w:position w:val="0"/>
      <w:sz w:val="20"/>
      <w:szCs w:val="20"/>
      <w:u w:val="none"/>
      <w:lang w:val="bg-BG" w:eastAsia="bg-BG" w:bidi="bg-BG"/>
    </w:rPr>
  </w:style>
  <w:style w:type="character" w:customStyle="1" w:styleId="265pt">
    <w:name w:val="Основен текст (2) + 6;5 pt;Удебелен"/>
    <w:basedOn w:val="20"/>
    <w:rsid w:val="006B3C6F"/>
    <w:rPr>
      <w:rFonts w:ascii="Century Gothic" w:eastAsia="Century Gothic" w:hAnsi="Century Gothic" w:cs="Century Gothic"/>
      <w:b/>
      <w:bCs/>
      <w:i w:val="0"/>
      <w:iCs w:val="0"/>
      <w:smallCaps w:val="0"/>
      <w:strike w:val="0"/>
      <w:color w:val="000000"/>
      <w:spacing w:val="0"/>
      <w:w w:val="100"/>
      <w:position w:val="0"/>
      <w:sz w:val="13"/>
      <w:szCs w:val="13"/>
      <w:u w:val="none"/>
      <w:lang w:val="bg-BG" w:eastAsia="bg-BG" w:bidi="bg-BG"/>
    </w:rPr>
  </w:style>
  <w:style w:type="character" w:customStyle="1" w:styleId="afff2">
    <w:name w:val="Съдържание_"/>
    <w:basedOn w:val="a1"/>
    <w:link w:val="afff3"/>
    <w:rsid w:val="006B3C6F"/>
    <w:rPr>
      <w:rFonts w:ascii="Century Gothic" w:eastAsia="Century Gothic" w:hAnsi="Century Gothic" w:cs="Century Gothic"/>
      <w:shd w:val="clear" w:color="auto" w:fill="FFFFFF"/>
    </w:rPr>
  </w:style>
  <w:style w:type="character" w:customStyle="1" w:styleId="afff4">
    <w:name w:val="Съдържание + Малки букви"/>
    <w:basedOn w:val="afff2"/>
    <w:rsid w:val="006B3C6F"/>
    <w:rPr>
      <w:rFonts w:ascii="Century Gothic" w:eastAsia="Century Gothic" w:hAnsi="Century Gothic" w:cs="Century Gothic"/>
      <w:smallCaps/>
      <w:color w:val="000000"/>
      <w:spacing w:val="0"/>
      <w:w w:val="100"/>
      <w:position w:val="0"/>
      <w:shd w:val="clear" w:color="auto" w:fill="FFFFFF"/>
      <w:lang w:val="bg-BG" w:eastAsia="bg-BG" w:bidi="bg-BG"/>
    </w:rPr>
  </w:style>
  <w:style w:type="character" w:customStyle="1" w:styleId="44">
    <w:name w:val="Основен текст (4) + Не е удебелен"/>
    <w:basedOn w:val="40"/>
    <w:rsid w:val="006B3C6F"/>
    <w:rPr>
      <w:rFonts w:ascii="Century Gothic" w:eastAsia="Century Gothic" w:hAnsi="Century Gothic" w:cs="Century Gothic"/>
      <w:b/>
      <w:bCs/>
      <w:i w:val="0"/>
      <w:iCs w:val="0"/>
      <w:smallCaps w:val="0"/>
      <w:strike w:val="0"/>
      <w:color w:val="000000"/>
      <w:spacing w:val="0"/>
      <w:w w:val="100"/>
      <w:position w:val="0"/>
      <w:sz w:val="20"/>
      <w:szCs w:val="20"/>
      <w:u w:val="none"/>
      <w:shd w:val="clear" w:color="auto" w:fill="FFFFFF"/>
      <w:lang w:val="bg-BG" w:eastAsia="bg-BG" w:bidi="bg-BG"/>
    </w:rPr>
  </w:style>
  <w:style w:type="paragraph" w:customStyle="1" w:styleId="afff3">
    <w:name w:val="Съдържание"/>
    <w:basedOn w:val="a"/>
    <w:link w:val="afff2"/>
    <w:rsid w:val="006B3C6F"/>
    <w:pPr>
      <w:widowControl w:val="0"/>
      <w:shd w:val="clear" w:color="auto" w:fill="FFFFFF"/>
      <w:suppressAutoHyphens w:val="0"/>
      <w:spacing w:line="322" w:lineRule="exact"/>
      <w:jc w:val="both"/>
    </w:pPr>
    <w:rPr>
      <w:rFonts w:ascii="Century Gothic" w:eastAsia="Century Gothic" w:hAnsi="Century Gothic" w:cs="Century Gothic"/>
      <w:sz w:val="20"/>
      <w:szCs w:val="20"/>
      <w:lang w:eastAsia="bg-BG"/>
    </w:rPr>
  </w:style>
  <w:style w:type="character" w:customStyle="1" w:styleId="29pt0pt">
    <w:name w:val="Основен текст (2) + 9 pt;Малки букви;Разредка 0 pt"/>
    <w:basedOn w:val="20"/>
    <w:rsid w:val="00C71FBD"/>
    <w:rPr>
      <w:rFonts w:ascii="Century Gothic" w:eastAsia="Century Gothic" w:hAnsi="Century Gothic" w:cs="Century Gothic"/>
      <w:b w:val="0"/>
      <w:bCs w:val="0"/>
      <w:i w:val="0"/>
      <w:iCs w:val="0"/>
      <w:smallCaps/>
      <w:strike w:val="0"/>
      <w:color w:val="000000"/>
      <w:spacing w:val="-10"/>
      <w:w w:val="100"/>
      <w:position w:val="0"/>
      <w:sz w:val="18"/>
      <w:szCs w:val="18"/>
      <w:u w:val="none"/>
      <w:lang w:val="bg-BG" w:eastAsia="bg-BG" w:bidi="bg-BG"/>
    </w:rPr>
  </w:style>
  <w:style w:type="character" w:customStyle="1" w:styleId="29pt0pt0">
    <w:name w:val="Основен текст (2) + 9 pt;Разредка 0 pt"/>
    <w:basedOn w:val="20"/>
    <w:rsid w:val="00C71FBD"/>
    <w:rPr>
      <w:rFonts w:ascii="Century Gothic" w:eastAsia="Century Gothic" w:hAnsi="Century Gothic" w:cs="Century Gothic"/>
      <w:b w:val="0"/>
      <w:bCs w:val="0"/>
      <w:i w:val="0"/>
      <w:iCs w:val="0"/>
      <w:smallCaps w:val="0"/>
      <w:strike w:val="0"/>
      <w:color w:val="000000"/>
      <w:spacing w:val="-10"/>
      <w:w w:val="100"/>
      <w:position w:val="0"/>
      <w:sz w:val="18"/>
      <w:szCs w:val="18"/>
      <w:u w:val="none"/>
      <w:lang w:val="bg-BG" w:eastAsia="bg-BG" w:bidi="bg-BG"/>
    </w:rPr>
  </w:style>
  <w:style w:type="character" w:customStyle="1" w:styleId="2d">
    <w:name w:val="Заглавие #2_"/>
    <w:basedOn w:val="a1"/>
    <w:link w:val="2e"/>
    <w:rsid w:val="000D17BA"/>
    <w:rPr>
      <w:rFonts w:ascii="Century Gothic" w:eastAsia="Century Gothic" w:hAnsi="Century Gothic" w:cs="Century Gothic"/>
      <w:b/>
      <w:bCs/>
      <w:shd w:val="clear" w:color="auto" w:fill="FFFFFF"/>
    </w:rPr>
  </w:style>
  <w:style w:type="paragraph" w:customStyle="1" w:styleId="2e">
    <w:name w:val="Заглавие #2"/>
    <w:basedOn w:val="a"/>
    <w:link w:val="2d"/>
    <w:rsid w:val="000D17BA"/>
    <w:pPr>
      <w:widowControl w:val="0"/>
      <w:shd w:val="clear" w:color="auto" w:fill="FFFFFF"/>
      <w:suppressAutoHyphens w:val="0"/>
      <w:spacing w:before="360" w:after="360" w:line="0" w:lineRule="atLeast"/>
      <w:ind w:hanging="460"/>
      <w:jc w:val="both"/>
      <w:outlineLvl w:val="1"/>
    </w:pPr>
    <w:rPr>
      <w:rFonts w:ascii="Century Gothic" w:eastAsia="Century Gothic" w:hAnsi="Century Gothic" w:cs="Century Gothic"/>
      <w:b/>
      <w:bCs/>
      <w:sz w:val="20"/>
      <w:szCs w:val="20"/>
      <w:lang w:eastAsia="bg-BG"/>
    </w:rPr>
  </w:style>
  <w:style w:type="paragraph" w:customStyle="1" w:styleId="afff5">
    <w:name w:val="По подразбиране"/>
    <w:rsid w:val="006878D3"/>
    <w:pPr>
      <w:widowControl w:val="0"/>
      <w:pBdr>
        <w:top w:val="nil"/>
        <w:left w:val="nil"/>
        <w:bottom w:val="nil"/>
        <w:right w:val="nil"/>
        <w:between w:val="nil"/>
        <w:bar w:val="nil"/>
      </w:pBdr>
      <w:suppressAutoHyphens/>
    </w:pPr>
    <w:rPr>
      <w:rFonts w:eastAsia="Arial Unicode MS" w:cs="Arial Unicode MS"/>
      <w:color w:val="000000"/>
      <w:kern w:val="1"/>
      <w:sz w:val="24"/>
      <w:szCs w:val="24"/>
      <w:bdr w:val="nil"/>
    </w:rPr>
  </w:style>
  <w:style w:type="character" w:customStyle="1" w:styleId="70">
    <w:name w:val="Основен текст (7)_"/>
    <w:basedOn w:val="a1"/>
    <w:rsid w:val="007D159C"/>
    <w:rPr>
      <w:rFonts w:ascii="Times New Roman" w:eastAsia="Times New Roman" w:hAnsi="Times New Roman" w:cs="Times New Roman"/>
      <w:b/>
      <w:bCs/>
      <w:i/>
      <w:iCs/>
      <w:smallCaps w:val="0"/>
      <w:strike w:val="0"/>
      <w:u w:val="none"/>
    </w:rPr>
  </w:style>
  <w:style w:type="character" w:customStyle="1" w:styleId="afff6">
    <w:name w:val="Горен или долен колонтитул_"/>
    <w:basedOn w:val="a1"/>
    <w:rsid w:val="007D159C"/>
    <w:rPr>
      <w:rFonts w:ascii="Times New Roman" w:eastAsia="Times New Roman" w:hAnsi="Times New Roman" w:cs="Times New Roman"/>
      <w:b w:val="0"/>
      <w:bCs w:val="0"/>
      <w:i/>
      <w:iCs/>
      <w:smallCaps w:val="0"/>
      <w:strike w:val="0"/>
      <w:u w:val="none"/>
    </w:rPr>
  </w:style>
  <w:style w:type="character" w:customStyle="1" w:styleId="105pt">
    <w:name w:val="Горен или долен колонтитул + 10;5 pt;Не е курсив"/>
    <w:basedOn w:val="afff6"/>
    <w:rsid w:val="007D159C"/>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71">
    <w:name w:val="Основен текст (7) + Не е удебелен;Не е курсив"/>
    <w:basedOn w:val="70"/>
    <w:rsid w:val="007D159C"/>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character" w:customStyle="1" w:styleId="2f">
    <w:name w:val="Основен текст (2) + Удебелен;Курсив"/>
    <w:basedOn w:val="20"/>
    <w:rsid w:val="007D159C"/>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character" w:customStyle="1" w:styleId="72">
    <w:name w:val="Основен текст (7)"/>
    <w:basedOn w:val="70"/>
    <w:rsid w:val="007D159C"/>
    <w:rPr>
      <w:rFonts w:ascii="Times New Roman" w:eastAsia="Times New Roman" w:hAnsi="Times New Roman" w:cs="Times New Roman"/>
      <w:b/>
      <w:bCs/>
      <w:i/>
      <w:iCs/>
      <w:smallCaps w:val="0"/>
      <w:strike w:val="0"/>
      <w:color w:val="000000"/>
      <w:spacing w:val="0"/>
      <w:w w:val="100"/>
      <w:position w:val="0"/>
      <w:sz w:val="24"/>
      <w:szCs w:val="24"/>
      <w:u w:val="single"/>
      <w:lang w:val="bg-BG" w:eastAsia="bg-BG" w:bidi="bg-BG"/>
    </w:rPr>
  </w:style>
  <w:style w:type="character" w:customStyle="1" w:styleId="afff7">
    <w:name w:val="Заглавие на таблица_"/>
    <w:basedOn w:val="a1"/>
    <w:link w:val="afff8"/>
    <w:rsid w:val="007D159C"/>
    <w:rPr>
      <w:shd w:val="clear" w:color="auto" w:fill="FFFFFF"/>
    </w:rPr>
  </w:style>
  <w:style w:type="character" w:customStyle="1" w:styleId="2f0">
    <w:name w:val="Основен текст (2) + Курсив"/>
    <w:basedOn w:val="20"/>
    <w:rsid w:val="007D159C"/>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82">
    <w:name w:val="Основен текст (8) + Не е курсив"/>
    <w:basedOn w:val="80"/>
    <w:rsid w:val="007D159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bg-BG" w:eastAsia="bg-BG" w:bidi="bg-BG"/>
    </w:rPr>
  </w:style>
  <w:style w:type="character" w:customStyle="1" w:styleId="2f1">
    <w:name w:val="Заглавие #2 + Не е удебелен;Не е курсив"/>
    <w:basedOn w:val="2d"/>
    <w:rsid w:val="007D159C"/>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bg-BG" w:eastAsia="bg-BG" w:bidi="bg-BG"/>
    </w:rPr>
  </w:style>
  <w:style w:type="character" w:customStyle="1" w:styleId="afff9">
    <w:name w:val="Горен или долен колонтитул"/>
    <w:basedOn w:val="afff6"/>
    <w:rsid w:val="007D159C"/>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paragraph" w:customStyle="1" w:styleId="afff8">
    <w:name w:val="Заглавие на таблица"/>
    <w:basedOn w:val="a"/>
    <w:link w:val="afff7"/>
    <w:rsid w:val="007D159C"/>
    <w:pPr>
      <w:widowControl w:val="0"/>
      <w:shd w:val="clear" w:color="auto" w:fill="FFFFFF"/>
      <w:suppressAutoHyphens w:val="0"/>
      <w:spacing w:line="336" w:lineRule="exact"/>
    </w:pPr>
    <w:rPr>
      <w:sz w:val="20"/>
      <w:szCs w:val="20"/>
      <w:lang w:eastAsia="bg-BG"/>
    </w:rPr>
  </w:style>
  <w:style w:type="numbering" w:customStyle="1" w:styleId="List1">
    <w:name w:val="List 1"/>
    <w:rsid w:val="00CA597F"/>
    <w:pPr>
      <w:numPr>
        <w:numId w:val="17"/>
      </w:numPr>
    </w:pPr>
  </w:style>
  <w:style w:type="numbering" w:customStyle="1" w:styleId="List11">
    <w:name w:val="List 11"/>
    <w:rsid w:val="00CA597F"/>
  </w:style>
  <w:style w:type="character" w:customStyle="1" w:styleId="4075ptExact">
    <w:name w:val="Основен текст (40) + 7;5 pt;Не е удебелен;Не е курсив Exact"/>
    <w:basedOn w:val="a1"/>
    <w:rsid w:val="007F1790"/>
    <w:rPr>
      <w:rFonts w:ascii="Arial" w:eastAsia="Arial" w:hAnsi="Arial" w:cs="Arial"/>
      <w:b/>
      <w:bCs/>
      <w:i/>
      <w:iCs/>
      <w:smallCaps w:val="0"/>
      <w:strike w:val="0"/>
      <w:color w:val="000000"/>
      <w:spacing w:val="0"/>
      <w:w w:val="100"/>
      <w:position w:val="0"/>
      <w:sz w:val="15"/>
      <w:szCs w:val="15"/>
      <w:u w:val="none"/>
      <w:lang w:val="bg-BG" w:eastAsia="bg-BG" w:bidi="bg-BG"/>
    </w:rPr>
  </w:style>
  <w:style w:type="character" w:customStyle="1" w:styleId="285pt">
    <w:name w:val="Основен текст (2) + 8;5 pt;Малки букви"/>
    <w:basedOn w:val="a1"/>
    <w:rsid w:val="005F7BEA"/>
    <w:rPr>
      <w:rFonts w:ascii="Times New Roman" w:eastAsia="Times New Roman" w:hAnsi="Times New Roman" w:cs="Times New Roman"/>
      <w:b w:val="0"/>
      <w:bCs w:val="0"/>
      <w:i w:val="0"/>
      <w:iCs w:val="0"/>
      <w:smallCaps/>
      <w:strike w:val="0"/>
      <w:color w:val="000000"/>
      <w:spacing w:val="0"/>
      <w:w w:val="100"/>
      <w:position w:val="0"/>
      <w:sz w:val="17"/>
      <w:szCs w:val="17"/>
      <w:u w:val="none"/>
      <w:lang w:val="bg-BG" w:eastAsia="bg-BG" w:bidi="bg-BG"/>
    </w:rPr>
  </w:style>
  <w:style w:type="character" w:customStyle="1" w:styleId="40Exact">
    <w:name w:val="Основен текст (40) Exact"/>
    <w:basedOn w:val="a1"/>
    <w:rsid w:val="005F7BEA"/>
    <w:rPr>
      <w:rFonts w:ascii="Arial" w:eastAsia="Arial" w:hAnsi="Arial" w:cs="Arial"/>
      <w:b/>
      <w:bCs/>
      <w:i/>
      <w:iCs/>
      <w:smallCaps w:val="0"/>
      <w:strike w:val="0"/>
      <w:color w:val="000000"/>
      <w:spacing w:val="0"/>
      <w:w w:val="100"/>
      <w:position w:val="0"/>
      <w:sz w:val="14"/>
      <w:szCs w:val="14"/>
      <w:u w:val="single"/>
      <w:lang w:val="bg-BG" w:eastAsia="bg-BG" w:bidi="bg-BG"/>
    </w:rPr>
  </w:style>
  <w:style w:type="character" w:customStyle="1" w:styleId="110">
    <w:name w:val="Основен текст (11)_"/>
    <w:basedOn w:val="a1"/>
    <w:rsid w:val="005F7BEA"/>
    <w:rPr>
      <w:rFonts w:ascii="Times New Roman" w:eastAsia="Times New Roman" w:hAnsi="Times New Roman" w:cs="Times New Roman"/>
      <w:b/>
      <w:bCs/>
      <w:i/>
      <w:iCs/>
      <w:smallCaps w:val="0"/>
      <w:strike w:val="0"/>
      <w:u w:val="none"/>
    </w:rPr>
  </w:style>
  <w:style w:type="character" w:customStyle="1" w:styleId="111">
    <w:name w:val="Основен текст (11)"/>
    <w:basedOn w:val="110"/>
    <w:rsid w:val="005F7BEA"/>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character" w:customStyle="1" w:styleId="61">
    <w:name w:val="Основен текст (6)_"/>
    <w:basedOn w:val="a1"/>
    <w:rsid w:val="00161CB9"/>
    <w:rPr>
      <w:rFonts w:ascii="Times New Roman" w:eastAsia="Times New Roman" w:hAnsi="Times New Roman" w:cs="Times New Roman"/>
      <w:b w:val="0"/>
      <w:bCs w:val="0"/>
      <w:i w:val="0"/>
      <w:iCs w:val="0"/>
      <w:smallCaps w:val="0"/>
      <w:strike w:val="0"/>
      <w:u w:val="none"/>
    </w:rPr>
  </w:style>
  <w:style w:type="character" w:customStyle="1" w:styleId="62">
    <w:name w:val="Основен текст (6)"/>
    <w:basedOn w:val="61"/>
    <w:rsid w:val="00161CB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63">
    <w:name w:val="Основен текст (6) + Малки букви"/>
    <w:basedOn w:val="61"/>
    <w:rsid w:val="00161CB9"/>
    <w:rPr>
      <w:rFonts w:ascii="Times New Roman" w:eastAsia="Times New Roman" w:hAnsi="Times New Roman" w:cs="Times New Roman"/>
      <w:b w:val="0"/>
      <w:bCs w:val="0"/>
      <w:i w:val="0"/>
      <w:iCs w:val="0"/>
      <w:smallCaps/>
      <w:strike w:val="0"/>
      <w:color w:val="000000"/>
      <w:spacing w:val="0"/>
      <w:w w:val="100"/>
      <w:position w:val="0"/>
      <w:sz w:val="24"/>
      <w:szCs w:val="24"/>
      <w:u w:val="none"/>
      <w:lang w:val="bg-BG" w:eastAsia="bg-BG" w:bidi="bg-BG"/>
    </w:rPr>
  </w:style>
  <w:style w:type="character" w:customStyle="1" w:styleId="64">
    <w:name w:val="Заглавие #6_"/>
    <w:basedOn w:val="a1"/>
    <w:rsid w:val="009947E3"/>
    <w:rPr>
      <w:rFonts w:ascii="Times New Roman" w:eastAsia="Times New Roman" w:hAnsi="Times New Roman" w:cs="Times New Roman"/>
      <w:b w:val="0"/>
      <w:bCs w:val="0"/>
      <w:i w:val="0"/>
      <w:iCs w:val="0"/>
      <w:smallCaps w:val="0"/>
      <w:strike w:val="0"/>
      <w:u w:val="none"/>
    </w:rPr>
  </w:style>
  <w:style w:type="character" w:customStyle="1" w:styleId="65">
    <w:name w:val="Заглавие #6"/>
    <w:basedOn w:val="64"/>
    <w:rsid w:val="009947E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30">
    <w:name w:val="Основен текст (13)"/>
    <w:basedOn w:val="a1"/>
    <w:rsid w:val="00F45530"/>
    <w:rPr>
      <w:rFonts w:ascii="Arial" w:eastAsia="Arial" w:hAnsi="Arial" w:cs="Arial"/>
      <w:b/>
      <w:bCs/>
      <w:i/>
      <w:iCs/>
      <w:smallCaps w:val="0"/>
      <w:strike w:val="0"/>
      <w:color w:val="000000"/>
      <w:spacing w:val="0"/>
      <w:w w:val="100"/>
      <w:position w:val="0"/>
      <w:sz w:val="24"/>
      <w:szCs w:val="24"/>
      <w:u w:val="none"/>
      <w:lang w:val="bg-BG" w:eastAsia="bg-BG" w:bidi="bg-BG"/>
    </w:rPr>
  </w:style>
  <w:style w:type="character" w:customStyle="1" w:styleId="520">
    <w:name w:val="Заглавие #5 (2)"/>
    <w:basedOn w:val="a1"/>
    <w:rsid w:val="0073668F"/>
    <w:rPr>
      <w:rFonts w:ascii="Arial" w:eastAsia="Arial" w:hAnsi="Arial" w:cs="Arial"/>
      <w:b w:val="0"/>
      <w:bCs w:val="0"/>
      <w:i w:val="0"/>
      <w:iCs w:val="0"/>
      <w:smallCaps w:val="0"/>
      <w:strike w:val="0"/>
      <w:color w:val="000000"/>
      <w:spacing w:val="0"/>
      <w:w w:val="100"/>
      <w:position w:val="0"/>
      <w:sz w:val="28"/>
      <w:szCs w:val="28"/>
      <w:u w:val="none"/>
      <w:lang w:val="bg-BG" w:eastAsia="bg-BG" w:bidi="bg-BG"/>
    </w:rPr>
  </w:style>
  <w:style w:type="character" w:customStyle="1" w:styleId="39">
    <w:name w:val="Основен текст (39)"/>
    <w:basedOn w:val="a1"/>
    <w:rsid w:val="000C04E9"/>
    <w:rPr>
      <w:rFonts w:ascii="Arial" w:eastAsia="Arial" w:hAnsi="Arial" w:cs="Arial"/>
      <w:b w:val="0"/>
      <w:bCs w:val="0"/>
      <w:i w:val="0"/>
      <w:iCs w:val="0"/>
      <w:smallCaps w:val="0"/>
      <w:strike w:val="0"/>
      <w:color w:val="000000"/>
      <w:spacing w:val="0"/>
      <w:w w:val="100"/>
      <w:position w:val="0"/>
      <w:sz w:val="15"/>
      <w:szCs w:val="15"/>
      <w:u w:val="none"/>
      <w:lang w:val="bg-BG" w:eastAsia="bg-BG" w:bidi="bg-BG"/>
    </w:rPr>
  </w:style>
  <w:style w:type="character" w:customStyle="1" w:styleId="390">
    <w:name w:val="Основен текст (39)_"/>
    <w:basedOn w:val="a1"/>
    <w:rsid w:val="000C04E9"/>
    <w:rPr>
      <w:rFonts w:ascii="Arial" w:eastAsia="Arial" w:hAnsi="Arial" w:cs="Arial"/>
      <w:b w:val="0"/>
      <w:bCs w:val="0"/>
      <w:i w:val="0"/>
      <w:iCs w:val="0"/>
      <w:smallCaps w:val="0"/>
      <w:strike w:val="0"/>
      <w:sz w:val="15"/>
      <w:szCs w:val="15"/>
      <w:u w:val="none"/>
    </w:rPr>
  </w:style>
  <w:style w:type="character" w:customStyle="1" w:styleId="397pt">
    <w:name w:val="Основен текст (39) + 7 pt;Удебелен;Курсив"/>
    <w:basedOn w:val="390"/>
    <w:rsid w:val="0079143C"/>
    <w:rPr>
      <w:rFonts w:ascii="Arial" w:eastAsia="Arial" w:hAnsi="Arial" w:cs="Arial"/>
      <w:b/>
      <w:bCs/>
      <w:i/>
      <w:iCs/>
      <w:smallCaps w:val="0"/>
      <w:strike w:val="0"/>
      <w:color w:val="000000"/>
      <w:spacing w:val="0"/>
      <w:w w:val="100"/>
      <w:position w:val="0"/>
      <w:sz w:val="14"/>
      <w:szCs w:val="14"/>
      <w:u w:val="none"/>
      <w:lang w:val="bg-BG" w:eastAsia="bg-BG" w:bidi="bg-BG"/>
    </w:rPr>
  </w:style>
  <w:style w:type="character" w:customStyle="1" w:styleId="390pt">
    <w:name w:val="Основен текст (39) + Разредка 0 pt"/>
    <w:basedOn w:val="390"/>
    <w:rsid w:val="007A4555"/>
    <w:rPr>
      <w:rFonts w:ascii="Arial" w:eastAsia="Arial" w:hAnsi="Arial" w:cs="Arial"/>
      <w:b w:val="0"/>
      <w:bCs w:val="0"/>
      <w:i w:val="0"/>
      <w:iCs w:val="0"/>
      <w:smallCaps w:val="0"/>
      <w:strike w:val="0"/>
      <w:color w:val="000000"/>
      <w:spacing w:val="-10"/>
      <w:w w:val="100"/>
      <w:position w:val="0"/>
      <w:sz w:val="15"/>
      <w:szCs w:val="15"/>
      <w:u w:val="none"/>
      <w:lang w:val="bg-BG" w:eastAsia="bg-BG" w:bidi="bg-BG"/>
    </w:rPr>
  </w:style>
  <w:style w:type="character" w:customStyle="1" w:styleId="170">
    <w:name w:val="Основен текст (17)"/>
    <w:basedOn w:val="a1"/>
    <w:rsid w:val="004262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430">
    <w:name w:val="Основен текст (43)_"/>
    <w:basedOn w:val="a1"/>
    <w:rsid w:val="00045403"/>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431">
    <w:name w:val="Основен текст (43)"/>
    <w:basedOn w:val="430"/>
    <w:rsid w:val="000454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32">
    <w:name w:val="Основен текст (43) + Удебелен"/>
    <w:basedOn w:val="430"/>
    <w:rsid w:val="00045403"/>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140">
    <w:name w:val="Основен текст (14)_"/>
    <w:basedOn w:val="a1"/>
    <w:link w:val="141"/>
    <w:rsid w:val="00BC5F20"/>
    <w:rPr>
      <w:rFonts w:ascii="Microsoft Sans Serif" w:eastAsia="Microsoft Sans Serif" w:hAnsi="Microsoft Sans Serif" w:cs="Microsoft Sans Serif"/>
      <w:sz w:val="21"/>
      <w:szCs w:val="21"/>
      <w:shd w:val="clear" w:color="auto" w:fill="FFFFFF"/>
    </w:rPr>
  </w:style>
  <w:style w:type="character" w:customStyle="1" w:styleId="140pt">
    <w:name w:val="Основен текст (14) + Курсив;Разредка 0 pt"/>
    <w:basedOn w:val="140"/>
    <w:rsid w:val="00BC5F20"/>
    <w:rPr>
      <w:rFonts w:ascii="Microsoft Sans Serif" w:eastAsia="Microsoft Sans Serif" w:hAnsi="Microsoft Sans Serif" w:cs="Microsoft Sans Serif"/>
      <w:i/>
      <w:iCs/>
      <w:color w:val="000000"/>
      <w:spacing w:val="-10"/>
      <w:w w:val="100"/>
      <w:position w:val="0"/>
      <w:sz w:val="21"/>
      <w:szCs w:val="21"/>
      <w:shd w:val="clear" w:color="auto" w:fill="FFFFFF"/>
      <w:lang w:val="en-US" w:eastAsia="en-US" w:bidi="en-US"/>
    </w:rPr>
  </w:style>
  <w:style w:type="paragraph" w:customStyle="1" w:styleId="141">
    <w:name w:val="Основен текст (14)"/>
    <w:basedOn w:val="a"/>
    <w:link w:val="140"/>
    <w:rsid w:val="00BC5F20"/>
    <w:pPr>
      <w:widowControl w:val="0"/>
      <w:shd w:val="clear" w:color="auto" w:fill="FFFFFF"/>
      <w:suppressAutoHyphens w:val="0"/>
      <w:spacing w:before="780" w:line="461" w:lineRule="exact"/>
      <w:ind w:hanging="360"/>
    </w:pPr>
    <w:rPr>
      <w:rFonts w:ascii="Microsoft Sans Serif" w:eastAsia="Microsoft Sans Serif" w:hAnsi="Microsoft Sans Serif" w:cs="Microsoft Sans Serif"/>
      <w:sz w:val="21"/>
      <w:szCs w:val="21"/>
      <w:lang w:eastAsia="bg-BG"/>
    </w:rPr>
  </w:style>
  <w:style w:type="character" w:customStyle="1" w:styleId="171">
    <w:name w:val="Основен текст (17)_"/>
    <w:basedOn w:val="a1"/>
    <w:rsid w:val="00BC5F20"/>
    <w:rPr>
      <w:rFonts w:ascii="Times New Roman" w:eastAsia="Times New Roman" w:hAnsi="Times New Roman" w:cs="Times New Roman"/>
      <w:b w:val="0"/>
      <w:bCs w:val="0"/>
      <w:i/>
      <w:iCs/>
      <w:smallCaps w:val="0"/>
      <w:strike w:val="0"/>
      <w:sz w:val="22"/>
      <w:szCs w:val="22"/>
      <w:u w:val="none"/>
    </w:rPr>
  </w:style>
  <w:style w:type="character" w:customStyle="1" w:styleId="93Arial0pt">
    <w:name w:val="Заглавие #9 (3) + Arial;Не е удебелен;Курсив;Разредка 0 pt"/>
    <w:basedOn w:val="a1"/>
    <w:rsid w:val="00BC5F20"/>
    <w:rPr>
      <w:rFonts w:ascii="Arial" w:eastAsia="Arial" w:hAnsi="Arial" w:cs="Arial"/>
      <w:b/>
      <w:bCs/>
      <w:i/>
      <w:iCs/>
      <w:smallCaps w:val="0"/>
      <w:strike w:val="0"/>
      <w:color w:val="000000"/>
      <w:spacing w:val="0"/>
      <w:w w:val="100"/>
      <w:position w:val="0"/>
      <w:sz w:val="22"/>
      <w:szCs w:val="22"/>
      <w:u w:val="none"/>
      <w:lang w:val="en-US" w:eastAsia="en-US" w:bidi="en-US"/>
    </w:rPr>
  </w:style>
  <w:style w:type="character" w:customStyle="1" w:styleId="180">
    <w:name w:val="Основен текст (18)_"/>
    <w:basedOn w:val="a1"/>
    <w:link w:val="181"/>
    <w:rsid w:val="007D126C"/>
    <w:rPr>
      <w:rFonts w:ascii="Microsoft Sans Serif" w:eastAsia="Microsoft Sans Serif" w:hAnsi="Microsoft Sans Serif" w:cs="Microsoft Sans Serif"/>
      <w:spacing w:val="20"/>
      <w:sz w:val="17"/>
      <w:szCs w:val="17"/>
      <w:shd w:val="clear" w:color="auto" w:fill="FFFFFF"/>
    </w:rPr>
  </w:style>
  <w:style w:type="character" w:customStyle="1" w:styleId="180pt">
    <w:name w:val="Основен текст (18) + Разредка 0 pt"/>
    <w:basedOn w:val="180"/>
    <w:rsid w:val="007D126C"/>
    <w:rPr>
      <w:rFonts w:ascii="Microsoft Sans Serif" w:eastAsia="Microsoft Sans Serif" w:hAnsi="Microsoft Sans Serif" w:cs="Microsoft Sans Serif"/>
      <w:color w:val="000000"/>
      <w:spacing w:val="-10"/>
      <w:w w:val="100"/>
      <w:position w:val="0"/>
      <w:sz w:val="17"/>
      <w:szCs w:val="17"/>
      <w:shd w:val="clear" w:color="auto" w:fill="FFFFFF"/>
      <w:lang w:val="bg-BG" w:eastAsia="bg-BG" w:bidi="bg-BG"/>
    </w:rPr>
  </w:style>
  <w:style w:type="character" w:customStyle="1" w:styleId="180pt0">
    <w:name w:val="Основен текст (18) + Курсив;Разредка 0 pt"/>
    <w:basedOn w:val="180"/>
    <w:rsid w:val="007D126C"/>
    <w:rPr>
      <w:rFonts w:ascii="Microsoft Sans Serif" w:eastAsia="Microsoft Sans Serif" w:hAnsi="Microsoft Sans Serif" w:cs="Microsoft Sans Serif"/>
      <w:i/>
      <w:iCs/>
      <w:color w:val="000000"/>
      <w:spacing w:val="0"/>
      <w:w w:val="100"/>
      <w:position w:val="0"/>
      <w:sz w:val="17"/>
      <w:szCs w:val="17"/>
      <w:shd w:val="clear" w:color="auto" w:fill="FFFFFF"/>
      <w:lang w:val="bg-BG" w:eastAsia="bg-BG" w:bidi="bg-BG"/>
    </w:rPr>
  </w:style>
  <w:style w:type="character" w:customStyle="1" w:styleId="190">
    <w:name w:val="Основен текст (19)_"/>
    <w:basedOn w:val="a1"/>
    <w:link w:val="191"/>
    <w:rsid w:val="007D126C"/>
    <w:rPr>
      <w:rFonts w:ascii="Microsoft Sans Serif" w:eastAsia="Microsoft Sans Serif" w:hAnsi="Microsoft Sans Serif" w:cs="Microsoft Sans Serif"/>
      <w:i/>
      <w:iCs/>
      <w:spacing w:val="-10"/>
      <w:sz w:val="21"/>
      <w:szCs w:val="21"/>
      <w:shd w:val="clear" w:color="auto" w:fill="FFFFFF"/>
      <w:lang w:val="en-US" w:eastAsia="en-US" w:bidi="en-US"/>
    </w:rPr>
  </w:style>
  <w:style w:type="character" w:customStyle="1" w:styleId="190pt">
    <w:name w:val="Основен текст (19) + Не е курсив;Разредка 0 pt"/>
    <w:basedOn w:val="190"/>
    <w:rsid w:val="007D126C"/>
    <w:rPr>
      <w:rFonts w:ascii="Microsoft Sans Serif" w:eastAsia="Microsoft Sans Serif" w:hAnsi="Microsoft Sans Serif" w:cs="Microsoft Sans Serif"/>
      <w:i/>
      <w:iCs/>
      <w:color w:val="000000"/>
      <w:spacing w:val="0"/>
      <w:w w:val="100"/>
      <w:position w:val="0"/>
      <w:sz w:val="21"/>
      <w:szCs w:val="21"/>
      <w:shd w:val="clear" w:color="auto" w:fill="FFFFFF"/>
      <w:lang w:val="en-US" w:eastAsia="en-US" w:bidi="en-US"/>
    </w:rPr>
  </w:style>
  <w:style w:type="paragraph" w:customStyle="1" w:styleId="181">
    <w:name w:val="Основен текст (18)"/>
    <w:basedOn w:val="a"/>
    <w:link w:val="180"/>
    <w:rsid w:val="007D126C"/>
    <w:pPr>
      <w:widowControl w:val="0"/>
      <w:shd w:val="clear" w:color="auto" w:fill="FFFFFF"/>
      <w:suppressAutoHyphens w:val="0"/>
      <w:spacing w:after="240" w:line="326" w:lineRule="exact"/>
    </w:pPr>
    <w:rPr>
      <w:rFonts w:ascii="Microsoft Sans Serif" w:eastAsia="Microsoft Sans Serif" w:hAnsi="Microsoft Sans Serif" w:cs="Microsoft Sans Serif"/>
      <w:spacing w:val="20"/>
      <w:sz w:val="17"/>
      <w:szCs w:val="17"/>
      <w:lang w:eastAsia="bg-BG"/>
    </w:rPr>
  </w:style>
  <w:style w:type="paragraph" w:customStyle="1" w:styleId="191">
    <w:name w:val="Основен текст (19)"/>
    <w:basedOn w:val="a"/>
    <w:link w:val="190"/>
    <w:rsid w:val="007D126C"/>
    <w:pPr>
      <w:widowControl w:val="0"/>
      <w:shd w:val="clear" w:color="auto" w:fill="FFFFFF"/>
      <w:suppressAutoHyphens w:val="0"/>
      <w:spacing w:before="120" w:after="720" w:line="0" w:lineRule="atLeast"/>
      <w:jc w:val="both"/>
    </w:pPr>
    <w:rPr>
      <w:rFonts w:ascii="Microsoft Sans Serif" w:eastAsia="Microsoft Sans Serif" w:hAnsi="Microsoft Sans Serif" w:cs="Microsoft Sans Serif"/>
      <w:i/>
      <w:iCs/>
      <w:spacing w:val="-10"/>
      <w:sz w:val="21"/>
      <w:szCs w:val="21"/>
      <w:lang w:val="en-US" w:eastAsia="en-US" w:bidi="en-US"/>
    </w:rPr>
  </w:style>
  <w:style w:type="character" w:customStyle="1" w:styleId="102">
    <w:name w:val="Заглавие #10_"/>
    <w:basedOn w:val="a1"/>
    <w:link w:val="103"/>
    <w:rsid w:val="006468CC"/>
    <w:rPr>
      <w:b/>
      <w:bCs/>
      <w:sz w:val="22"/>
      <w:szCs w:val="22"/>
      <w:shd w:val="clear" w:color="auto" w:fill="FFFFFF"/>
    </w:rPr>
  </w:style>
  <w:style w:type="character" w:customStyle="1" w:styleId="1020">
    <w:name w:val="Заглавие #10 (2)_"/>
    <w:basedOn w:val="a1"/>
    <w:link w:val="1021"/>
    <w:rsid w:val="006468CC"/>
    <w:rPr>
      <w:sz w:val="22"/>
      <w:szCs w:val="22"/>
      <w:shd w:val="clear" w:color="auto" w:fill="FFFFFF"/>
    </w:rPr>
  </w:style>
  <w:style w:type="character" w:customStyle="1" w:styleId="220">
    <w:name w:val="Основен текст (22)_"/>
    <w:basedOn w:val="a1"/>
    <w:link w:val="221"/>
    <w:rsid w:val="006468CC"/>
    <w:rPr>
      <w:b/>
      <w:bCs/>
      <w:spacing w:val="-10"/>
      <w:sz w:val="22"/>
      <w:szCs w:val="22"/>
      <w:shd w:val="clear" w:color="auto" w:fill="FFFFFF"/>
    </w:rPr>
  </w:style>
  <w:style w:type="character" w:customStyle="1" w:styleId="230">
    <w:name w:val="Основен текст (23)_"/>
    <w:basedOn w:val="a1"/>
    <w:link w:val="231"/>
    <w:rsid w:val="006468CC"/>
    <w:rPr>
      <w:shd w:val="clear" w:color="auto" w:fill="FFFFFF"/>
    </w:rPr>
  </w:style>
  <w:style w:type="character" w:customStyle="1" w:styleId="2311pt">
    <w:name w:val="Основен текст (23) + 11 pt;Удебелен"/>
    <w:basedOn w:val="230"/>
    <w:rsid w:val="006468CC"/>
    <w:rPr>
      <w:b/>
      <w:bCs/>
      <w:color w:val="000000"/>
      <w:spacing w:val="0"/>
      <w:w w:val="100"/>
      <w:position w:val="0"/>
      <w:sz w:val="22"/>
      <w:szCs w:val="22"/>
      <w:shd w:val="clear" w:color="auto" w:fill="FFFFFF"/>
      <w:lang w:val="bg-BG" w:eastAsia="bg-BG" w:bidi="bg-BG"/>
    </w:rPr>
  </w:style>
  <w:style w:type="paragraph" w:customStyle="1" w:styleId="103">
    <w:name w:val="Заглавие #10"/>
    <w:basedOn w:val="a"/>
    <w:link w:val="102"/>
    <w:rsid w:val="006468CC"/>
    <w:pPr>
      <w:widowControl w:val="0"/>
      <w:shd w:val="clear" w:color="auto" w:fill="FFFFFF"/>
      <w:suppressAutoHyphens w:val="0"/>
      <w:spacing w:before="180" w:after="360" w:line="0" w:lineRule="atLeast"/>
      <w:jc w:val="both"/>
    </w:pPr>
    <w:rPr>
      <w:b/>
      <w:bCs/>
      <w:sz w:val="22"/>
      <w:szCs w:val="22"/>
      <w:lang w:eastAsia="bg-BG"/>
    </w:rPr>
  </w:style>
  <w:style w:type="paragraph" w:customStyle="1" w:styleId="1021">
    <w:name w:val="Заглавие #10 (2)"/>
    <w:basedOn w:val="a"/>
    <w:link w:val="1020"/>
    <w:rsid w:val="006468CC"/>
    <w:pPr>
      <w:widowControl w:val="0"/>
      <w:shd w:val="clear" w:color="auto" w:fill="FFFFFF"/>
      <w:suppressAutoHyphens w:val="0"/>
      <w:spacing w:before="300" w:line="259" w:lineRule="exact"/>
      <w:ind w:firstLine="740"/>
      <w:jc w:val="both"/>
    </w:pPr>
    <w:rPr>
      <w:sz w:val="22"/>
      <w:szCs w:val="22"/>
      <w:lang w:eastAsia="bg-BG"/>
    </w:rPr>
  </w:style>
  <w:style w:type="paragraph" w:customStyle="1" w:styleId="221">
    <w:name w:val="Основен текст (22)"/>
    <w:basedOn w:val="a"/>
    <w:link w:val="220"/>
    <w:rsid w:val="006468CC"/>
    <w:pPr>
      <w:widowControl w:val="0"/>
      <w:shd w:val="clear" w:color="auto" w:fill="FFFFFF"/>
      <w:suppressAutoHyphens w:val="0"/>
      <w:spacing w:before="240" w:line="269" w:lineRule="exact"/>
    </w:pPr>
    <w:rPr>
      <w:b/>
      <w:bCs/>
      <w:spacing w:val="-10"/>
      <w:sz w:val="22"/>
      <w:szCs w:val="22"/>
      <w:lang w:eastAsia="bg-BG"/>
    </w:rPr>
  </w:style>
  <w:style w:type="paragraph" w:customStyle="1" w:styleId="231">
    <w:name w:val="Основен текст (23)"/>
    <w:basedOn w:val="a"/>
    <w:link w:val="230"/>
    <w:rsid w:val="006468CC"/>
    <w:pPr>
      <w:widowControl w:val="0"/>
      <w:shd w:val="clear" w:color="auto" w:fill="FFFFFF"/>
      <w:suppressAutoHyphens w:val="0"/>
      <w:spacing w:line="264" w:lineRule="exact"/>
      <w:jc w:val="both"/>
    </w:pPr>
    <w:rPr>
      <w:sz w:val="20"/>
      <w:szCs w:val="20"/>
      <w:lang w:eastAsia="bg-BG"/>
    </w:rPr>
  </w:style>
  <w:style w:type="character" w:customStyle="1" w:styleId="23Exact">
    <w:name w:val="Основен текст (23) Exact"/>
    <w:basedOn w:val="a1"/>
    <w:rsid w:val="00B70522"/>
    <w:rPr>
      <w:rFonts w:ascii="Times New Roman" w:eastAsia="Times New Roman" w:hAnsi="Times New Roman" w:cs="Times New Roman"/>
      <w:b w:val="0"/>
      <w:bCs w:val="0"/>
      <w:i w:val="0"/>
      <w:iCs w:val="0"/>
      <w:smallCaps w:val="0"/>
      <w:strike w:val="0"/>
      <w:sz w:val="20"/>
      <w:szCs w:val="20"/>
      <w:u w:val="none"/>
    </w:rPr>
  </w:style>
  <w:style w:type="character" w:customStyle="1" w:styleId="92">
    <w:name w:val="Заглавие #9_"/>
    <w:basedOn w:val="a1"/>
    <w:link w:val="93"/>
    <w:rsid w:val="00FF52CC"/>
    <w:rPr>
      <w:sz w:val="22"/>
      <w:szCs w:val="22"/>
      <w:shd w:val="clear" w:color="auto" w:fill="FFFFFF"/>
    </w:rPr>
  </w:style>
  <w:style w:type="paragraph" w:customStyle="1" w:styleId="93">
    <w:name w:val="Заглавие #9"/>
    <w:basedOn w:val="a"/>
    <w:link w:val="92"/>
    <w:rsid w:val="00FF52CC"/>
    <w:pPr>
      <w:widowControl w:val="0"/>
      <w:shd w:val="clear" w:color="auto" w:fill="FFFFFF"/>
      <w:suppressAutoHyphens w:val="0"/>
      <w:spacing w:before="240" w:line="259" w:lineRule="exact"/>
      <w:ind w:hanging="960"/>
      <w:jc w:val="both"/>
      <w:outlineLvl w:val="8"/>
    </w:pPr>
    <w:rPr>
      <w:sz w:val="22"/>
      <w:szCs w:val="22"/>
      <w:lang w:eastAsia="bg-BG"/>
    </w:rPr>
  </w:style>
  <w:style w:type="character" w:customStyle="1" w:styleId="311pt">
    <w:name w:val="Основен текст (3) + 11 pt"/>
    <w:basedOn w:val="30"/>
    <w:rsid w:val="00FF52C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5Exact">
    <w:name w:val="Основен текст (5) Exact"/>
    <w:basedOn w:val="a1"/>
    <w:rsid w:val="00FF52CC"/>
    <w:rPr>
      <w:rFonts w:ascii="Times New Roman" w:eastAsia="Times New Roman" w:hAnsi="Times New Roman" w:cs="Times New Roman"/>
      <w:b w:val="0"/>
      <w:bCs w:val="0"/>
      <w:i w:val="0"/>
      <w:iCs w:val="0"/>
      <w:smallCaps w:val="0"/>
      <w:strike w:val="0"/>
      <w:sz w:val="22"/>
      <w:szCs w:val="22"/>
      <w:u w:val="none"/>
    </w:rPr>
  </w:style>
  <w:style w:type="character" w:customStyle="1" w:styleId="311pt0">
    <w:name w:val="Основен текст (3) + 11 pt;Удебелен"/>
    <w:basedOn w:val="30"/>
    <w:rsid w:val="0075211D"/>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table" w:customStyle="1" w:styleId="TableNormal1">
    <w:name w:val="Table Normal1"/>
    <w:uiPriority w:val="2"/>
    <w:semiHidden/>
    <w:unhideWhenUsed/>
    <w:qFormat/>
    <w:rsid w:val="007776D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21840"/>
    <w:pPr>
      <w:widowControl w:val="0"/>
      <w:suppressAutoHyphens w:val="0"/>
      <w:spacing w:line="240" w:lineRule="auto"/>
    </w:pPr>
    <w:rPr>
      <w:rFonts w:asciiTheme="minorHAnsi" w:eastAsiaTheme="minorHAnsi" w:hAnsiTheme="minorHAnsi" w:cstheme="minorBidi"/>
      <w:sz w:val="22"/>
      <w:szCs w:val="22"/>
      <w:lang w:val="en-US" w:eastAsia="en-US"/>
    </w:rPr>
  </w:style>
  <w:style w:type="character" w:customStyle="1" w:styleId="21pt">
    <w:name w:val="Основен текст (2) + Разредка 1 pt"/>
    <w:basedOn w:val="20"/>
    <w:rsid w:val="00C6526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bg-BG" w:eastAsia="bg-BG" w:bidi="bg-BG"/>
    </w:rPr>
  </w:style>
  <w:style w:type="paragraph" w:customStyle="1" w:styleId="xl82">
    <w:name w:val="xl82"/>
    <w:basedOn w:val="a"/>
    <w:rsid w:val="0054166D"/>
    <w:pPr>
      <w:shd w:val="clear" w:color="000000" w:fill="FFFFFF"/>
      <w:suppressAutoHyphens w:val="0"/>
      <w:spacing w:before="100" w:beforeAutospacing="1" w:after="100" w:afterAutospacing="1" w:line="240" w:lineRule="auto"/>
      <w:textAlignment w:val="center"/>
    </w:pPr>
    <w:rPr>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1065">
      <w:bodyDiv w:val="1"/>
      <w:marLeft w:val="0"/>
      <w:marRight w:val="0"/>
      <w:marTop w:val="0"/>
      <w:marBottom w:val="0"/>
      <w:divBdr>
        <w:top w:val="none" w:sz="0" w:space="0" w:color="auto"/>
        <w:left w:val="none" w:sz="0" w:space="0" w:color="auto"/>
        <w:bottom w:val="none" w:sz="0" w:space="0" w:color="auto"/>
        <w:right w:val="none" w:sz="0" w:space="0" w:color="auto"/>
      </w:divBdr>
    </w:div>
    <w:div w:id="44109023">
      <w:bodyDiv w:val="1"/>
      <w:marLeft w:val="0"/>
      <w:marRight w:val="0"/>
      <w:marTop w:val="0"/>
      <w:marBottom w:val="0"/>
      <w:divBdr>
        <w:top w:val="none" w:sz="0" w:space="0" w:color="auto"/>
        <w:left w:val="none" w:sz="0" w:space="0" w:color="auto"/>
        <w:bottom w:val="none" w:sz="0" w:space="0" w:color="auto"/>
        <w:right w:val="none" w:sz="0" w:space="0" w:color="auto"/>
      </w:divBdr>
    </w:div>
    <w:div w:id="62725246">
      <w:bodyDiv w:val="1"/>
      <w:marLeft w:val="0"/>
      <w:marRight w:val="0"/>
      <w:marTop w:val="0"/>
      <w:marBottom w:val="0"/>
      <w:divBdr>
        <w:top w:val="none" w:sz="0" w:space="0" w:color="auto"/>
        <w:left w:val="none" w:sz="0" w:space="0" w:color="auto"/>
        <w:bottom w:val="none" w:sz="0" w:space="0" w:color="auto"/>
        <w:right w:val="none" w:sz="0" w:space="0" w:color="auto"/>
      </w:divBdr>
    </w:div>
    <w:div w:id="75901693">
      <w:bodyDiv w:val="1"/>
      <w:marLeft w:val="0"/>
      <w:marRight w:val="0"/>
      <w:marTop w:val="0"/>
      <w:marBottom w:val="0"/>
      <w:divBdr>
        <w:top w:val="none" w:sz="0" w:space="0" w:color="auto"/>
        <w:left w:val="none" w:sz="0" w:space="0" w:color="auto"/>
        <w:bottom w:val="none" w:sz="0" w:space="0" w:color="auto"/>
        <w:right w:val="none" w:sz="0" w:space="0" w:color="auto"/>
      </w:divBdr>
    </w:div>
    <w:div w:id="77680259">
      <w:bodyDiv w:val="1"/>
      <w:marLeft w:val="0"/>
      <w:marRight w:val="0"/>
      <w:marTop w:val="0"/>
      <w:marBottom w:val="0"/>
      <w:divBdr>
        <w:top w:val="none" w:sz="0" w:space="0" w:color="auto"/>
        <w:left w:val="none" w:sz="0" w:space="0" w:color="auto"/>
        <w:bottom w:val="none" w:sz="0" w:space="0" w:color="auto"/>
        <w:right w:val="none" w:sz="0" w:space="0" w:color="auto"/>
      </w:divBdr>
    </w:div>
    <w:div w:id="117377583">
      <w:bodyDiv w:val="1"/>
      <w:marLeft w:val="0"/>
      <w:marRight w:val="0"/>
      <w:marTop w:val="0"/>
      <w:marBottom w:val="0"/>
      <w:divBdr>
        <w:top w:val="none" w:sz="0" w:space="0" w:color="auto"/>
        <w:left w:val="none" w:sz="0" w:space="0" w:color="auto"/>
        <w:bottom w:val="none" w:sz="0" w:space="0" w:color="auto"/>
        <w:right w:val="none" w:sz="0" w:space="0" w:color="auto"/>
      </w:divBdr>
    </w:div>
    <w:div w:id="233904706">
      <w:bodyDiv w:val="1"/>
      <w:marLeft w:val="0"/>
      <w:marRight w:val="0"/>
      <w:marTop w:val="0"/>
      <w:marBottom w:val="0"/>
      <w:divBdr>
        <w:top w:val="none" w:sz="0" w:space="0" w:color="auto"/>
        <w:left w:val="none" w:sz="0" w:space="0" w:color="auto"/>
        <w:bottom w:val="none" w:sz="0" w:space="0" w:color="auto"/>
        <w:right w:val="none" w:sz="0" w:space="0" w:color="auto"/>
      </w:divBdr>
    </w:div>
    <w:div w:id="322899489">
      <w:bodyDiv w:val="1"/>
      <w:marLeft w:val="0"/>
      <w:marRight w:val="0"/>
      <w:marTop w:val="0"/>
      <w:marBottom w:val="0"/>
      <w:divBdr>
        <w:top w:val="none" w:sz="0" w:space="0" w:color="auto"/>
        <w:left w:val="none" w:sz="0" w:space="0" w:color="auto"/>
        <w:bottom w:val="none" w:sz="0" w:space="0" w:color="auto"/>
        <w:right w:val="none" w:sz="0" w:space="0" w:color="auto"/>
      </w:divBdr>
    </w:div>
    <w:div w:id="359206926">
      <w:bodyDiv w:val="1"/>
      <w:marLeft w:val="0"/>
      <w:marRight w:val="0"/>
      <w:marTop w:val="0"/>
      <w:marBottom w:val="0"/>
      <w:divBdr>
        <w:top w:val="none" w:sz="0" w:space="0" w:color="auto"/>
        <w:left w:val="none" w:sz="0" w:space="0" w:color="auto"/>
        <w:bottom w:val="none" w:sz="0" w:space="0" w:color="auto"/>
        <w:right w:val="none" w:sz="0" w:space="0" w:color="auto"/>
      </w:divBdr>
    </w:div>
    <w:div w:id="434057828">
      <w:bodyDiv w:val="1"/>
      <w:marLeft w:val="0"/>
      <w:marRight w:val="0"/>
      <w:marTop w:val="0"/>
      <w:marBottom w:val="0"/>
      <w:divBdr>
        <w:top w:val="none" w:sz="0" w:space="0" w:color="auto"/>
        <w:left w:val="none" w:sz="0" w:space="0" w:color="auto"/>
        <w:bottom w:val="none" w:sz="0" w:space="0" w:color="auto"/>
        <w:right w:val="none" w:sz="0" w:space="0" w:color="auto"/>
      </w:divBdr>
    </w:div>
    <w:div w:id="462693766">
      <w:bodyDiv w:val="1"/>
      <w:marLeft w:val="0"/>
      <w:marRight w:val="0"/>
      <w:marTop w:val="0"/>
      <w:marBottom w:val="0"/>
      <w:divBdr>
        <w:top w:val="none" w:sz="0" w:space="0" w:color="auto"/>
        <w:left w:val="none" w:sz="0" w:space="0" w:color="auto"/>
        <w:bottom w:val="none" w:sz="0" w:space="0" w:color="auto"/>
        <w:right w:val="none" w:sz="0" w:space="0" w:color="auto"/>
      </w:divBdr>
    </w:div>
    <w:div w:id="539629473">
      <w:bodyDiv w:val="1"/>
      <w:marLeft w:val="0"/>
      <w:marRight w:val="0"/>
      <w:marTop w:val="0"/>
      <w:marBottom w:val="0"/>
      <w:divBdr>
        <w:top w:val="none" w:sz="0" w:space="0" w:color="auto"/>
        <w:left w:val="none" w:sz="0" w:space="0" w:color="auto"/>
        <w:bottom w:val="none" w:sz="0" w:space="0" w:color="auto"/>
        <w:right w:val="none" w:sz="0" w:space="0" w:color="auto"/>
      </w:divBdr>
    </w:div>
    <w:div w:id="556942966">
      <w:bodyDiv w:val="1"/>
      <w:marLeft w:val="0"/>
      <w:marRight w:val="0"/>
      <w:marTop w:val="0"/>
      <w:marBottom w:val="0"/>
      <w:divBdr>
        <w:top w:val="none" w:sz="0" w:space="0" w:color="auto"/>
        <w:left w:val="none" w:sz="0" w:space="0" w:color="auto"/>
        <w:bottom w:val="none" w:sz="0" w:space="0" w:color="auto"/>
        <w:right w:val="none" w:sz="0" w:space="0" w:color="auto"/>
      </w:divBdr>
    </w:div>
    <w:div w:id="560792883">
      <w:bodyDiv w:val="1"/>
      <w:marLeft w:val="0"/>
      <w:marRight w:val="0"/>
      <w:marTop w:val="0"/>
      <w:marBottom w:val="0"/>
      <w:divBdr>
        <w:top w:val="none" w:sz="0" w:space="0" w:color="auto"/>
        <w:left w:val="none" w:sz="0" w:space="0" w:color="auto"/>
        <w:bottom w:val="none" w:sz="0" w:space="0" w:color="auto"/>
        <w:right w:val="none" w:sz="0" w:space="0" w:color="auto"/>
      </w:divBdr>
    </w:div>
    <w:div w:id="620572104">
      <w:bodyDiv w:val="1"/>
      <w:marLeft w:val="0"/>
      <w:marRight w:val="0"/>
      <w:marTop w:val="0"/>
      <w:marBottom w:val="0"/>
      <w:divBdr>
        <w:top w:val="none" w:sz="0" w:space="0" w:color="auto"/>
        <w:left w:val="none" w:sz="0" w:space="0" w:color="auto"/>
        <w:bottom w:val="none" w:sz="0" w:space="0" w:color="auto"/>
        <w:right w:val="none" w:sz="0" w:space="0" w:color="auto"/>
      </w:divBdr>
      <w:divsChild>
        <w:div w:id="2824574">
          <w:marLeft w:val="0"/>
          <w:marRight w:val="0"/>
          <w:marTop w:val="0"/>
          <w:marBottom w:val="0"/>
          <w:divBdr>
            <w:top w:val="none" w:sz="0" w:space="0" w:color="auto"/>
            <w:left w:val="none" w:sz="0" w:space="0" w:color="auto"/>
            <w:bottom w:val="none" w:sz="0" w:space="0" w:color="auto"/>
            <w:right w:val="none" w:sz="0" w:space="0" w:color="auto"/>
          </w:divBdr>
        </w:div>
        <w:div w:id="10303664">
          <w:marLeft w:val="0"/>
          <w:marRight w:val="0"/>
          <w:marTop w:val="0"/>
          <w:marBottom w:val="0"/>
          <w:divBdr>
            <w:top w:val="none" w:sz="0" w:space="0" w:color="auto"/>
            <w:left w:val="none" w:sz="0" w:space="0" w:color="auto"/>
            <w:bottom w:val="none" w:sz="0" w:space="0" w:color="auto"/>
            <w:right w:val="none" w:sz="0" w:space="0" w:color="auto"/>
          </w:divBdr>
        </w:div>
        <w:div w:id="16853443">
          <w:marLeft w:val="0"/>
          <w:marRight w:val="0"/>
          <w:marTop w:val="0"/>
          <w:marBottom w:val="0"/>
          <w:divBdr>
            <w:top w:val="none" w:sz="0" w:space="0" w:color="auto"/>
            <w:left w:val="none" w:sz="0" w:space="0" w:color="auto"/>
            <w:bottom w:val="none" w:sz="0" w:space="0" w:color="auto"/>
            <w:right w:val="none" w:sz="0" w:space="0" w:color="auto"/>
          </w:divBdr>
        </w:div>
        <w:div w:id="19085381">
          <w:marLeft w:val="0"/>
          <w:marRight w:val="0"/>
          <w:marTop w:val="0"/>
          <w:marBottom w:val="0"/>
          <w:divBdr>
            <w:top w:val="none" w:sz="0" w:space="0" w:color="auto"/>
            <w:left w:val="none" w:sz="0" w:space="0" w:color="auto"/>
            <w:bottom w:val="none" w:sz="0" w:space="0" w:color="auto"/>
            <w:right w:val="none" w:sz="0" w:space="0" w:color="auto"/>
          </w:divBdr>
        </w:div>
        <w:div w:id="19548312">
          <w:marLeft w:val="0"/>
          <w:marRight w:val="0"/>
          <w:marTop w:val="0"/>
          <w:marBottom w:val="0"/>
          <w:divBdr>
            <w:top w:val="none" w:sz="0" w:space="0" w:color="auto"/>
            <w:left w:val="none" w:sz="0" w:space="0" w:color="auto"/>
            <w:bottom w:val="none" w:sz="0" w:space="0" w:color="auto"/>
            <w:right w:val="none" w:sz="0" w:space="0" w:color="auto"/>
          </w:divBdr>
        </w:div>
        <w:div w:id="30959471">
          <w:marLeft w:val="0"/>
          <w:marRight w:val="0"/>
          <w:marTop w:val="0"/>
          <w:marBottom w:val="0"/>
          <w:divBdr>
            <w:top w:val="none" w:sz="0" w:space="0" w:color="auto"/>
            <w:left w:val="none" w:sz="0" w:space="0" w:color="auto"/>
            <w:bottom w:val="none" w:sz="0" w:space="0" w:color="auto"/>
            <w:right w:val="none" w:sz="0" w:space="0" w:color="auto"/>
          </w:divBdr>
        </w:div>
        <w:div w:id="37438301">
          <w:marLeft w:val="0"/>
          <w:marRight w:val="0"/>
          <w:marTop w:val="0"/>
          <w:marBottom w:val="0"/>
          <w:divBdr>
            <w:top w:val="none" w:sz="0" w:space="0" w:color="auto"/>
            <w:left w:val="none" w:sz="0" w:space="0" w:color="auto"/>
            <w:bottom w:val="none" w:sz="0" w:space="0" w:color="auto"/>
            <w:right w:val="none" w:sz="0" w:space="0" w:color="auto"/>
          </w:divBdr>
        </w:div>
        <w:div w:id="40374353">
          <w:marLeft w:val="0"/>
          <w:marRight w:val="0"/>
          <w:marTop w:val="0"/>
          <w:marBottom w:val="0"/>
          <w:divBdr>
            <w:top w:val="none" w:sz="0" w:space="0" w:color="auto"/>
            <w:left w:val="none" w:sz="0" w:space="0" w:color="auto"/>
            <w:bottom w:val="none" w:sz="0" w:space="0" w:color="auto"/>
            <w:right w:val="none" w:sz="0" w:space="0" w:color="auto"/>
          </w:divBdr>
        </w:div>
        <w:div w:id="43406442">
          <w:marLeft w:val="0"/>
          <w:marRight w:val="0"/>
          <w:marTop w:val="0"/>
          <w:marBottom w:val="0"/>
          <w:divBdr>
            <w:top w:val="none" w:sz="0" w:space="0" w:color="auto"/>
            <w:left w:val="none" w:sz="0" w:space="0" w:color="auto"/>
            <w:bottom w:val="none" w:sz="0" w:space="0" w:color="auto"/>
            <w:right w:val="none" w:sz="0" w:space="0" w:color="auto"/>
          </w:divBdr>
        </w:div>
        <w:div w:id="43601399">
          <w:marLeft w:val="0"/>
          <w:marRight w:val="0"/>
          <w:marTop w:val="0"/>
          <w:marBottom w:val="0"/>
          <w:divBdr>
            <w:top w:val="none" w:sz="0" w:space="0" w:color="auto"/>
            <w:left w:val="none" w:sz="0" w:space="0" w:color="auto"/>
            <w:bottom w:val="none" w:sz="0" w:space="0" w:color="auto"/>
            <w:right w:val="none" w:sz="0" w:space="0" w:color="auto"/>
          </w:divBdr>
        </w:div>
        <w:div w:id="48116028">
          <w:marLeft w:val="0"/>
          <w:marRight w:val="0"/>
          <w:marTop w:val="0"/>
          <w:marBottom w:val="0"/>
          <w:divBdr>
            <w:top w:val="none" w:sz="0" w:space="0" w:color="auto"/>
            <w:left w:val="none" w:sz="0" w:space="0" w:color="auto"/>
            <w:bottom w:val="none" w:sz="0" w:space="0" w:color="auto"/>
            <w:right w:val="none" w:sz="0" w:space="0" w:color="auto"/>
          </w:divBdr>
        </w:div>
        <w:div w:id="48724095">
          <w:marLeft w:val="0"/>
          <w:marRight w:val="0"/>
          <w:marTop w:val="0"/>
          <w:marBottom w:val="0"/>
          <w:divBdr>
            <w:top w:val="none" w:sz="0" w:space="0" w:color="auto"/>
            <w:left w:val="none" w:sz="0" w:space="0" w:color="auto"/>
            <w:bottom w:val="none" w:sz="0" w:space="0" w:color="auto"/>
            <w:right w:val="none" w:sz="0" w:space="0" w:color="auto"/>
          </w:divBdr>
        </w:div>
        <w:div w:id="53286028">
          <w:marLeft w:val="0"/>
          <w:marRight w:val="0"/>
          <w:marTop w:val="0"/>
          <w:marBottom w:val="0"/>
          <w:divBdr>
            <w:top w:val="none" w:sz="0" w:space="0" w:color="auto"/>
            <w:left w:val="none" w:sz="0" w:space="0" w:color="auto"/>
            <w:bottom w:val="none" w:sz="0" w:space="0" w:color="auto"/>
            <w:right w:val="none" w:sz="0" w:space="0" w:color="auto"/>
          </w:divBdr>
        </w:div>
        <w:div w:id="58983075">
          <w:marLeft w:val="0"/>
          <w:marRight w:val="0"/>
          <w:marTop w:val="0"/>
          <w:marBottom w:val="0"/>
          <w:divBdr>
            <w:top w:val="none" w:sz="0" w:space="0" w:color="auto"/>
            <w:left w:val="none" w:sz="0" w:space="0" w:color="auto"/>
            <w:bottom w:val="none" w:sz="0" w:space="0" w:color="auto"/>
            <w:right w:val="none" w:sz="0" w:space="0" w:color="auto"/>
          </w:divBdr>
        </w:div>
        <w:div w:id="62989087">
          <w:marLeft w:val="0"/>
          <w:marRight w:val="0"/>
          <w:marTop w:val="0"/>
          <w:marBottom w:val="0"/>
          <w:divBdr>
            <w:top w:val="none" w:sz="0" w:space="0" w:color="auto"/>
            <w:left w:val="none" w:sz="0" w:space="0" w:color="auto"/>
            <w:bottom w:val="none" w:sz="0" w:space="0" w:color="auto"/>
            <w:right w:val="none" w:sz="0" w:space="0" w:color="auto"/>
          </w:divBdr>
        </w:div>
        <w:div w:id="77946922">
          <w:marLeft w:val="0"/>
          <w:marRight w:val="0"/>
          <w:marTop w:val="0"/>
          <w:marBottom w:val="0"/>
          <w:divBdr>
            <w:top w:val="none" w:sz="0" w:space="0" w:color="auto"/>
            <w:left w:val="none" w:sz="0" w:space="0" w:color="auto"/>
            <w:bottom w:val="none" w:sz="0" w:space="0" w:color="auto"/>
            <w:right w:val="none" w:sz="0" w:space="0" w:color="auto"/>
          </w:divBdr>
        </w:div>
        <w:div w:id="84230537">
          <w:marLeft w:val="0"/>
          <w:marRight w:val="0"/>
          <w:marTop w:val="0"/>
          <w:marBottom w:val="0"/>
          <w:divBdr>
            <w:top w:val="none" w:sz="0" w:space="0" w:color="auto"/>
            <w:left w:val="none" w:sz="0" w:space="0" w:color="auto"/>
            <w:bottom w:val="none" w:sz="0" w:space="0" w:color="auto"/>
            <w:right w:val="none" w:sz="0" w:space="0" w:color="auto"/>
          </w:divBdr>
        </w:div>
        <w:div w:id="84963177">
          <w:marLeft w:val="0"/>
          <w:marRight w:val="0"/>
          <w:marTop w:val="0"/>
          <w:marBottom w:val="0"/>
          <w:divBdr>
            <w:top w:val="none" w:sz="0" w:space="0" w:color="auto"/>
            <w:left w:val="none" w:sz="0" w:space="0" w:color="auto"/>
            <w:bottom w:val="none" w:sz="0" w:space="0" w:color="auto"/>
            <w:right w:val="none" w:sz="0" w:space="0" w:color="auto"/>
          </w:divBdr>
        </w:div>
        <w:div w:id="89009683">
          <w:marLeft w:val="0"/>
          <w:marRight w:val="0"/>
          <w:marTop w:val="0"/>
          <w:marBottom w:val="0"/>
          <w:divBdr>
            <w:top w:val="none" w:sz="0" w:space="0" w:color="auto"/>
            <w:left w:val="none" w:sz="0" w:space="0" w:color="auto"/>
            <w:bottom w:val="none" w:sz="0" w:space="0" w:color="auto"/>
            <w:right w:val="none" w:sz="0" w:space="0" w:color="auto"/>
          </w:divBdr>
        </w:div>
        <w:div w:id="94175773">
          <w:marLeft w:val="0"/>
          <w:marRight w:val="0"/>
          <w:marTop w:val="0"/>
          <w:marBottom w:val="0"/>
          <w:divBdr>
            <w:top w:val="none" w:sz="0" w:space="0" w:color="auto"/>
            <w:left w:val="none" w:sz="0" w:space="0" w:color="auto"/>
            <w:bottom w:val="none" w:sz="0" w:space="0" w:color="auto"/>
            <w:right w:val="none" w:sz="0" w:space="0" w:color="auto"/>
          </w:divBdr>
        </w:div>
        <w:div w:id="94712357">
          <w:marLeft w:val="0"/>
          <w:marRight w:val="0"/>
          <w:marTop w:val="0"/>
          <w:marBottom w:val="0"/>
          <w:divBdr>
            <w:top w:val="none" w:sz="0" w:space="0" w:color="auto"/>
            <w:left w:val="none" w:sz="0" w:space="0" w:color="auto"/>
            <w:bottom w:val="none" w:sz="0" w:space="0" w:color="auto"/>
            <w:right w:val="none" w:sz="0" w:space="0" w:color="auto"/>
          </w:divBdr>
        </w:div>
        <w:div w:id="101343921">
          <w:marLeft w:val="0"/>
          <w:marRight w:val="0"/>
          <w:marTop w:val="0"/>
          <w:marBottom w:val="0"/>
          <w:divBdr>
            <w:top w:val="none" w:sz="0" w:space="0" w:color="auto"/>
            <w:left w:val="none" w:sz="0" w:space="0" w:color="auto"/>
            <w:bottom w:val="none" w:sz="0" w:space="0" w:color="auto"/>
            <w:right w:val="none" w:sz="0" w:space="0" w:color="auto"/>
          </w:divBdr>
        </w:div>
        <w:div w:id="101654754">
          <w:marLeft w:val="0"/>
          <w:marRight w:val="0"/>
          <w:marTop w:val="0"/>
          <w:marBottom w:val="0"/>
          <w:divBdr>
            <w:top w:val="none" w:sz="0" w:space="0" w:color="auto"/>
            <w:left w:val="none" w:sz="0" w:space="0" w:color="auto"/>
            <w:bottom w:val="none" w:sz="0" w:space="0" w:color="auto"/>
            <w:right w:val="none" w:sz="0" w:space="0" w:color="auto"/>
          </w:divBdr>
        </w:div>
        <w:div w:id="106588157">
          <w:marLeft w:val="0"/>
          <w:marRight w:val="0"/>
          <w:marTop w:val="0"/>
          <w:marBottom w:val="0"/>
          <w:divBdr>
            <w:top w:val="none" w:sz="0" w:space="0" w:color="auto"/>
            <w:left w:val="none" w:sz="0" w:space="0" w:color="auto"/>
            <w:bottom w:val="none" w:sz="0" w:space="0" w:color="auto"/>
            <w:right w:val="none" w:sz="0" w:space="0" w:color="auto"/>
          </w:divBdr>
        </w:div>
        <w:div w:id="114716727">
          <w:marLeft w:val="0"/>
          <w:marRight w:val="0"/>
          <w:marTop w:val="0"/>
          <w:marBottom w:val="0"/>
          <w:divBdr>
            <w:top w:val="none" w:sz="0" w:space="0" w:color="auto"/>
            <w:left w:val="none" w:sz="0" w:space="0" w:color="auto"/>
            <w:bottom w:val="none" w:sz="0" w:space="0" w:color="auto"/>
            <w:right w:val="none" w:sz="0" w:space="0" w:color="auto"/>
          </w:divBdr>
        </w:div>
        <w:div w:id="117457938">
          <w:marLeft w:val="0"/>
          <w:marRight w:val="0"/>
          <w:marTop w:val="0"/>
          <w:marBottom w:val="0"/>
          <w:divBdr>
            <w:top w:val="none" w:sz="0" w:space="0" w:color="auto"/>
            <w:left w:val="none" w:sz="0" w:space="0" w:color="auto"/>
            <w:bottom w:val="none" w:sz="0" w:space="0" w:color="auto"/>
            <w:right w:val="none" w:sz="0" w:space="0" w:color="auto"/>
          </w:divBdr>
        </w:div>
        <w:div w:id="117838056">
          <w:marLeft w:val="0"/>
          <w:marRight w:val="0"/>
          <w:marTop w:val="0"/>
          <w:marBottom w:val="0"/>
          <w:divBdr>
            <w:top w:val="none" w:sz="0" w:space="0" w:color="auto"/>
            <w:left w:val="none" w:sz="0" w:space="0" w:color="auto"/>
            <w:bottom w:val="none" w:sz="0" w:space="0" w:color="auto"/>
            <w:right w:val="none" w:sz="0" w:space="0" w:color="auto"/>
          </w:divBdr>
        </w:div>
        <w:div w:id="127017526">
          <w:marLeft w:val="0"/>
          <w:marRight w:val="0"/>
          <w:marTop w:val="0"/>
          <w:marBottom w:val="0"/>
          <w:divBdr>
            <w:top w:val="none" w:sz="0" w:space="0" w:color="auto"/>
            <w:left w:val="none" w:sz="0" w:space="0" w:color="auto"/>
            <w:bottom w:val="none" w:sz="0" w:space="0" w:color="auto"/>
            <w:right w:val="none" w:sz="0" w:space="0" w:color="auto"/>
          </w:divBdr>
        </w:div>
        <w:div w:id="132912967">
          <w:marLeft w:val="0"/>
          <w:marRight w:val="0"/>
          <w:marTop w:val="0"/>
          <w:marBottom w:val="0"/>
          <w:divBdr>
            <w:top w:val="none" w:sz="0" w:space="0" w:color="auto"/>
            <w:left w:val="none" w:sz="0" w:space="0" w:color="auto"/>
            <w:bottom w:val="none" w:sz="0" w:space="0" w:color="auto"/>
            <w:right w:val="none" w:sz="0" w:space="0" w:color="auto"/>
          </w:divBdr>
        </w:div>
        <w:div w:id="134568552">
          <w:marLeft w:val="0"/>
          <w:marRight w:val="0"/>
          <w:marTop w:val="0"/>
          <w:marBottom w:val="0"/>
          <w:divBdr>
            <w:top w:val="none" w:sz="0" w:space="0" w:color="auto"/>
            <w:left w:val="none" w:sz="0" w:space="0" w:color="auto"/>
            <w:bottom w:val="none" w:sz="0" w:space="0" w:color="auto"/>
            <w:right w:val="none" w:sz="0" w:space="0" w:color="auto"/>
          </w:divBdr>
        </w:div>
        <w:div w:id="135924062">
          <w:marLeft w:val="0"/>
          <w:marRight w:val="0"/>
          <w:marTop w:val="0"/>
          <w:marBottom w:val="0"/>
          <w:divBdr>
            <w:top w:val="none" w:sz="0" w:space="0" w:color="auto"/>
            <w:left w:val="none" w:sz="0" w:space="0" w:color="auto"/>
            <w:bottom w:val="none" w:sz="0" w:space="0" w:color="auto"/>
            <w:right w:val="none" w:sz="0" w:space="0" w:color="auto"/>
          </w:divBdr>
        </w:div>
        <w:div w:id="150368925">
          <w:marLeft w:val="0"/>
          <w:marRight w:val="0"/>
          <w:marTop w:val="0"/>
          <w:marBottom w:val="0"/>
          <w:divBdr>
            <w:top w:val="none" w:sz="0" w:space="0" w:color="auto"/>
            <w:left w:val="none" w:sz="0" w:space="0" w:color="auto"/>
            <w:bottom w:val="none" w:sz="0" w:space="0" w:color="auto"/>
            <w:right w:val="none" w:sz="0" w:space="0" w:color="auto"/>
          </w:divBdr>
        </w:div>
        <w:div w:id="152374881">
          <w:marLeft w:val="0"/>
          <w:marRight w:val="0"/>
          <w:marTop w:val="0"/>
          <w:marBottom w:val="0"/>
          <w:divBdr>
            <w:top w:val="none" w:sz="0" w:space="0" w:color="auto"/>
            <w:left w:val="none" w:sz="0" w:space="0" w:color="auto"/>
            <w:bottom w:val="none" w:sz="0" w:space="0" w:color="auto"/>
            <w:right w:val="none" w:sz="0" w:space="0" w:color="auto"/>
          </w:divBdr>
        </w:div>
        <w:div w:id="153300145">
          <w:marLeft w:val="0"/>
          <w:marRight w:val="0"/>
          <w:marTop w:val="0"/>
          <w:marBottom w:val="0"/>
          <w:divBdr>
            <w:top w:val="none" w:sz="0" w:space="0" w:color="auto"/>
            <w:left w:val="none" w:sz="0" w:space="0" w:color="auto"/>
            <w:bottom w:val="none" w:sz="0" w:space="0" w:color="auto"/>
            <w:right w:val="none" w:sz="0" w:space="0" w:color="auto"/>
          </w:divBdr>
        </w:div>
        <w:div w:id="154732375">
          <w:marLeft w:val="0"/>
          <w:marRight w:val="0"/>
          <w:marTop w:val="0"/>
          <w:marBottom w:val="0"/>
          <w:divBdr>
            <w:top w:val="none" w:sz="0" w:space="0" w:color="auto"/>
            <w:left w:val="none" w:sz="0" w:space="0" w:color="auto"/>
            <w:bottom w:val="none" w:sz="0" w:space="0" w:color="auto"/>
            <w:right w:val="none" w:sz="0" w:space="0" w:color="auto"/>
          </w:divBdr>
        </w:div>
        <w:div w:id="155536604">
          <w:marLeft w:val="0"/>
          <w:marRight w:val="0"/>
          <w:marTop w:val="0"/>
          <w:marBottom w:val="0"/>
          <w:divBdr>
            <w:top w:val="none" w:sz="0" w:space="0" w:color="auto"/>
            <w:left w:val="none" w:sz="0" w:space="0" w:color="auto"/>
            <w:bottom w:val="none" w:sz="0" w:space="0" w:color="auto"/>
            <w:right w:val="none" w:sz="0" w:space="0" w:color="auto"/>
          </w:divBdr>
        </w:div>
        <w:div w:id="161315674">
          <w:marLeft w:val="0"/>
          <w:marRight w:val="0"/>
          <w:marTop w:val="0"/>
          <w:marBottom w:val="0"/>
          <w:divBdr>
            <w:top w:val="none" w:sz="0" w:space="0" w:color="auto"/>
            <w:left w:val="none" w:sz="0" w:space="0" w:color="auto"/>
            <w:bottom w:val="none" w:sz="0" w:space="0" w:color="auto"/>
            <w:right w:val="none" w:sz="0" w:space="0" w:color="auto"/>
          </w:divBdr>
        </w:div>
        <w:div w:id="162356342">
          <w:marLeft w:val="0"/>
          <w:marRight w:val="0"/>
          <w:marTop w:val="0"/>
          <w:marBottom w:val="0"/>
          <w:divBdr>
            <w:top w:val="none" w:sz="0" w:space="0" w:color="auto"/>
            <w:left w:val="none" w:sz="0" w:space="0" w:color="auto"/>
            <w:bottom w:val="none" w:sz="0" w:space="0" w:color="auto"/>
            <w:right w:val="none" w:sz="0" w:space="0" w:color="auto"/>
          </w:divBdr>
        </w:div>
        <w:div w:id="167604695">
          <w:marLeft w:val="0"/>
          <w:marRight w:val="0"/>
          <w:marTop w:val="0"/>
          <w:marBottom w:val="0"/>
          <w:divBdr>
            <w:top w:val="none" w:sz="0" w:space="0" w:color="auto"/>
            <w:left w:val="none" w:sz="0" w:space="0" w:color="auto"/>
            <w:bottom w:val="none" w:sz="0" w:space="0" w:color="auto"/>
            <w:right w:val="none" w:sz="0" w:space="0" w:color="auto"/>
          </w:divBdr>
        </w:div>
        <w:div w:id="174661506">
          <w:marLeft w:val="0"/>
          <w:marRight w:val="0"/>
          <w:marTop w:val="0"/>
          <w:marBottom w:val="0"/>
          <w:divBdr>
            <w:top w:val="none" w:sz="0" w:space="0" w:color="auto"/>
            <w:left w:val="none" w:sz="0" w:space="0" w:color="auto"/>
            <w:bottom w:val="none" w:sz="0" w:space="0" w:color="auto"/>
            <w:right w:val="none" w:sz="0" w:space="0" w:color="auto"/>
          </w:divBdr>
        </w:div>
        <w:div w:id="176651460">
          <w:marLeft w:val="0"/>
          <w:marRight w:val="0"/>
          <w:marTop w:val="0"/>
          <w:marBottom w:val="0"/>
          <w:divBdr>
            <w:top w:val="none" w:sz="0" w:space="0" w:color="auto"/>
            <w:left w:val="none" w:sz="0" w:space="0" w:color="auto"/>
            <w:bottom w:val="none" w:sz="0" w:space="0" w:color="auto"/>
            <w:right w:val="none" w:sz="0" w:space="0" w:color="auto"/>
          </w:divBdr>
        </w:div>
        <w:div w:id="176971315">
          <w:marLeft w:val="0"/>
          <w:marRight w:val="0"/>
          <w:marTop w:val="0"/>
          <w:marBottom w:val="0"/>
          <w:divBdr>
            <w:top w:val="none" w:sz="0" w:space="0" w:color="auto"/>
            <w:left w:val="none" w:sz="0" w:space="0" w:color="auto"/>
            <w:bottom w:val="none" w:sz="0" w:space="0" w:color="auto"/>
            <w:right w:val="none" w:sz="0" w:space="0" w:color="auto"/>
          </w:divBdr>
        </w:div>
        <w:div w:id="187136925">
          <w:marLeft w:val="0"/>
          <w:marRight w:val="0"/>
          <w:marTop w:val="0"/>
          <w:marBottom w:val="0"/>
          <w:divBdr>
            <w:top w:val="none" w:sz="0" w:space="0" w:color="auto"/>
            <w:left w:val="none" w:sz="0" w:space="0" w:color="auto"/>
            <w:bottom w:val="none" w:sz="0" w:space="0" w:color="auto"/>
            <w:right w:val="none" w:sz="0" w:space="0" w:color="auto"/>
          </w:divBdr>
        </w:div>
        <w:div w:id="189224647">
          <w:marLeft w:val="0"/>
          <w:marRight w:val="0"/>
          <w:marTop w:val="0"/>
          <w:marBottom w:val="0"/>
          <w:divBdr>
            <w:top w:val="none" w:sz="0" w:space="0" w:color="auto"/>
            <w:left w:val="none" w:sz="0" w:space="0" w:color="auto"/>
            <w:bottom w:val="none" w:sz="0" w:space="0" w:color="auto"/>
            <w:right w:val="none" w:sz="0" w:space="0" w:color="auto"/>
          </w:divBdr>
        </w:div>
        <w:div w:id="191040428">
          <w:marLeft w:val="0"/>
          <w:marRight w:val="0"/>
          <w:marTop w:val="0"/>
          <w:marBottom w:val="0"/>
          <w:divBdr>
            <w:top w:val="none" w:sz="0" w:space="0" w:color="auto"/>
            <w:left w:val="none" w:sz="0" w:space="0" w:color="auto"/>
            <w:bottom w:val="none" w:sz="0" w:space="0" w:color="auto"/>
            <w:right w:val="none" w:sz="0" w:space="0" w:color="auto"/>
          </w:divBdr>
        </w:div>
        <w:div w:id="193617164">
          <w:marLeft w:val="0"/>
          <w:marRight w:val="0"/>
          <w:marTop w:val="0"/>
          <w:marBottom w:val="0"/>
          <w:divBdr>
            <w:top w:val="none" w:sz="0" w:space="0" w:color="auto"/>
            <w:left w:val="none" w:sz="0" w:space="0" w:color="auto"/>
            <w:bottom w:val="none" w:sz="0" w:space="0" w:color="auto"/>
            <w:right w:val="none" w:sz="0" w:space="0" w:color="auto"/>
          </w:divBdr>
        </w:div>
        <w:div w:id="194464666">
          <w:marLeft w:val="0"/>
          <w:marRight w:val="0"/>
          <w:marTop w:val="0"/>
          <w:marBottom w:val="0"/>
          <w:divBdr>
            <w:top w:val="none" w:sz="0" w:space="0" w:color="auto"/>
            <w:left w:val="none" w:sz="0" w:space="0" w:color="auto"/>
            <w:bottom w:val="none" w:sz="0" w:space="0" w:color="auto"/>
            <w:right w:val="none" w:sz="0" w:space="0" w:color="auto"/>
          </w:divBdr>
        </w:div>
        <w:div w:id="195894641">
          <w:marLeft w:val="0"/>
          <w:marRight w:val="0"/>
          <w:marTop w:val="0"/>
          <w:marBottom w:val="0"/>
          <w:divBdr>
            <w:top w:val="none" w:sz="0" w:space="0" w:color="auto"/>
            <w:left w:val="none" w:sz="0" w:space="0" w:color="auto"/>
            <w:bottom w:val="none" w:sz="0" w:space="0" w:color="auto"/>
            <w:right w:val="none" w:sz="0" w:space="0" w:color="auto"/>
          </w:divBdr>
        </w:div>
        <w:div w:id="199440179">
          <w:marLeft w:val="0"/>
          <w:marRight w:val="0"/>
          <w:marTop w:val="0"/>
          <w:marBottom w:val="0"/>
          <w:divBdr>
            <w:top w:val="none" w:sz="0" w:space="0" w:color="auto"/>
            <w:left w:val="none" w:sz="0" w:space="0" w:color="auto"/>
            <w:bottom w:val="none" w:sz="0" w:space="0" w:color="auto"/>
            <w:right w:val="none" w:sz="0" w:space="0" w:color="auto"/>
          </w:divBdr>
        </w:div>
        <w:div w:id="200630565">
          <w:marLeft w:val="0"/>
          <w:marRight w:val="0"/>
          <w:marTop w:val="0"/>
          <w:marBottom w:val="0"/>
          <w:divBdr>
            <w:top w:val="none" w:sz="0" w:space="0" w:color="auto"/>
            <w:left w:val="none" w:sz="0" w:space="0" w:color="auto"/>
            <w:bottom w:val="none" w:sz="0" w:space="0" w:color="auto"/>
            <w:right w:val="none" w:sz="0" w:space="0" w:color="auto"/>
          </w:divBdr>
        </w:div>
        <w:div w:id="204607682">
          <w:marLeft w:val="0"/>
          <w:marRight w:val="0"/>
          <w:marTop w:val="0"/>
          <w:marBottom w:val="0"/>
          <w:divBdr>
            <w:top w:val="none" w:sz="0" w:space="0" w:color="auto"/>
            <w:left w:val="none" w:sz="0" w:space="0" w:color="auto"/>
            <w:bottom w:val="none" w:sz="0" w:space="0" w:color="auto"/>
            <w:right w:val="none" w:sz="0" w:space="0" w:color="auto"/>
          </w:divBdr>
        </w:div>
        <w:div w:id="214701830">
          <w:marLeft w:val="0"/>
          <w:marRight w:val="0"/>
          <w:marTop w:val="0"/>
          <w:marBottom w:val="0"/>
          <w:divBdr>
            <w:top w:val="none" w:sz="0" w:space="0" w:color="auto"/>
            <w:left w:val="none" w:sz="0" w:space="0" w:color="auto"/>
            <w:bottom w:val="none" w:sz="0" w:space="0" w:color="auto"/>
            <w:right w:val="none" w:sz="0" w:space="0" w:color="auto"/>
          </w:divBdr>
        </w:div>
        <w:div w:id="216744504">
          <w:marLeft w:val="0"/>
          <w:marRight w:val="0"/>
          <w:marTop w:val="0"/>
          <w:marBottom w:val="0"/>
          <w:divBdr>
            <w:top w:val="none" w:sz="0" w:space="0" w:color="auto"/>
            <w:left w:val="none" w:sz="0" w:space="0" w:color="auto"/>
            <w:bottom w:val="none" w:sz="0" w:space="0" w:color="auto"/>
            <w:right w:val="none" w:sz="0" w:space="0" w:color="auto"/>
          </w:divBdr>
        </w:div>
        <w:div w:id="217017159">
          <w:marLeft w:val="0"/>
          <w:marRight w:val="0"/>
          <w:marTop w:val="0"/>
          <w:marBottom w:val="0"/>
          <w:divBdr>
            <w:top w:val="none" w:sz="0" w:space="0" w:color="auto"/>
            <w:left w:val="none" w:sz="0" w:space="0" w:color="auto"/>
            <w:bottom w:val="none" w:sz="0" w:space="0" w:color="auto"/>
            <w:right w:val="none" w:sz="0" w:space="0" w:color="auto"/>
          </w:divBdr>
        </w:div>
        <w:div w:id="218126928">
          <w:marLeft w:val="0"/>
          <w:marRight w:val="0"/>
          <w:marTop w:val="0"/>
          <w:marBottom w:val="0"/>
          <w:divBdr>
            <w:top w:val="none" w:sz="0" w:space="0" w:color="auto"/>
            <w:left w:val="none" w:sz="0" w:space="0" w:color="auto"/>
            <w:bottom w:val="none" w:sz="0" w:space="0" w:color="auto"/>
            <w:right w:val="none" w:sz="0" w:space="0" w:color="auto"/>
          </w:divBdr>
        </w:div>
        <w:div w:id="223220976">
          <w:marLeft w:val="0"/>
          <w:marRight w:val="0"/>
          <w:marTop w:val="0"/>
          <w:marBottom w:val="0"/>
          <w:divBdr>
            <w:top w:val="none" w:sz="0" w:space="0" w:color="auto"/>
            <w:left w:val="none" w:sz="0" w:space="0" w:color="auto"/>
            <w:bottom w:val="none" w:sz="0" w:space="0" w:color="auto"/>
            <w:right w:val="none" w:sz="0" w:space="0" w:color="auto"/>
          </w:divBdr>
        </w:div>
        <w:div w:id="223685747">
          <w:marLeft w:val="0"/>
          <w:marRight w:val="0"/>
          <w:marTop w:val="0"/>
          <w:marBottom w:val="0"/>
          <w:divBdr>
            <w:top w:val="none" w:sz="0" w:space="0" w:color="auto"/>
            <w:left w:val="none" w:sz="0" w:space="0" w:color="auto"/>
            <w:bottom w:val="none" w:sz="0" w:space="0" w:color="auto"/>
            <w:right w:val="none" w:sz="0" w:space="0" w:color="auto"/>
          </w:divBdr>
        </w:div>
        <w:div w:id="224537102">
          <w:marLeft w:val="0"/>
          <w:marRight w:val="0"/>
          <w:marTop w:val="0"/>
          <w:marBottom w:val="0"/>
          <w:divBdr>
            <w:top w:val="none" w:sz="0" w:space="0" w:color="auto"/>
            <w:left w:val="none" w:sz="0" w:space="0" w:color="auto"/>
            <w:bottom w:val="none" w:sz="0" w:space="0" w:color="auto"/>
            <w:right w:val="none" w:sz="0" w:space="0" w:color="auto"/>
          </w:divBdr>
        </w:div>
        <w:div w:id="225799004">
          <w:marLeft w:val="0"/>
          <w:marRight w:val="0"/>
          <w:marTop w:val="0"/>
          <w:marBottom w:val="0"/>
          <w:divBdr>
            <w:top w:val="none" w:sz="0" w:space="0" w:color="auto"/>
            <w:left w:val="none" w:sz="0" w:space="0" w:color="auto"/>
            <w:bottom w:val="none" w:sz="0" w:space="0" w:color="auto"/>
            <w:right w:val="none" w:sz="0" w:space="0" w:color="auto"/>
          </w:divBdr>
        </w:div>
        <w:div w:id="236747985">
          <w:marLeft w:val="0"/>
          <w:marRight w:val="0"/>
          <w:marTop w:val="0"/>
          <w:marBottom w:val="0"/>
          <w:divBdr>
            <w:top w:val="none" w:sz="0" w:space="0" w:color="auto"/>
            <w:left w:val="none" w:sz="0" w:space="0" w:color="auto"/>
            <w:bottom w:val="none" w:sz="0" w:space="0" w:color="auto"/>
            <w:right w:val="none" w:sz="0" w:space="0" w:color="auto"/>
          </w:divBdr>
        </w:div>
        <w:div w:id="248084815">
          <w:marLeft w:val="0"/>
          <w:marRight w:val="0"/>
          <w:marTop w:val="0"/>
          <w:marBottom w:val="0"/>
          <w:divBdr>
            <w:top w:val="none" w:sz="0" w:space="0" w:color="auto"/>
            <w:left w:val="none" w:sz="0" w:space="0" w:color="auto"/>
            <w:bottom w:val="none" w:sz="0" w:space="0" w:color="auto"/>
            <w:right w:val="none" w:sz="0" w:space="0" w:color="auto"/>
          </w:divBdr>
        </w:div>
        <w:div w:id="252518001">
          <w:marLeft w:val="0"/>
          <w:marRight w:val="0"/>
          <w:marTop w:val="0"/>
          <w:marBottom w:val="0"/>
          <w:divBdr>
            <w:top w:val="none" w:sz="0" w:space="0" w:color="auto"/>
            <w:left w:val="none" w:sz="0" w:space="0" w:color="auto"/>
            <w:bottom w:val="none" w:sz="0" w:space="0" w:color="auto"/>
            <w:right w:val="none" w:sz="0" w:space="0" w:color="auto"/>
          </w:divBdr>
        </w:div>
        <w:div w:id="259028175">
          <w:marLeft w:val="0"/>
          <w:marRight w:val="0"/>
          <w:marTop w:val="0"/>
          <w:marBottom w:val="0"/>
          <w:divBdr>
            <w:top w:val="none" w:sz="0" w:space="0" w:color="auto"/>
            <w:left w:val="none" w:sz="0" w:space="0" w:color="auto"/>
            <w:bottom w:val="none" w:sz="0" w:space="0" w:color="auto"/>
            <w:right w:val="none" w:sz="0" w:space="0" w:color="auto"/>
          </w:divBdr>
        </w:div>
        <w:div w:id="263071438">
          <w:marLeft w:val="0"/>
          <w:marRight w:val="0"/>
          <w:marTop w:val="0"/>
          <w:marBottom w:val="0"/>
          <w:divBdr>
            <w:top w:val="none" w:sz="0" w:space="0" w:color="auto"/>
            <w:left w:val="none" w:sz="0" w:space="0" w:color="auto"/>
            <w:bottom w:val="none" w:sz="0" w:space="0" w:color="auto"/>
            <w:right w:val="none" w:sz="0" w:space="0" w:color="auto"/>
          </w:divBdr>
        </w:div>
        <w:div w:id="263193878">
          <w:marLeft w:val="0"/>
          <w:marRight w:val="0"/>
          <w:marTop w:val="0"/>
          <w:marBottom w:val="0"/>
          <w:divBdr>
            <w:top w:val="none" w:sz="0" w:space="0" w:color="auto"/>
            <w:left w:val="none" w:sz="0" w:space="0" w:color="auto"/>
            <w:bottom w:val="none" w:sz="0" w:space="0" w:color="auto"/>
            <w:right w:val="none" w:sz="0" w:space="0" w:color="auto"/>
          </w:divBdr>
        </w:div>
        <w:div w:id="267542792">
          <w:marLeft w:val="0"/>
          <w:marRight w:val="0"/>
          <w:marTop w:val="0"/>
          <w:marBottom w:val="0"/>
          <w:divBdr>
            <w:top w:val="none" w:sz="0" w:space="0" w:color="auto"/>
            <w:left w:val="none" w:sz="0" w:space="0" w:color="auto"/>
            <w:bottom w:val="none" w:sz="0" w:space="0" w:color="auto"/>
            <w:right w:val="none" w:sz="0" w:space="0" w:color="auto"/>
          </w:divBdr>
        </w:div>
        <w:div w:id="268582985">
          <w:marLeft w:val="0"/>
          <w:marRight w:val="0"/>
          <w:marTop w:val="0"/>
          <w:marBottom w:val="0"/>
          <w:divBdr>
            <w:top w:val="none" w:sz="0" w:space="0" w:color="auto"/>
            <w:left w:val="none" w:sz="0" w:space="0" w:color="auto"/>
            <w:bottom w:val="none" w:sz="0" w:space="0" w:color="auto"/>
            <w:right w:val="none" w:sz="0" w:space="0" w:color="auto"/>
          </w:divBdr>
        </w:div>
        <w:div w:id="272177773">
          <w:marLeft w:val="0"/>
          <w:marRight w:val="0"/>
          <w:marTop w:val="0"/>
          <w:marBottom w:val="0"/>
          <w:divBdr>
            <w:top w:val="none" w:sz="0" w:space="0" w:color="auto"/>
            <w:left w:val="none" w:sz="0" w:space="0" w:color="auto"/>
            <w:bottom w:val="none" w:sz="0" w:space="0" w:color="auto"/>
            <w:right w:val="none" w:sz="0" w:space="0" w:color="auto"/>
          </w:divBdr>
        </w:div>
        <w:div w:id="275988632">
          <w:marLeft w:val="0"/>
          <w:marRight w:val="0"/>
          <w:marTop w:val="0"/>
          <w:marBottom w:val="0"/>
          <w:divBdr>
            <w:top w:val="none" w:sz="0" w:space="0" w:color="auto"/>
            <w:left w:val="none" w:sz="0" w:space="0" w:color="auto"/>
            <w:bottom w:val="none" w:sz="0" w:space="0" w:color="auto"/>
            <w:right w:val="none" w:sz="0" w:space="0" w:color="auto"/>
          </w:divBdr>
        </w:div>
        <w:div w:id="285353783">
          <w:marLeft w:val="0"/>
          <w:marRight w:val="0"/>
          <w:marTop w:val="0"/>
          <w:marBottom w:val="0"/>
          <w:divBdr>
            <w:top w:val="none" w:sz="0" w:space="0" w:color="auto"/>
            <w:left w:val="none" w:sz="0" w:space="0" w:color="auto"/>
            <w:bottom w:val="none" w:sz="0" w:space="0" w:color="auto"/>
            <w:right w:val="none" w:sz="0" w:space="0" w:color="auto"/>
          </w:divBdr>
        </w:div>
        <w:div w:id="286861550">
          <w:marLeft w:val="0"/>
          <w:marRight w:val="0"/>
          <w:marTop w:val="0"/>
          <w:marBottom w:val="0"/>
          <w:divBdr>
            <w:top w:val="none" w:sz="0" w:space="0" w:color="auto"/>
            <w:left w:val="none" w:sz="0" w:space="0" w:color="auto"/>
            <w:bottom w:val="none" w:sz="0" w:space="0" w:color="auto"/>
            <w:right w:val="none" w:sz="0" w:space="0" w:color="auto"/>
          </w:divBdr>
        </w:div>
        <w:div w:id="289869977">
          <w:marLeft w:val="0"/>
          <w:marRight w:val="0"/>
          <w:marTop w:val="0"/>
          <w:marBottom w:val="0"/>
          <w:divBdr>
            <w:top w:val="none" w:sz="0" w:space="0" w:color="auto"/>
            <w:left w:val="none" w:sz="0" w:space="0" w:color="auto"/>
            <w:bottom w:val="none" w:sz="0" w:space="0" w:color="auto"/>
            <w:right w:val="none" w:sz="0" w:space="0" w:color="auto"/>
          </w:divBdr>
        </w:div>
        <w:div w:id="294409654">
          <w:marLeft w:val="0"/>
          <w:marRight w:val="0"/>
          <w:marTop w:val="0"/>
          <w:marBottom w:val="0"/>
          <w:divBdr>
            <w:top w:val="none" w:sz="0" w:space="0" w:color="auto"/>
            <w:left w:val="none" w:sz="0" w:space="0" w:color="auto"/>
            <w:bottom w:val="none" w:sz="0" w:space="0" w:color="auto"/>
            <w:right w:val="none" w:sz="0" w:space="0" w:color="auto"/>
          </w:divBdr>
        </w:div>
        <w:div w:id="295067166">
          <w:marLeft w:val="0"/>
          <w:marRight w:val="0"/>
          <w:marTop w:val="0"/>
          <w:marBottom w:val="0"/>
          <w:divBdr>
            <w:top w:val="none" w:sz="0" w:space="0" w:color="auto"/>
            <w:left w:val="none" w:sz="0" w:space="0" w:color="auto"/>
            <w:bottom w:val="none" w:sz="0" w:space="0" w:color="auto"/>
            <w:right w:val="none" w:sz="0" w:space="0" w:color="auto"/>
          </w:divBdr>
        </w:div>
        <w:div w:id="304048717">
          <w:marLeft w:val="0"/>
          <w:marRight w:val="0"/>
          <w:marTop w:val="0"/>
          <w:marBottom w:val="0"/>
          <w:divBdr>
            <w:top w:val="none" w:sz="0" w:space="0" w:color="auto"/>
            <w:left w:val="none" w:sz="0" w:space="0" w:color="auto"/>
            <w:bottom w:val="none" w:sz="0" w:space="0" w:color="auto"/>
            <w:right w:val="none" w:sz="0" w:space="0" w:color="auto"/>
          </w:divBdr>
        </w:div>
        <w:div w:id="305164334">
          <w:marLeft w:val="0"/>
          <w:marRight w:val="0"/>
          <w:marTop w:val="0"/>
          <w:marBottom w:val="0"/>
          <w:divBdr>
            <w:top w:val="none" w:sz="0" w:space="0" w:color="auto"/>
            <w:left w:val="none" w:sz="0" w:space="0" w:color="auto"/>
            <w:bottom w:val="none" w:sz="0" w:space="0" w:color="auto"/>
            <w:right w:val="none" w:sz="0" w:space="0" w:color="auto"/>
          </w:divBdr>
        </w:div>
        <w:div w:id="306864416">
          <w:marLeft w:val="0"/>
          <w:marRight w:val="0"/>
          <w:marTop w:val="0"/>
          <w:marBottom w:val="0"/>
          <w:divBdr>
            <w:top w:val="none" w:sz="0" w:space="0" w:color="auto"/>
            <w:left w:val="none" w:sz="0" w:space="0" w:color="auto"/>
            <w:bottom w:val="none" w:sz="0" w:space="0" w:color="auto"/>
            <w:right w:val="none" w:sz="0" w:space="0" w:color="auto"/>
          </w:divBdr>
        </w:div>
        <w:div w:id="307710802">
          <w:marLeft w:val="0"/>
          <w:marRight w:val="0"/>
          <w:marTop w:val="0"/>
          <w:marBottom w:val="0"/>
          <w:divBdr>
            <w:top w:val="none" w:sz="0" w:space="0" w:color="auto"/>
            <w:left w:val="none" w:sz="0" w:space="0" w:color="auto"/>
            <w:bottom w:val="none" w:sz="0" w:space="0" w:color="auto"/>
            <w:right w:val="none" w:sz="0" w:space="0" w:color="auto"/>
          </w:divBdr>
        </w:div>
        <w:div w:id="309137764">
          <w:marLeft w:val="0"/>
          <w:marRight w:val="0"/>
          <w:marTop w:val="0"/>
          <w:marBottom w:val="0"/>
          <w:divBdr>
            <w:top w:val="none" w:sz="0" w:space="0" w:color="auto"/>
            <w:left w:val="none" w:sz="0" w:space="0" w:color="auto"/>
            <w:bottom w:val="none" w:sz="0" w:space="0" w:color="auto"/>
            <w:right w:val="none" w:sz="0" w:space="0" w:color="auto"/>
          </w:divBdr>
        </w:div>
        <w:div w:id="309286562">
          <w:marLeft w:val="0"/>
          <w:marRight w:val="0"/>
          <w:marTop w:val="0"/>
          <w:marBottom w:val="0"/>
          <w:divBdr>
            <w:top w:val="none" w:sz="0" w:space="0" w:color="auto"/>
            <w:left w:val="none" w:sz="0" w:space="0" w:color="auto"/>
            <w:bottom w:val="none" w:sz="0" w:space="0" w:color="auto"/>
            <w:right w:val="none" w:sz="0" w:space="0" w:color="auto"/>
          </w:divBdr>
        </w:div>
        <w:div w:id="309410691">
          <w:marLeft w:val="0"/>
          <w:marRight w:val="0"/>
          <w:marTop w:val="0"/>
          <w:marBottom w:val="0"/>
          <w:divBdr>
            <w:top w:val="none" w:sz="0" w:space="0" w:color="auto"/>
            <w:left w:val="none" w:sz="0" w:space="0" w:color="auto"/>
            <w:bottom w:val="none" w:sz="0" w:space="0" w:color="auto"/>
            <w:right w:val="none" w:sz="0" w:space="0" w:color="auto"/>
          </w:divBdr>
        </w:div>
        <w:div w:id="314143200">
          <w:marLeft w:val="0"/>
          <w:marRight w:val="0"/>
          <w:marTop w:val="0"/>
          <w:marBottom w:val="0"/>
          <w:divBdr>
            <w:top w:val="none" w:sz="0" w:space="0" w:color="auto"/>
            <w:left w:val="none" w:sz="0" w:space="0" w:color="auto"/>
            <w:bottom w:val="none" w:sz="0" w:space="0" w:color="auto"/>
            <w:right w:val="none" w:sz="0" w:space="0" w:color="auto"/>
          </w:divBdr>
        </w:div>
        <w:div w:id="315114103">
          <w:marLeft w:val="0"/>
          <w:marRight w:val="0"/>
          <w:marTop w:val="0"/>
          <w:marBottom w:val="0"/>
          <w:divBdr>
            <w:top w:val="none" w:sz="0" w:space="0" w:color="auto"/>
            <w:left w:val="none" w:sz="0" w:space="0" w:color="auto"/>
            <w:bottom w:val="none" w:sz="0" w:space="0" w:color="auto"/>
            <w:right w:val="none" w:sz="0" w:space="0" w:color="auto"/>
          </w:divBdr>
        </w:div>
        <w:div w:id="317346520">
          <w:marLeft w:val="0"/>
          <w:marRight w:val="0"/>
          <w:marTop w:val="0"/>
          <w:marBottom w:val="0"/>
          <w:divBdr>
            <w:top w:val="none" w:sz="0" w:space="0" w:color="auto"/>
            <w:left w:val="none" w:sz="0" w:space="0" w:color="auto"/>
            <w:bottom w:val="none" w:sz="0" w:space="0" w:color="auto"/>
            <w:right w:val="none" w:sz="0" w:space="0" w:color="auto"/>
          </w:divBdr>
        </w:div>
        <w:div w:id="317736459">
          <w:marLeft w:val="0"/>
          <w:marRight w:val="0"/>
          <w:marTop w:val="0"/>
          <w:marBottom w:val="0"/>
          <w:divBdr>
            <w:top w:val="none" w:sz="0" w:space="0" w:color="auto"/>
            <w:left w:val="none" w:sz="0" w:space="0" w:color="auto"/>
            <w:bottom w:val="none" w:sz="0" w:space="0" w:color="auto"/>
            <w:right w:val="none" w:sz="0" w:space="0" w:color="auto"/>
          </w:divBdr>
        </w:div>
        <w:div w:id="321351235">
          <w:marLeft w:val="0"/>
          <w:marRight w:val="0"/>
          <w:marTop w:val="0"/>
          <w:marBottom w:val="0"/>
          <w:divBdr>
            <w:top w:val="none" w:sz="0" w:space="0" w:color="auto"/>
            <w:left w:val="none" w:sz="0" w:space="0" w:color="auto"/>
            <w:bottom w:val="none" w:sz="0" w:space="0" w:color="auto"/>
            <w:right w:val="none" w:sz="0" w:space="0" w:color="auto"/>
          </w:divBdr>
        </w:div>
        <w:div w:id="329720279">
          <w:marLeft w:val="0"/>
          <w:marRight w:val="0"/>
          <w:marTop w:val="0"/>
          <w:marBottom w:val="0"/>
          <w:divBdr>
            <w:top w:val="none" w:sz="0" w:space="0" w:color="auto"/>
            <w:left w:val="none" w:sz="0" w:space="0" w:color="auto"/>
            <w:bottom w:val="none" w:sz="0" w:space="0" w:color="auto"/>
            <w:right w:val="none" w:sz="0" w:space="0" w:color="auto"/>
          </w:divBdr>
        </w:div>
        <w:div w:id="337121919">
          <w:marLeft w:val="0"/>
          <w:marRight w:val="0"/>
          <w:marTop w:val="0"/>
          <w:marBottom w:val="0"/>
          <w:divBdr>
            <w:top w:val="none" w:sz="0" w:space="0" w:color="auto"/>
            <w:left w:val="none" w:sz="0" w:space="0" w:color="auto"/>
            <w:bottom w:val="none" w:sz="0" w:space="0" w:color="auto"/>
            <w:right w:val="none" w:sz="0" w:space="0" w:color="auto"/>
          </w:divBdr>
        </w:div>
        <w:div w:id="346059118">
          <w:marLeft w:val="0"/>
          <w:marRight w:val="0"/>
          <w:marTop w:val="0"/>
          <w:marBottom w:val="0"/>
          <w:divBdr>
            <w:top w:val="none" w:sz="0" w:space="0" w:color="auto"/>
            <w:left w:val="none" w:sz="0" w:space="0" w:color="auto"/>
            <w:bottom w:val="none" w:sz="0" w:space="0" w:color="auto"/>
            <w:right w:val="none" w:sz="0" w:space="0" w:color="auto"/>
          </w:divBdr>
        </w:div>
        <w:div w:id="354238016">
          <w:marLeft w:val="0"/>
          <w:marRight w:val="0"/>
          <w:marTop w:val="0"/>
          <w:marBottom w:val="0"/>
          <w:divBdr>
            <w:top w:val="none" w:sz="0" w:space="0" w:color="auto"/>
            <w:left w:val="none" w:sz="0" w:space="0" w:color="auto"/>
            <w:bottom w:val="none" w:sz="0" w:space="0" w:color="auto"/>
            <w:right w:val="none" w:sz="0" w:space="0" w:color="auto"/>
          </w:divBdr>
        </w:div>
        <w:div w:id="355155232">
          <w:marLeft w:val="0"/>
          <w:marRight w:val="0"/>
          <w:marTop w:val="0"/>
          <w:marBottom w:val="0"/>
          <w:divBdr>
            <w:top w:val="none" w:sz="0" w:space="0" w:color="auto"/>
            <w:left w:val="none" w:sz="0" w:space="0" w:color="auto"/>
            <w:bottom w:val="none" w:sz="0" w:space="0" w:color="auto"/>
            <w:right w:val="none" w:sz="0" w:space="0" w:color="auto"/>
          </w:divBdr>
        </w:div>
        <w:div w:id="362830104">
          <w:marLeft w:val="0"/>
          <w:marRight w:val="0"/>
          <w:marTop w:val="0"/>
          <w:marBottom w:val="0"/>
          <w:divBdr>
            <w:top w:val="none" w:sz="0" w:space="0" w:color="auto"/>
            <w:left w:val="none" w:sz="0" w:space="0" w:color="auto"/>
            <w:bottom w:val="none" w:sz="0" w:space="0" w:color="auto"/>
            <w:right w:val="none" w:sz="0" w:space="0" w:color="auto"/>
          </w:divBdr>
        </w:div>
        <w:div w:id="367291928">
          <w:marLeft w:val="0"/>
          <w:marRight w:val="0"/>
          <w:marTop w:val="0"/>
          <w:marBottom w:val="0"/>
          <w:divBdr>
            <w:top w:val="none" w:sz="0" w:space="0" w:color="auto"/>
            <w:left w:val="none" w:sz="0" w:space="0" w:color="auto"/>
            <w:bottom w:val="none" w:sz="0" w:space="0" w:color="auto"/>
            <w:right w:val="none" w:sz="0" w:space="0" w:color="auto"/>
          </w:divBdr>
        </w:div>
        <w:div w:id="371922340">
          <w:marLeft w:val="0"/>
          <w:marRight w:val="0"/>
          <w:marTop w:val="0"/>
          <w:marBottom w:val="0"/>
          <w:divBdr>
            <w:top w:val="none" w:sz="0" w:space="0" w:color="auto"/>
            <w:left w:val="none" w:sz="0" w:space="0" w:color="auto"/>
            <w:bottom w:val="none" w:sz="0" w:space="0" w:color="auto"/>
            <w:right w:val="none" w:sz="0" w:space="0" w:color="auto"/>
          </w:divBdr>
        </w:div>
        <w:div w:id="376247895">
          <w:marLeft w:val="0"/>
          <w:marRight w:val="0"/>
          <w:marTop w:val="0"/>
          <w:marBottom w:val="0"/>
          <w:divBdr>
            <w:top w:val="none" w:sz="0" w:space="0" w:color="auto"/>
            <w:left w:val="none" w:sz="0" w:space="0" w:color="auto"/>
            <w:bottom w:val="none" w:sz="0" w:space="0" w:color="auto"/>
            <w:right w:val="none" w:sz="0" w:space="0" w:color="auto"/>
          </w:divBdr>
        </w:div>
        <w:div w:id="379520299">
          <w:marLeft w:val="0"/>
          <w:marRight w:val="0"/>
          <w:marTop w:val="0"/>
          <w:marBottom w:val="0"/>
          <w:divBdr>
            <w:top w:val="none" w:sz="0" w:space="0" w:color="auto"/>
            <w:left w:val="none" w:sz="0" w:space="0" w:color="auto"/>
            <w:bottom w:val="none" w:sz="0" w:space="0" w:color="auto"/>
            <w:right w:val="none" w:sz="0" w:space="0" w:color="auto"/>
          </w:divBdr>
        </w:div>
        <w:div w:id="385960014">
          <w:marLeft w:val="0"/>
          <w:marRight w:val="0"/>
          <w:marTop w:val="0"/>
          <w:marBottom w:val="0"/>
          <w:divBdr>
            <w:top w:val="none" w:sz="0" w:space="0" w:color="auto"/>
            <w:left w:val="none" w:sz="0" w:space="0" w:color="auto"/>
            <w:bottom w:val="none" w:sz="0" w:space="0" w:color="auto"/>
            <w:right w:val="none" w:sz="0" w:space="0" w:color="auto"/>
          </w:divBdr>
        </w:div>
        <w:div w:id="387340457">
          <w:marLeft w:val="0"/>
          <w:marRight w:val="0"/>
          <w:marTop w:val="0"/>
          <w:marBottom w:val="0"/>
          <w:divBdr>
            <w:top w:val="none" w:sz="0" w:space="0" w:color="auto"/>
            <w:left w:val="none" w:sz="0" w:space="0" w:color="auto"/>
            <w:bottom w:val="none" w:sz="0" w:space="0" w:color="auto"/>
            <w:right w:val="none" w:sz="0" w:space="0" w:color="auto"/>
          </w:divBdr>
        </w:div>
        <w:div w:id="394860196">
          <w:marLeft w:val="0"/>
          <w:marRight w:val="0"/>
          <w:marTop w:val="0"/>
          <w:marBottom w:val="0"/>
          <w:divBdr>
            <w:top w:val="none" w:sz="0" w:space="0" w:color="auto"/>
            <w:left w:val="none" w:sz="0" w:space="0" w:color="auto"/>
            <w:bottom w:val="none" w:sz="0" w:space="0" w:color="auto"/>
            <w:right w:val="none" w:sz="0" w:space="0" w:color="auto"/>
          </w:divBdr>
        </w:div>
        <w:div w:id="395707439">
          <w:marLeft w:val="0"/>
          <w:marRight w:val="0"/>
          <w:marTop w:val="0"/>
          <w:marBottom w:val="0"/>
          <w:divBdr>
            <w:top w:val="none" w:sz="0" w:space="0" w:color="auto"/>
            <w:left w:val="none" w:sz="0" w:space="0" w:color="auto"/>
            <w:bottom w:val="none" w:sz="0" w:space="0" w:color="auto"/>
            <w:right w:val="none" w:sz="0" w:space="0" w:color="auto"/>
          </w:divBdr>
        </w:div>
        <w:div w:id="397870275">
          <w:marLeft w:val="0"/>
          <w:marRight w:val="0"/>
          <w:marTop w:val="0"/>
          <w:marBottom w:val="0"/>
          <w:divBdr>
            <w:top w:val="none" w:sz="0" w:space="0" w:color="auto"/>
            <w:left w:val="none" w:sz="0" w:space="0" w:color="auto"/>
            <w:bottom w:val="none" w:sz="0" w:space="0" w:color="auto"/>
            <w:right w:val="none" w:sz="0" w:space="0" w:color="auto"/>
          </w:divBdr>
        </w:div>
        <w:div w:id="401173696">
          <w:marLeft w:val="0"/>
          <w:marRight w:val="0"/>
          <w:marTop w:val="0"/>
          <w:marBottom w:val="0"/>
          <w:divBdr>
            <w:top w:val="none" w:sz="0" w:space="0" w:color="auto"/>
            <w:left w:val="none" w:sz="0" w:space="0" w:color="auto"/>
            <w:bottom w:val="none" w:sz="0" w:space="0" w:color="auto"/>
            <w:right w:val="none" w:sz="0" w:space="0" w:color="auto"/>
          </w:divBdr>
        </w:div>
        <w:div w:id="403258284">
          <w:marLeft w:val="0"/>
          <w:marRight w:val="0"/>
          <w:marTop w:val="0"/>
          <w:marBottom w:val="0"/>
          <w:divBdr>
            <w:top w:val="none" w:sz="0" w:space="0" w:color="auto"/>
            <w:left w:val="none" w:sz="0" w:space="0" w:color="auto"/>
            <w:bottom w:val="none" w:sz="0" w:space="0" w:color="auto"/>
            <w:right w:val="none" w:sz="0" w:space="0" w:color="auto"/>
          </w:divBdr>
        </w:div>
        <w:div w:id="405885386">
          <w:marLeft w:val="0"/>
          <w:marRight w:val="0"/>
          <w:marTop w:val="0"/>
          <w:marBottom w:val="0"/>
          <w:divBdr>
            <w:top w:val="none" w:sz="0" w:space="0" w:color="auto"/>
            <w:left w:val="none" w:sz="0" w:space="0" w:color="auto"/>
            <w:bottom w:val="none" w:sz="0" w:space="0" w:color="auto"/>
            <w:right w:val="none" w:sz="0" w:space="0" w:color="auto"/>
          </w:divBdr>
        </w:div>
        <w:div w:id="418185223">
          <w:marLeft w:val="0"/>
          <w:marRight w:val="0"/>
          <w:marTop w:val="0"/>
          <w:marBottom w:val="0"/>
          <w:divBdr>
            <w:top w:val="none" w:sz="0" w:space="0" w:color="auto"/>
            <w:left w:val="none" w:sz="0" w:space="0" w:color="auto"/>
            <w:bottom w:val="none" w:sz="0" w:space="0" w:color="auto"/>
            <w:right w:val="none" w:sz="0" w:space="0" w:color="auto"/>
          </w:divBdr>
        </w:div>
        <w:div w:id="423377815">
          <w:marLeft w:val="0"/>
          <w:marRight w:val="0"/>
          <w:marTop w:val="0"/>
          <w:marBottom w:val="0"/>
          <w:divBdr>
            <w:top w:val="none" w:sz="0" w:space="0" w:color="auto"/>
            <w:left w:val="none" w:sz="0" w:space="0" w:color="auto"/>
            <w:bottom w:val="none" w:sz="0" w:space="0" w:color="auto"/>
            <w:right w:val="none" w:sz="0" w:space="0" w:color="auto"/>
          </w:divBdr>
        </w:div>
        <w:div w:id="434401387">
          <w:marLeft w:val="0"/>
          <w:marRight w:val="0"/>
          <w:marTop w:val="0"/>
          <w:marBottom w:val="0"/>
          <w:divBdr>
            <w:top w:val="none" w:sz="0" w:space="0" w:color="auto"/>
            <w:left w:val="none" w:sz="0" w:space="0" w:color="auto"/>
            <w:bottom w:val="none" w:sz="0" w:space="0" w:color="auto"/>
            <w:right w:val="none" w:sz="0" w:space="0" w:color="auto"/>
          </w:divBdr>
        </w:div>
        <w:div w:id="434713299">
          <w:marLeft w:val="0"/>
          <w:marRight w:val="0"/>
          <w:marTop w:val="0"/>
          <w:marBottom w:val="0"/>
          <w:divBdr>
            <w:top w:val="none" w:sz="0" w:space="0" w:color="auto"/>
            <w:left w:val="none" w:sz="0" w:space="0" w:color="auto"/>
            <w:bottom w:val="none" w:sz="0" w:space="0" w:color="auto"/>
            <w:right w:val="none" w:sz="0" w:space="0" w:color="auto"/>
          </w:divBdr>
        </w:div>
        <w:div w:id="436097740">
          <w:marLeft w:val="0"/>
          <w:marRight w:val="0"/>
          <w:marTop w:val="0"/>
          <w:marBottom w:val="0"/>
          <w:divBdr>
            <w:top w:val="none" w:sz="0" w:space="0" w:color="auto"/>
            <w:left w:val="none" w:sz="0" w:space="0" w:color="auto"/>
            <w:bottom w:val="none" w:sz="0" w:space="0" w:color="auto"/>
            <w:right w:val="none" w:sz="0" w:space="0" w:color="auto"/>
          </w:divBdr>
        </w:div>
        <w:div w:id="436367838">
          <w:marLeft w:val="0"/>
          <w:marRight w:val="0"/>
          <w:marTop w:val="0"/>
          <w:marBottom w:val="0"/>
          <w:divBdr>
            <w:top w:val="none" w:sz="0" w:space="0" w:color="auto"/>
            <w:left w:val="none" w:sz="0" w:space="0" w:color="auto"/>
            <w:bottom w:val="none" w:sz="0" w:space="0" w:color="auto"/>
            <w:right w:val="none" w:sz="0" w:space="0" w:color="auto"/>
          </w:divBdr>
        </w:div>
        <w:div w:id="437453897">
          <w:marLeft w:val="0"/>
          <w:marRight w:val="0"/>
          <w:marTop w:val="0"/>
          <w:marBottom w:val="0"/>
          <w:divBdr>
            <w:top w:val="none" w:sz="0" w:space="0" w:color="auto"/>
            <w:left w:val="none" w:sz="0" w:space="0" w:color="auto"/>
            <w:bottom w:val="none" w:sz="0" w:space="0" w:color="auto"/>
            <w:right w:val="none" w:sz="0" w:space="0" w:color="auto"/>
          </w:divBdr>
        </w:div>
        <w:div w:id="443157721">
          <w:marLeft w:val="0"/>
          <w:marRight w:val="0"/>
          <w:marTop w:val="0"/>
          <w:marBottom w:val="0"/>
          <w:divBdr>
            <w:top w:val="none" w:sz="0" w:space="0" w:color="auto"/>
            <w:left w:val="none" w:sz="0" w:space="0" w:color="auto"/>
            <w:bottom w:val="none" w:sz="0" w:space="0" w:color="auto"/>
            <w:right w:val="none" w:sz="0" w:space="0" w:color="auto"/>
          </w:divBdr>
        </w:div>
        <w:div w:id="444160529">
          <w:marLeft w:val="0"/>
          <w:marRight w:val="0"/>
          <w:marTop w:val="0"/>
          <w:marBottom w:val="0"/>
          <w:divBdr>
            <w:top w:val="none" w:sz="0" w:space="0" w:color="auto"/>
            <w:left w:val="none" w:sz="0" w:space="0" w:color="auto"/>
            <w:bottom w:val="none" w:sz="0" w:space="0" w:color="auto"/>
            <w:right w:val="none" w:sz="0" w:space="0" w:color="auto"/>
          </w:divBdr>
        </w:div>
        <w:div w:id="446437357">
          <w:marLeft w:val="0"/>
          <w:marRight w:val="0"/>
          <w:marTop w:val="0"/>
          <w:marBottom w:val="0"/>
          <w:divBdr>
            <w:top w:val="none" w:sz="0" w:space="0" w:color="auto"/>
            <w:left w:val="none" w:sz="0" w:space="0" w:color="auto"/>
            <w:bottom w:val="none" w:sz="0" w:space="0" w:color="auto"/>
            <w:right w:val="none" w:sz="0" w:space="0" w:color="auto"/>
          </w:divBdr>
        </w:div>
        <w:div w:id="451555031">
          <w:marLeft w:val="0"/>
          <w:marRight w:val="0"/>
          <w:marTop w:val="0"/>
          <w:marBottom w:val="0"/>
          <w:divBdr>
            <w:top w:val="none" w:sz="0" w:space="0" w:color="auto"/>
            <w:left w:val="none" w:sz="0" w:space="0" w:color="auto"/>
            <w:bottom w:val="none" w:sz="0" w:space="0" w:color="auto"/>
            <w:right w:val="none" w:sz="0" w:space="0" w:color="auto"/>
          </w:divBdr>
        </w:div>
        <w:div w:id="452208309">
          <w:marLeft w:val="0"/>
          <w:marRight w:val="0"/>
          <w:marTop w:val="0"/>
          <w:marBottom w:val="0"/>
          <w:divBdr>
            <w:top w:val="none" w:sz="0" w:space="0" w:color="auto"/>
            <w:left w:val="none" w:sz="0" w:space="0" w:color="auto"/>
            <w:bottom w:val="none" w:sz="0" w:space="0" w:color="auto"/>
            <w:right w:val="none" w:sz="0" w:space="0" w:color="auto"/>
          </w:divBdr>
        </w:div>
        <w:div w:id="454445800">
          <w:marLeft w:val="0"/>
          <w:marRight w:val="0"/>
          <w:marTop w:val="0"/>
          <w:marBottom w:val="0"/>
          <w:divBdr>
            <w:top w:val="none" w:sz="0" w:space="0" w:color="auto"/>
            <w:left w:val="none" w:sz="0" w:space="0" w:color="auto"/>
            <w:bottom w:val="none" w:sz="0" w:space="0" w:color="auto"/>
            <w:right w:val="none" w:sz="0" w:space="0" w:color="auto"/>
          </w:divBdr>
        </w:div>
        <w:div w:id="456487592">
          <w:marLeft w:val="0"/>
          <w:marRight w:val="0"/>
          <w:marTop w:val="0"/>
          <w:marBottom w:val="0"/>
          <w:divBdr>
            <w:top w:val="none" w:sz="0" w:space="0" w:color="auto"/>
            <w:left w:val="none" w:sz="0" w:space="0" w:color="auto"/>
            <w:bottom w:val="none" w:sz="0" w:space="0" w:color="auto"/>
            <w:right w:val="none" w:sz="0" w:space="0" w:color="auto"/>
          </w:divBdr>
        </w:div>
        <w:div w:id="465659040">
          <w:marLeft w:val="0"/>
          <w:marRight w:val="0"/>
          <w:marTop w:val="0"/>
          <w:marBottom w:val="0"/>
          <w:divBdr>
            <w:top w:val="none" w:sz="0" w:space="0" w:color="auto"/>
            <w:left w:val="none" w:sz="0" w:space="0" w:color="auto"/>
            <w:bottom w:val="none" w:sz="0" w:space="0" w:color="auto"/>
            <w:right w:val="none" w:sz="0" w:space="0" w:color="auto"/>
          </w:divBdr>
        </w:div>
        <w:div w:id="465779783">
          <w:marLeft w:val="0"/>
          <w:marRight w:val="0"/>
          <w:marTop w:val="0"/>
          <w:marBottom w:val="0"/>
          <w:divBdr>
            <w:top w:val="none" w:sz="0" w:space="0" w:color="auto"/>
            <w:left w:val="none" w:sz="0" w:space="0" w:color="auto"/>
            <w:bottom w:val="none" w:sz="0" w:space="0" w:color="auto"/>
            <w:right w:val="none" w:sz="0" w:space="0" w:color="auto"/>
          </w:divBdr>
        </w:div>
        <w:div w:id="483787441">
          <w:marLeft w:val="0"/>
          <w:marRight w:val="0"/>
          <w:marTop w:val="0"/>
          <w:marBottom w:val="0"/>
          <w:divBdr>
            <w:top w:val="none" w:sz="0" w:space="0" w:color="auto"/>
            <w:left w:val="none" w:sz="0" w:space="0" w:color="auto"/>
            <w:bottom w:val="none" w:sz="0" w:space="0" w:color="auto"/>
            <w:right w:val="none" w:sz="0" w:space="0" w:color="auto"/>
          </w:divBdr>
        </w:div>
        <w:div w:id="490027387">
          <w:marLeft w:val="0"/>
          <w:marRight w:val="0"/>
          <w:marTop w:val="0"/>
          <w:marBottom w:val="0"/>
          <w:divBdr>
            <w:top w:val="none" w:sz="0" w:space="0" w:color="auto"/>
            <w:left w:val="none" w:sz="0" w:space="0" w:color="auto"/>
            <w:bottom w:val="none" w:sz="0" w:space="0" w:color="auto"/>
            <w:right w:val="none" w:sz="0" w:space="0" w:color="auto"/>
          </w:divBdr>
        </w:div>
        <w:div w:id="492533007">
          <w:marLeft w:val="0"/>
          <w:marRight w:val="0"/>
          <w:marTop w:val="0"/>
          <w:marBottom w:val="0"/>
          <w:divBdr>
            <w:top w:val="none" w:sz="0" w:space="0" w:color="auto"/>
            <w:left w:val="none" w:sz="0" w:space="0" w:color="auto"/>
            <w:bottom w:val="none" w:sz="0" w:space="0" w:color="auto"/>
            <w:right w:val="none" w:sz="0" w:space="0" w:color="auto"/>
          </w:divBdr>
        </w:div>
        <w:div w:id="493493393">
          <w:marLeft w:val="0"/>
          <w:marRight w:val="0"/>
          <w:marTop w:val="0"/>
          <w:marBottom w:val="0"/>
          <w:divBdr>
            <w:top w:val="none" w:sz="0" w:space="0" w:color="auto"/>
            <w:left w:val="none" w:sz="0" w:space="0" w:color="auto"/>
            <w:bottom w:val="none" w:sz="0" w:space="0" w:color="auto"/>
            <w:right w:val="none" w:sz="0" w:space="0" w:color="auto"/>
          </w:divBdr>
        </w:div>
        <w:div w:id="494807979">
          <w:marLeft w:val="0"/>
          <w:marRight w:val="0"/>
          <w:marTop w:val="0"/>
          <w:marBottom w:val="0"/>
          <w:divBdr>
            <w:top w:val="none" w:sz="0" w:space="0" w:color="auto"/>
            <w:left w:val="none" w:sz="0" w:space="0" w:color="auto"/>
            <w:bottom w:val="none" w:sz="0" w:space="0" w:color="auto"/>
            <w:right w:val="none" w:sz="0" w:space="0" w:color="auto"/>
          </w:divBdr>
        </w:div>
        <w:div w:id="496850843">
          <w:marLeft w:val="0"/>
          <w:marRight w:val="0"/>
          <w:marTop w:val="0"/>
          <w:marBottom w:val="0"/>
          <w:divBdr>
            <w:top w:val="none" w:sz="0" w:space="0" w:color="auto"/>
            <w:left w:val="none" w:sz="0" w:space="0" w:color="auto"/>
            <w:bottom w:val="none" w:sz="0" w:space="0" w:color="auto"/>
            <w:right w:val="none" w:sz="0" w:space="0" w:color="auto"/>
          </w:divBdr>
        </w:div>
        <w:div w:id="498152497">
          <w:marLeft w:val="0"/>
          <w:marRight w:val="0"/>
          <w:marTop w:val="0"/>
          <w:marBottom w:val="0"/>
          <w:divBdr>
            <w:top w:val="none" w:sz="0" w:space="0" w:color="auto"/>
            <w:left w:val="none" w:sz="0" w:space="0" w:color="auto"/>
            <w:bottom w:val="none" w:sz="0" w:space="0" w:color="auto"/>
            <w:right w:val="none" w:sz="0" w:space="0" w:color="auto"/>
          </w:divBdr>
        </w:div>
        <w:div w:id="500781563">
          <w:marLeft w:val="0"/>
          <w:marRight w:val="0"/>
          <w:marTop w:val="0"/>
          <w:marBottom w:val="0"/>
          <w:divBdr>
            <w:top w:val="none" w:sz="0" w:space="0" w:color="auto"/>
            <w:left w:val="none" w:sz="0" w:space="0" w:color="auto"/>
            <w:bottom w:val="none" w:sz="0" w:space="0" w:color="auto"/>
            <w:right w:val="none" w:sz="0" w:space="0" w:color="auto"/>
          </w:divBdr>
        </w:div>
        <w:div w:id="506527862">
          <w:marLeft w:val="0"/>
          <w:marRight w:val="0"/>
          <w:marTop w:val="0"/>
          <w:marBottom w:val="0"/>
          <w:divBdr>
            <w:top w:val="none" w:sz="0" w:space="0" w:color="auto"/>
            <w:left w:val="none" w:sz="0" w:space="0" w:color="auto"/>
            <w:bottom w:val="none" w:sz="0" w:space="0" w:color="auto"/>
            <w:right w:val="none" w:sz="0" w:space="0" w:color="auto"/>
          </w:divBdr>
        </w:div>
        <w:div w:id="509106503">
          <w:marLeft w:val="0"/>
          <w:marRight w:val="0"/>
          <w:marTop w:val="0"/>
          <w:marBottom w:val="0"/>
          <w:divBdr>
            <w:top w:val="none" w:sz="0" w:space="0" w:color="auto"/>
            <w:left w:val="none" w:sz="0" w:space="0" w:color="auto"/>
            <w:bottom w:val="none" w:sz="0" w:space="0" w:color="auto"/>
            <w:right w:val="none" w:sz="0" w:space="0" w:color="auto"/>
          </w:divBdr>
        </w:div>
        <w:div w:id="514808865">
          <w:marLeft w:val="0"/>
          <w:marRight w:val="0"/>
          <w:marTop w:val="0"/>
          <w:marBottom w:val="0"/>
          <w:divBdr>
            <w:top w:val="none" w:sz="0" w:space="0" w:color="auto"/>
            <w:left w:val="none" w:sz="0" w:space="0" w:color="auto"/>
            <w:bottom w:val="none" w:sz="0" w:space="0" w:color="auto"/>
            <w:right w:val="none" w:sz="0" w:space="0" w:color="auto"/>
          </w:divBdr>
        </w:div>
        <w:div w:id="528496375">
          <w:marLeft w:val="0"/>
          <w:marRight w:val="0"/>
          <w:marTop w:val="0"/>
          <w:marBottom w:val="0"/>
          <w:divBdr>
            <w:top w:val="none" w:sz="0" w:space="0" w:color="auto"/>
            <w:left w:val="none" w:sz="0" w:space="0" w:color="auto"/>
            <w:bottom w:val="none" w:sz="0" w:space="0" w:color="auto"/>
            <w:right w:val="none" w:sz="0" w:space="0" w:color="auto"/>
          </w:divBdr>
        </w:div>
        <w:div w:id="530150914">
          <w:marLeft w:val="0"/>
          <w:marRight w:val="0"/>
          <w:marTop w:val="0"/>
          <w:marBottom w:val="0"/>
          <w:divBdr>
            <w:top w:val="none" w:sz="0" w:space="0" w:color="auto"/>
            <w:left w:val="none" w:sz="0" w:space="0" w:color="auto"/>
            <w:bottom w:val="none" w:sz="0" w:space="0" w:color="auto"/>
            <w:right w:val="none" w:sz="0" w:space="0" w:color="auto"/>
          </w:divBdr>
        </w:div>
        <w:div w:id="530456532">
          <w:marLeft w:val="0"/>
          <w:marRight w:val="0"/>
          <w:marTop w:val="0"/>
          <w:marBottom w:val="0"/>
          <w:divBdr>
            <w:top w:val="none" w:sz="0" w:space="0" w:color="auto"/>
            <w:left w:val="none" w:sz="0" w:space="0" w:color="auto"/>
            <w:bottom w:val="none" w:sz="0" w:space="0" w:color="auto"/>
            <w:right w:val="none" w:sz="0" w:space="0" w:color="auto"/>
          </w:divBdr>
        </w:div>
        <w:div w:id="534469090">
          <w:marLeft w:val="0"/>
          <w:marRight w:val="0"/>
          <w:marTop w:val="0"/>
          <w:marBottom w:val="0"/>
          <w:divBdr>
            <w:top w:val="none" w:sz="0" w:space="0" w:color="auto"/>
            <w:left w:val="none" w:sz="0" w:space="0" w:color="auto"/>
            <w:bottom w:val="none" w:sz="0" w:space="0" w:color="auto"/>
            <w:right w:val="none" w:sz="0" w:space="0" w:color="auto"/>
          </w:divBdr>
        </w:div>
        <w:div w:id="536548270">
          <w:marLeft w:val="0"/>
          <w:marRight w:val="0"/>
          <w:marTop w:val="0"/>
          <w:marBottom w:val="0"/>
          <w:divBdr>
            <w:top w:val="none" w:sz="0" w:space="0" w:color="auto"/>
            <w:left w:val="none" w:sz="0" w:space="0" w:color="auto"/>
            <w:bottom w:val="none" w:sz="0" w:space="0" w:color="auto"/>
            <w:right w:val="none" w:sz="0" w:space="0" w:color="auto"/>
          </w:divBdr>
        </w:div>
        <w:div w:id="539824068">
          <w:marLeft w:val="0"/>
          <w:marRight w:val="0"/>
          <w:marTop w:val="0"/>
          <w:marBottom w:val="0"/>
          <w:divBdr>
            <w:top w:val="none" w:sz="0" w:space="0" w:color="auto"/>
            <w:left w:val="none" w:sz="0" w:space="0" w:color="auto"/>
            <w:bottom w:val="none" w:sz="0" w:space="0" w:color="auto"/>
            <w:right w:val="none" w:sz="0" w:space="0" w:color="auto"/>
          </w:divBdr>
        </w:div>
        <w:div w:id="543753383">
          <w:marLeft w:val="0"/>
          <w:marRight w:val="0"/>
          <w:marTop w:val="0"/>
          <w:marBottom w:val="0"/>
          <w:divBdr>
            <w:top w:val="none" w:sz="0" w:space="0" w:color="auto"/>
            <w:left w:val="none" w:sz="0" w:space="0" w:color="auto"/>
            <w:bottom w:val="none" w:sz="0" w:space="0" w:color="auto"/>
            <w:right w:val="none" w:sz="0" w:space="0" w:color="auto"/>
          </w:divBdr>
        </w:div>
        <w:div w:id="551891658">
          <w:marLeft w:val="0"/>
          <w:marRight w:val="0"/>
          <w:marTop w:val="0"/>
          <w:marBottom w:val="0"/>
          <w:divBdr>
            <w:top w:val="none" w:sz="0" w:space="0" w:color="auto"/>
            <w:left w:val="none" w:sz="0" w:space="0" w:color="auto"/>
            <w:bottom w:val="none" w:sz="0" w:space="0" w:color="auto"/>
            <w:right w:val="none" w:sz="0" w:space="0" w:color="auto"/>
          </w:divBdr>
        </w:div>
        <w:div w:id="561331435">
          <w:marLeft w:val="0"/>
          <w:marRight w:val="0"/>
          <w:marTop w:val="0"/>
          <w:marBottom w:val="0"/>
          <w:divBdr>
            <w:top w:val="none" w:sz="0" w:space="0" w:color="auto"/>
            <w:left w:val="none" w:sz="0" w:space="0" w:color="auto"/>
            <w:bottom w:val="none" w:sz="0" w:space="0" w:color="auto"/>
            <w:right w:val="none" w:sz="0" w:space="0" w:color="auto"/>
          </w:divBdr>
        </w:div>
        <w:div w:id="568921382">
          <w:marLeft w:val="0"/>
          <w:marRight w:val="0"/>
          <w:marTop w:val="0"/>
          <w:marBottom w:val="0"/>
          <w:divBdr>
            <w:top w:val="none" w:sz="0" w:space="0" w:color="auto"/>
            <w:left w:val="none" w:sz="0" w:space="0" w:color="auto"/>
            <w:bottom w:val="none" w:sz="0" w:space="0" w:color="auto"/>
            <w:right w:val="none" w:sz="0" w:space="0" w:color="auto"/>
          </w:divBdr>
        </w:div>
        <w:div w:id="571697500">
          <w:marLeft w:val="0"/>
          <w:marRight w:val="0"/>
          <w:marTop w:val="0"/>
          <w:marBottom w:val="0"/>
          <w:divBdr>
            <w:top w:val="none" w:sz="0" w:space="0" w:color="auto"/>
            <w:left w:val="none" w:sz="0" w:space="0" w:color="auto"/>
            <w:bottom w:val="none" w:sz="0" w:space="0" w:color="auto"/>
            <w:right w:val="none" w:sz="0" w:space="0" w:color="auto"/>
          </w:divBdr>
        </w:div>
        <w:div w:id="575164454">
          <w:marLeft w:val="0"/>
          <w:marRight w:val="0"/>
          <w:marTop w:val="0"/>
          <w:marBottom w:val="0"/>
          <w:divBdr>
            <w:top w:val="none" w:sz="0" w:space="0" w:color="auto"/>
            <w:left w:val="none" w:sz="0" w:space="0" w:color="auto"/>
            <w:bottom w:val="none" w:sz="0" w:space="0" w:color="auto"/>
            <w:right w:val="none" w:sz="0" w:space="0" w:color="auto"/>
          </w:divBdr>
        </w:div>
        <w:div w:id="580913182">
          <w:marLeft w:val="0"/>
          <w:marRight w:val="0"/>
          <w:marTop w:val="0"/>
          <w:marBottom w:val="0"/>
          <w:divBdr>
            <w:top w:val="none" w:sz="0" w:space="0" w:color="auto"/>
            <w:left w:val="none" w:sz="0" w:space="0" w:color="auto"/>
            <w:bottom w:val="none" w:sz="0" w:space="0" w:color="auto"/>
            <w:right w:val="none" w:sz="0" w:space="0" w:color="auto"/>
          </w:divBdr>
        </w:div>
        <w:div w:id="581792626">
          <w:marLeft w:val="0"/>
          <w:marRight w:val="0"/>
          <w:marTop w:val="0"/>
          <w:marBottom w:val="0"/>
          <w:divBdr>
            <w:top w:val="none" w:sz="0" w:space="0" w:color="auto"/>
            <w:left w:val="none" w:sz="0" w:space="0" w:color="auto"/>
            <w:bottom w:val="none" w:sz="0" w:space="0" w:color="auto"/>
            <w:right w:val="none" w:sz="0" w:space="0" w:color="auto"/>
          </w:divBdr>
        </w:div>
        <w:div w:id="582956561">
          <w:marLeft w:val="0"/>
          <w:marRight w:val="0"/>
          <w:marTop w:val="0"/>
          <w:marBottom w:val="0"/>
          <w:divBdr>
            <w:top w:val="none" w:sz="0" w:space="0" w:color="auto"/>
            <w:left w:val="none" w:sz="0" w:space="0" w:color="auto"/>
            <w:bottom w:val="none" w:sz="0" w:space="0" w:color="auto"/>
            <w:right w:val="none" w:sz="0" w:space="0" w:color="auto"/>
          </w:divBdr>
        </w:div>
        <w:div w:id="592663631">
          <w:marLeft w:val="0"/>
          <w:marRight w:val="0"/>
          <w:marTop w:val="0"/>
          <w:marBottom w:val="0"/>
          <w:divBdr>
            <w:top w:val="none" w:sz="0" w:space="0" w:color="auto"/>
            <w:left w:val="none" w:sz="0" w:space="0" w:color="auto"/>
            <w:bottom w:val="none" w:sz="0" w:space="0" w:color="auto"/>
            <w:right w:val="none" w:sz="0" w:space="0" w:color="auto"/>
          </w:divBdr>
        </w:div>
        <w:div w:id="592975588">
          <w:marLeft w:val="0"/>
          <w:marRight w:val="0"/>
          <w:marTop w:val="0"/>
          <w:marBottom w:val="0"/>
          <w:divBdr>
            <w:top w:val="none" w:sz="0" w:space="0" w:color="auto"/>
            <w:left w:val="none" w:sz="0" w:space="0" w:color="auto"/>
            <w:bottom w:val="none" w:sz="0" w:space="0" w:color="auto"/>
            <w:right w:val="none" w:sz="0" w:space="0" w:color="auto"/>
          </w:divBdr>
        </w:div>
        <w:div w:id="594289176">
          <w:marLeft w:val="0"/>
          <w:marRight w:val="0"/>
          <w:marTop w:val="0"/>
          <w:marBottom w:val="0"/>
          <w:divBdr>
            <w:top w:val="none" w:sz="0" w:space="0" w:color="auto"/>
            <w:left w:val="none" w:sz="0" w:space="0" w:color="auto"/>
            <w:bottom w:val="none" w:sz="0" w:space="0" w:color="auto"/>
            <w:right w:val="none" w:sz="0" w:space="0" w:color="auto"/>
          </w:divBdr>
        </w:div>
        <w:div w:id="594940742">
          <w:marLeft w:val="0"/>
          <w:marRight w:val="0"/>
          <w:marTop w:val="0"/>
          <w:marBottom w:val="0"/>
          <w:divBdr>
            <w:top w:val="none" w:sz="0" w:space="0" w:color="auto"/>
            <w:left w:val="none" w:sz="0" w:space="0" w:color="auto"/>
            <w:bottom w:val="none" w:sz="0" w:space="0" w:color="auto"/>
            <w:right w:val="none" w:sz="0" w:space="0" w:color="auto"/>
          </w:divBdr>
        </w:div>
        <w:div w:id="596795313">
          <w:marLeft w:val="0"/>
          <w:marRight w:val="0"/>
          <w:marTop w:val="0"/>
          <w:marBottom w:val="0"/>
          <w:divBdr>
            <w:top w:val="none" w:sz="0" w:space="0" w:color="auto"/>
            <w:left w:val="none" w:sz="0" w:space="0" w:color="auto"/>
            <w:bottom w:val="none" w:sz="0" w:space="0" w:color="auto"/>
            <w:right w:val="none" w:sz="0" w:space="0" w:color="auto"/>
          </w:divBdr>
        </w:div>
        <w:div w:id="612326840">
          <w:marLeft w:val="0"/>
          <w:marRight w:val="0"/>
          <w:marTop w:val="0"/>
          <w:marBottom w:val="0"/>
          <w:divBdr>
            <w:top w:val="none" w:sz="0" w:space="0" w:color="auto"/>
            <w:left w:val="none" w:sz="0" w:space="0" w:color="auto"/>
            <w:bottom w:val="none" w:sz="0" w:space="0" w:color="auto"/>
            <w:right w:val="none" w:sz="0" w:space="0" w:color="auto"/>
          </w:divBdr>
        </w:div>
        <w:div w:id="613439757">
          <w:marLeft w:val="0"/>
          <w:marRight w:val="0"/>
          <w:marTop w:val="0"/>
          <w:marBottom w:val="0"/>
          <w:divBdr>
            <w:top w:val="none" w:sz="0" w:space="0" w:color="auto"/>
            <w:left w:val="none" w:sz="0" w:space="0" w:color="auto"/>
            <w:bottom w:val="none" w:sz="0" w:space="0" w:color="auto"/>
            <w:right w:val="none" w:sz="0" w:space="0" w:color="auto"/>
          </w:divBdr>
        </w:div>
        <w:div w:id="614017144">
          <w:marLeft w:val="0"/>
          <w:marRight w:val="0"/>
          <w:marTop w:val="0"/>
          <w:marBottom w:val="0"/>
          <w:divBdr>
            <w:top w:val="none" w:sz="0" w:space="0" w:color="auto"/>
            <w:left w:val="none" w:sz="0" w:space="0" w:color="auto"/>
            <w:bottom w:val="none" w:sz="0" w:space="0" w:color="auto"/>
            <w:right w:val="none" w:sz="0" w:space="0" w:color="auto"/>
          </w:divBdr>
        </w:div>
        <w:div w:id="614366994">
          <w:marLeft w:val="0"/>
          <w:marRight w:val="0"/>
          <w:marTop w:val="0"/>
          <w:marBottom w:val="0"/>
          <w:divBdr>
            <w:top w:val="none" w:sz="0" w:space="0" w:color="auto"/>
            <w:left w:val="none" w:sz="0" w:space="0" w:color="auto"/>
            <w:bottom w:val="none" w:sz="0" w:space="0" w:color="auto"/>
            <w:right w:val="none" w:sz="0" w:space="0" w:color="auto"/>
          </w:divBdr>
        </w:div>
        <w:div w:id="621232976">
          <w:marLeft w:val="0"/>
          <w:marRight w:val="0"/>
          <w:marTop w:val="0"/>
          <w:marBottom w:val="0"/>
          <w:divBdr>
            <w:top w:val="none" w:sz="0" w:space="0" w:color="auto"/>
            <w:left w:val="none" w:sz="0" w:space="0" w:color="auto"/>
            <w:bottom w:val="none" w:sz="0" w:space="0" w:color="auto"/>
            <w:right w:val="none" w:sz="0" w:space="0" w:color="auto"/>
          </w:divBdr>
        </w:div>
        <w:div w:id="633753162">
          <w:marLeft w:val="0"/>
          <w:marRight w:val="0"/>
          <w:marTop w:val="0"/>
          <w:marBottom w:val="0"/>
          <w:divBdr>
            <w:top w:val="none" w:sz="0" w:space="0" w:color="auto"/>
            <w:left w:val="none" w:sz="0" w:space="0" w:color="auto"/>
            <w:bottom w:val="none" w:sz="0" w:space="0" w:color="auto"/>
            <w:right w:val="none" w:sz="0" w:space="0" w:color="auto"/>
          </w:divBdr>
        </w:div>
        <w:div w:id="636447649">
          <w:marLeft w:val="0"/>
          <w:marRight w:val="0"/>
          <w:marTop w:val="0"/>
          <w:marBottom w:val="0"/>
          <w:divBdr>
            <w:top w:val="none" w:sz="0" w:space="0" w:color="auto"/>
            <w:left w:val="none" w:sz="0" w:space="0" w:color="auto"/>
            <w:bottom w:val="none" w:sz="0" w:space="0" w:color="auto"/>
            <w:right w:val="none" w:sz="0" w:space="0" w:color="auto"/>
          </w:divBdr>
        </w:div>
        <w:div w:id="636686784">
          <w:marLeft w:val="0"/>
          <w:marRight w:val="0"/>
          <w:marTop w:val="0"/>
          <w:marBottom w:val="0"/>
          <w:divBdr>
            <w:top w:val="none" w:sz="0" w:space="0" w:color="auto"/>
            <w:left w:val="none" w:sz="0" w:space="0" w:color="auto"/>
            <w:bottom w:val="none" w:sz="0" w:space="0" w:color="auto"/>
            <w:right w:val="none" w:sz="0" w:space="0" w:color="auto"/>
          </w:divBdr>
        </w:div>
        <w:div w:id="638460414">
          <w:marLeft w:val="0"/>
          <w:marRight w:val="0"/>
          <w:marTop w:val="0"/>
          <w:marBottom w:val="0"/>
          <w:divBdr>
            <w:top w:val="none" w:sz="0" w:space="0" w:color="auto"/>
            <w:left w:val="none" w:sz="0" w:space="0" w:color="auto"/>
            <w:bottom w:val="none" w:sz="0" w:space="0" w:color="auto"/>
            <w:right w:val="none" w:sz="0" w:space="0" w:color="auto"/>
          </w:divBdr>
        </w:div>
        <w:div w:id="638614006">
          <w:marLeft w:val="0"/>
          <w:marRight w:val="0"/>
          <w:marTop w:val="0"/>
          <w:marBottom w:val="0"/>
          <w:divBdr>
            <w:top w:val="none" w:sz="0" w:space="0" w:color="auto"/>
            <w:left w:val="none" w:sz="0" w:space="0" w:color="auto"/>
            <w:bottom w:val="none" w:sz="0" w:space="0" w:color="auto"/>
            <w:right w:val="none" w:sz="0" w:space="0" w:color="auto"/>
          </w:divBdr>
        </w:div>
        <w:div w:id="639960121">
          <w:marLeft w:val="0"/>
          <w:marRight w:val="0"/>
          <w:marTop w:val="0"/>
          <w:marBottom w:val="0"/>
          <w:divBdr>
            <w:top w:val="none" w:sz="0" w:space="0" w:color="auto"/>
            <w:left w:val="none" w:sz="0" w:space="0" w:color="auto"/>
            <w:bottom w:val="none" w:sz="0" w:space="0" w:color="auto"/>
            <w:right w:val="none" w:sz="0" w:space="0" w:color="auto"/>
          </w:divBdr>
        </w:div>
        <w:div w:id="642125700">
          <w:marLeft w:val="0"/>
          <w:marRight w:val="0"/>
          <w:marTop w:val="0"/>
          <w:marBottom w:val="0"/>
          <w:divBdr>
            <w:top w:val="none" w:sz="0" w:space="0" w:color="auto"/>
            <w:left w:val="none" w:sz="0" w:space="0" w:color="auto"/>
            <w:bottom w:val="none" w:sz="0" w:space="0" w:color="auto"/>
            <w:right w:val="none" w:sz="0" w:space="0" w:color="auto"/>
          </w:divBdr>
        </w:div>
        <w:div w:id="643504838">
          <w:marLeft w:val="0"/>
          <w:marRight w:val="0"/>
          <w:marTop w:val="0"/>
          <w:marBottom w:val="0"/>
          <w:divBdr>
            <w:top w:val="none" w:sz="0" w:space="0" w:color="auto"/>
            <w:left w:val="none" w:sz="0" w:space="0" w:color="auto"/>
            <w:bottom w:val="none" w:sz="0" w:space="0" w:color="auto"/>
            <w:right w:val="none" w:sz="0" w:space="0" w:color="auto"/>
          </w:divBdr>
        </w:div>
        <w:div w:id="644701350">
          <w:marLeft w:val="0"/>
          <w:marRight w:val="0"/>
          <w:marTop w:val="0"/>
          <w:marBottom w:val="0"/>
          <w:divBdr>
            <w:top w:val="none" w:sz="0" w:space="0" w:color="auto"/>
            <w:left w:val="none" w:sz="0" w:space="0" w:color="auto"/>
            <w:bottom w:val="none" w:sz="0" w:space="0" w:color="auto"/>
            <w:right w:val="none" w:sz="0" w:space="0" w:color="auto"/>
          </w:divBdr>
        </w:div>
        <w:div w:id="647055567">
          <w:marLeft w:val="0"/>
          <w:marRight w:val="0"/>
          <w:marTop w:val="0"/>
          <w:marBottom w:val="0"/>
          <w:divBdr>
            <w:top w:val="none" w:sz="0" w:space="0" w:color="auto"/>
            <w:left w:val="none" w:sz="0" w:space="0" w:color="auto"/>
            <w:bottom w:val="none" w:sz="0" w:space="0" w:color="auto"/>
            <w:right w:val="none" w:sz="0" w:space="0" w:color="auto"/>
          </w:divBdr>
        </w:div>
        <w:div w:id="649212821">
          <w:marLeft w:val="0"/>
          <w:marRight w:val="0"/>
          <w:marTop w:val="0"/>
          <w:marBottom w:val="0"/>
          <w:divBdr>
            <w:top w:val="none" w:sz="0" w:space="0" w:color="auto"/>
            <w:left w:val="none" w:sz="0" w:space="0" w:color="auto"/>
            <w:bottom w:val="none" w:sz="0" w:space="0" w:color="auto"/>
            <w:right w:val="none" w:sz="0" w:space="0" w:color="auto"/>
          </w:divBdr>
        </w:div>
        <w:div w:id="651061043">
          <w:marLeft w:val="0"/>
          <w:marRight w:val="0"/>
          <w:marTop w:val="0"/>
          <w:marBottom w:val="0"/>
          <w:divBdr>
            <w:top w:val="none" w:sz="0" w:space="0" w:color="auto"/>
            <w:left w:val="none" w:sz="0" w:space="0" w:color="auto"/>
            <w:bottom w:val="none" w:sz="0" w:space="0" w:color="auto"/>
            <w:right w:val="none" w:sz="0" w:space="0" w:color="auto"/>
          </w:divBdr>
        </w:div>
        <w:div w:id="652415717">
          <w:marLeft w:val="0"/>
          <w:marRight w:val="0"/>
          <w:marTop w:val="0"/>
          <w:marBottom w:val="0"/>
          <w:divBdr>
            <w:top w:val="none" w:sz="0" w:space="0" w:color="auto"/>
            <w:left w:val="none" w:sz="0" w:space="0" w:color="auto"/>
            <w:bottom w:val="none" w:sz="0" w:space="0" w:color="auto"/>
            <w:right w:val="none" w:sz="0" w:space="0" w:color="auto"/>
          </w:divBdr>
        </w:div>
        <w:div w:id="653215127">
          <w:marLeft w:val="0"/>
          <w:marRight w:val="0"/>
          <w:marTop w:val="0"/>
          <w:marBottom w:val="0"/>
          <w:divBdr>
            <w:top w:val="none" w:sz="0" w:space="0" w:color="auto"/>
            <w:left w:val="none" w:sz="0" w:space="0" w:color="auto"/>
            <w:bottom w:val="none" w:sz="0" w:space="0" w:color="auto"/>
            <w:right w:val="none" w:sz="0" w:space="0" w:color="auto"/>
          </w:divBdr>
        </w:div>
        <w:div w:id="658463920">
          <w:marLeft w:val="0"/>
          <w:marRight w:val="0"/>
          <w:marTop w:val="0"/>
          <w:marBottom w:val="0"/>
          <w:divBdr>
            <w:top w:val="none" w:sz="0" w:space="0" w:color="auto"/>
            <w:left w:val="none" w:sz="0" w:space="0" w:color="auto"/>
            <w:bottom w:val="none" w:sz="0" w:space="0" w:color="auto"/>
            <w:right w:val="none" w:sz="0" w:space="0" w:color="auto"/>
          </w:divBdr>
        </w:div>
        <w:div w:id="661278957">
          <w:marLeft w:val="0"/>
          <w:marRight w:val="0"/>
          <w:marTop w:val="0"/>
          <w:marBottom w:val="0"/>
          <w:divBdr>
            <w:top w:val="none" w:sz="0" w:space="0" w:color="auto"/>
            <w:left w:val="none" w:sz="0" w:space="0" w:color="auto"/>
            <w:bottom w:val="none" w:sz="0" w:space="0" w:color="auto"/>
            <w:right w:val="none" w:sz="0" w:space="0" w:color="auto"/>
          </w:divBdr>
        </w:div>
        <w:div w:id="661545087">
          <w:marLeft w:val="0"/>
          <w:marRight w:val="0"/>
          <w:marTop w:val="0"/>
          <w:marBottom w:val="0"/>
          <w:divBdr>
            <w:top w:val="none" w:sz="0" w:space="0" w:color="auto"/>
            <w:left w:val="none" w:sz="0" w:space="0" w:color="auto"/>
            <w:bottom w:val="none" w:sz="0" w:space="0" w:color="auto"/>
            <w:right w:val="none" w:sz="0" w:space="0" w:color="auto"/>
          </w:divBdr>
        </w:div>
        <w:div w:id="662974003">
          <w:marLeft w:val="0"/>
          <w:marRight w:val="0"/>
          <w:marTop w:val="0"/>
          <w:marBottom w:val="0"/>
          <w:divBdr>
            <w:top w:val="none" w:sz="0" w:space="0" w:color="auto"/>
            <w:left w:val="none" w:sz="0" w:space="0" w:color="auto"/>
            <w:bottom w:val="none" w:sz="0" w:space="0" w:color="auto"/>
            <w:right w:val="none" w:sz="0" w:space="0" w:color="auto"/>
          </w:divBdr>
        </w:div>
        <w:div w:id="665212446">
          <w:marLeft w:val="0"/>
          <w:marRight w:val="0"/>
          <w:marTop w:val="0"/>
          <w:marBottom w:val="0"/>
          <w:divBdr>
            <w:top w:val="none" w:sz="0" w:space="0" w:color="auto"/>
            <w:left w:val="none" w:sz="0" w:space="0" w:color="auto"/>
            <w:bottom w:val="none" w:sz="0" w:space="0" w:color="auto"/>
            <w:right w:val="none" w:sz="0" w:space="0" w:color="auto"/>
          </w:divBdr>
        </w:div>
        <w:div w:id="674846465">
          <w:marLeft w:val="0"/>
          <w:marRight w:val="0"/>
          <w:marTop w:val="0"/>
          <w:marBottom w:val="0"/>
          <w:divBdr>
            <w:top w:val="none" w:sz="0" w:space="0" w:color="auto"/>
            <w:left w:val="none" w:sz="0" w:space="0" w:color="auto"/>
            <w:bottom w:val="none" w:sz="0" w:space="0" w:color="auto"/>
            <w:right w:val="none" w:sz="0" w:space="0" w:color="auto"/>
          </w:divBdr>
        </w:div>
        <w:div w:id="675032873">
          <w:marLeft w:val="0"/>
          <w:marRight w:val="0"/>
          <w:marTop w:val="0"/>
          <w:marBottom w:val="0"/>
          <w:divBdr>
            <w:top w:val="none" w:sz="0" w:space="0" w:color="auto"/>
            <w:left w:val="none" w:sz="0" w:space="0" w:color="auto"/>
            <w:bottom w:val="none" w:sz="0" w:space="0" w:color="auto"/>
            <w:right w:val="none" w:sz="0" w:space="0" w:color="auto"/>
          </w:divBdr>
        </w:div>
        <w:div w:id="676268265">
          <w:marLeft w:val="0"/>
          <w:marRight w:val="0"/>
          <w:marTop w:val="0"/>
          <w:marBottom w:val="0"/>
          <w:divBdr>
            <w:top w:val="none" w:sz="0" w:space="0" w:color="auto"/>
            <w:left w:val="none" w:sz="0" w:space="0" w:color="auto"/>
            <w:bottom w:val="none" w:sz="0" w:space="0" w:color="auto"/>
            <w:right w:val="none" w:sz="0" w:space="0" w:color="auto"/>
          </w:divBdr>
        </w:div>
        <w:div w:id="677468174">
          <w:marLeft w:val="0"/>
          <w:marRight w:val="0"/>
          <w:marTop w:val="0"/>
          <w:marBottom w:val="0"/>
          <w:divBdr>
            <w:top w:val="none" w:sz="0" w:space="0" w:color="auto"/>
            <w:left w:val="none" w:sz="0" w:space="0" w:color="auto"/>
            <w:bottom w:val="none" w:sz="0" w:space="0" w:color="auto"/>
            <w:right w:val="none" w:sz="0" w:space="0" w:color="auto"/>
          </w:divBdr>
        </w:div>
        <w:div w:id="679550497">
          <w:marLeft w:val="0"/>
          <w:marRight w:val="0"/>
          <w:marTop w:val="0"/>
          <w:marBottom w:val="0"/>
          <w:divBdr>
            <w:top w:val="none" w:sz="0" w:space="0" w:color="auto"/>
            <w:left w:val="none" w:sz="0" w:space="0" w:color="auto"/>
            <w:bottom w:val="none" w:sz="0" w:space="0" w:color="auto"/>
            <w:right w:val="none" w:sz="0" w:space="0" w:color="auto"/>
          </w:divBdr>
        </w:div>
        <w:div w:id="682902652">
          <w:marLeft w:val="0"/>
          <w:marRight w:val="0"/>
          <w:marTop w:val="0"/>
          <w:marBottom w:val="0"/>
          <w:divBdr>
            <w:top w:val="none" w:sz="0" w:space="0" w:color="auto"/>
            <w:left w:val="none" w:sz="0" w:space="0" w:color="auto"/>
            <w:bottom w:val="none" w:sz="0" w:space="0" w:color="auto"/>
            <w:right w:val="none" w:sz="0" w:space="0" w:color="auto"/>
          </w:divBdr>
        </w:div>
        <w:div w:id="684013902">
          <w:marLeft w:val="0"/>
          <w:marRight w:val="0"/>
          <w:marTop w:val="0"/>
          <w:marBottom w:val="0"/>
          <w:divBdr>
            <w:top w:val="none" w:sz="0" w:space="0" w:color="auto"/>
            <w:left w:val="none" w:sz="0" w:space="0" w:color="auto"/>
            <w:bottom w:val="none" w:sz="0" w:space="0" w:color="auto"/>
            <w:right w:val="none" w:sz="0" w:space="0" w:color="auto"/>
          </w:divBdr>
        </w:div>
        <w:div w:id="686372858">
          <w:marLeft w:val="0"/>
          <w:marRight w:val="0"/>
          <w:marTop w:val="0"/>
          <w:marBottom w:val="0"/>
          <w:divBdr>
            <w:top w:val="none" w:sz="0" w:space="0" w:color="auto"/>
            <w:left w:val="none" w:sz="0" w:space="0" w:color="auto"/>
            <w:bottom w:val="none" w:sz="0" w:space="0" w:color="auto"/>
            <w:right w:val="none" w:sz="0" w:space="0" w:color="auto"/>
          </w:divBdr>
        </w:div>
        <w:div w:id="690693135">
          <w:marLeft w:val="0"/>
          <w:marRight w:val="0"/>
          <w:marTop w:val="0"/>
          <w:marBottom w:val="0"/>
          <w:divBdr>
            <w:top w:val="none" w:sz="0" w:space="0" w:color="auto"/>
            <w:left w:val="none" w:sz="0" w:space="0" w:color="auto"/>
            <w:bottom w:val="none" w:sz="0" w:space="0" w:color="auto"/>
            <w:right w:val="none" w:sz="0" w:space="0" w:color="auto"/>
          </w:divBdr>
        </w:div>
        <w:div w:id="697386804">
          <w:marLeft w:val="0"/>
          <w:marRight w:val="0"/>
          <w:marTop w:val="0"/>
          <w:marBottom w:val="0"/>
          <w:divBdr>
            <w:top w:val="none" w:sz="0" w:space="0" w:color="auto"/>
            <w:left w:val="none" w:sz="0" w:space="0" w:color="auto"/>
            <w:bottom w:val="none" w:sz="0" w:space="0" w:color="auto"/>
            <w:right w:val="none" w:sz="0" w:space="0" w:color="auto"/>
          </w:divBdr>
        </w:div>
        <w:div w:id="701322678">
          <w:marLeft w:val="0"/>
          <w:marRight w:val="0"/>
          <w:marTop w:val="0"/>
          <w:marBottom w:val="0"/>
          <w:divBdr>
            <w:top w:val="none" w:sz="0" w:space="0" w:color="auto"/>
            <w:left w:val="none" w:sz="0" w:space="0" w:color="auto"/>
            <w:bottom w:val="none" w:sz="0" w:space="0" w:color="auto"/>
            <w:right w:val="none" w:sz="0" w:space="0" w:color="auto"/>
          </w:divBdr>
        </w:div>
        <w:div w:id="703360064">
          <w:marLeft w:val="0"/>
          <w:marRight w:val="0"/>
          <w:marTop w:val="0"/>
          <w:marBottom w:val="0"/>
          <w:divBdr>
            <w:top w:val="none" w:sz="0" w:space="0" w:color="auto"/>
            <w:left w:val="none" w:sz="0" w:space="0" w:color="auto"/>
            <w:bottom w:val="none" w:sz="0" w:space="0" w:color="auto"/>
            <w:right w:val="none" w:sz="0" w:space="0" w:color="auto"/>
          </w:divBdr>
        </w:div>
        <w:div w:id="704065012">
          <w:marLeft w:val="0"/>
          <w:marRight w:val="0"/>
          <w:marTop w:val="0"/>
          <w:marBottom w:val="0"/>
          <w:divBdr>
            <w:top w:val="none" w:sz="0" w:space="0" w:color="auto"/>
            <w:left w:val="none" w:sz="0" w:space="0" w:color="auto"/>
            <w:bottom w:val="none" w:sz="0" w:space="0" w:color="auto"/>
            <w:right w:val="none" w:sz="0" w:space="0" w:color="auto"/>
          </w:divBdr>
        </w:div>
        <w:div w:id="708068257">
          <w:marLeft w:val="0"/>
          <w:marRight w:val="0"/>
          <w:marTop w:val="0"/>
          <w:marBottom w:val="0"/>
          <w:divBdr>
            <w:top w:val="none" w:sz="0" w:space="0" w:color="auto"/>
            <w:left w:val="none" w:sz="0" w:space="0" w:color="auto"/>
            <w:bottom w:val="none" w:sz="0" w:space="0" w:color="auto"/>
            <w:right w:val="none" w:sz="0" w:space="0" w:color="auto"/>
          </w:divBdr>
        </w:div>
        <w:div w:id="721248487">
          <w:marLeft w:val="0"/>
          <w:marRight w:val="0"/>
          <w:marTop w:val="0"/>
          <w:marBottom w:val="0"/>
          <w:divBdr>
            <w:top w:val="none" w:sz="0" w:space="0" w:color="auto"/>
            <w:left w:val="none" w:sz="0" w:space="0" w:color="auto"/>
            <w:bottom w:val="none" w:sz="0" w:space="0" w:color="auto"/>
            <w:right w:val="none" w:sz="0" w:space="0" w:color="auto"/>
          </w:divBdr>
        </w:div>
        <w:div w:id="723990393">
          <w:marLeft w:val="0"/>
          <w:marRight w:val="0"/>
          <w:marTop w:val="0"/>
          <w:marBottom w:val="0"/>
          <w:divBdr>
            <w:top w:val="none" w:sz="0" w:space="0" w:color="auto"/>
            <w:left w:val="none" w:sz="0" w:space="0" w:color="auto"/>
            <w:bottom w:val="none" w:sz="0" w:space="0" w:color="auto"/>
            <w:right w:val="none" w:sz="0" w:space="0" w:color="auto"/>
          </w:divBdr>
        </w:div>
        <w:div w:id="725178876">
          <w:marLeft w:val="0"/>
          <w:marRight w:val="0"/>
          <w:marTop w:val="0"/>
          <w:marBottom w:val="0"/>
          <w:divBdr>
            <w:top w:val="none" w:sz="0" w:space="0" w:color="auto"/>
            <w:left w:val="none" w:sz="0" w:space="0" w:color="auto"/>
            <w:bottom w:val="none" w:sz="0" w:space="0" w:color="auto"/>
            <w:right w:val="none" w:sz="0" w:space="0" w:color="auto"/>
          </w:divBdr>
        </w:div>
        <w:div w:id="727607037">
          <w:marLeft w:val="0"/>
          <w:marRight w:val="0"/>
          <w:marTop w:val="0"/>
          <w:marBottom w:val="0"/>
          <w:divBdr>
            <w:top w:val="none" w:sz="0" w:space="0" w:color="auto"/>
            <w:left w:val="none" w:sz="0" w:space="0" w:color="auto"/>
            <w:bottom w:val="none" w:sz="0" w:space="0" w:color="auto"/>
            <w:right w:val="none" w:sz="0" w:space="0" w:color="auto"/>
          </w:divBdr>
        </w:div>
        <w:div w:id="728841396">
          <w:marLeft w:val="0"/>
          <w:marRight w:val="0"/>
          <w:marTop w:val="0"/>
          <w:marBottom w:val="0"/>
          <w:divBdr>
            <w:top w:val="none" w:sz="0" w:space="0" w:color="auto"/>
            <w:left w:val="none" w:sz="0" w:space="0" w:color="auto"/>
            <w:bottom w:val="none" w:sz="0" w:space="0" w:color="auto"/>
            <w:right w:val="none" w:sz="0" w:space="0" w:color="auto"/>
          </w:divBdr>
        </w:div>
        <w:div w:id="728963954">
          <w:marLeft w:val="0"/>
          <w:marRight w:val="0"/>
          <w:marTop w:val="0"/>
          <w:marBottom w:val="0"/>
          <w:divBdr>
            <w:top w:val="none" w:sz="0" w:space="0" w:color="auto"/>
            <w:left w:val="none" w:sz="0" w:space="0" w:color="auto"/>
            <w:bottom w:val="none" w:sz="0" w:space="0" w:color="auto"/>
            <w:right w:val="none" w:sz="0" w:space="0" w:color="auto"/>
          </w:divBdr>
        </w:div>
        <w:div w:id="730538805">
          <w:marLeft w:val="0"/>
          <w:marRight w:val="0"/>
          <w:marTop w:val="0"/>
          <w:marBottom w:val="0"/>
          <w:divBdr>
            <w:top w:val="none" w:sz="0" w:space="0" w:color="auto"/>
            <w:left w:val="none" w:sz="0" w:space="0" w:color="auto"/>
            <w:bottom w:val="none" w:sz="0" w:space="0" w:color="auto"/>
            <w:right w:val="none" w:sz="0" w:space="0" w:color="auto"/>
          </w:divBdr>
        </w:div>
        <w:div w:id="730883732">
          <w:marLeft w:val="0"/>
          <w:marRight w:val="0"/>
          <w:marTop w:val="0"/>
          <w:marBottom w:val="0"/>
          <w:divBdr>
            <w:top w:val="none" w:sz="0" w:space="0" w:color="auto"/>
            <w:left w:val="none" w:sz="0" w:space="0" w:color="auto"/>
            <w:bottom w:val="none" w:sz="0" w:space="0" w:color="auto"/>
            <w:right w:val="none" w:sz="0" w:space="0" w:color="auto"/>
          </w:divBdr>
        </w:div>
        <w:div w:id="741101951">
          <w:marLeft w:val="0"/>
          <w:marRight w:val="0"/>
          <w:marTop w:val="0"/>
          <w:marBottom w:val="0"/>
          <w:divBdr>
            <w:top w:val="none" w:sz="0" w:space="0" w:color="auto"/>
            <w:left w:val="none" w:sz="0" w:space="0" w:color="auto"/>
            <w:bottom w:val="none" w:sz="0" w:space="0" w:color="auto"/>
            <w:right w:val="none" w:sz="0" w:space="0" w:color="auto"/>
          </w:divBdr>
        </w:div>
        <w:div w:id="746267164">
          <w:marLeft w:val="0"/>
          <w:marRight w:val="0"/>
          <w:marTop w:val="0"/>
          <w:marBottom w:val="0"/>
          <w:divBdr>
            <w:top w:val="none" w:sz="0" w:space="0" w:color="auto"/>
            <w:left w:val="none" w:sz="0" w:space="0" w:color="auto"/>
            <w:bottom w:val="none" w:sz="0" w:space="0" w:color="auto"/>
            <w:right w:val="none" w:sz="0" w:space="0" w:color="auto"/>
          </w:divBdr>
        </w:div>
        <w:div w:id="747653202">
          <w:marLeft w:val="0"/>
          <w:marRight w:val="0"/>
          <w:marTop w:val="0"/>
          <w:marBottom w:val="0"/>
          <w:divBdr>
            <w:top w:val="none" w:sz="0" w:space="0" w:color="auto"/>
            <w:left w:val="none" w:sz="0" w:space="0" w:color="auto"/>
            <w:bottom w:val="none" w:sz="0" w:space="0" w:color="auto"/>
            <w:right w:val="none" w:sz="0" w:space="0" w:color="auto"/>
          </w:divBdr>
        </w:div>
        <w:div w:id="752363832">
          <w:marLeft w:val="0"/>
          <w:marRight w:val="0"/>
          <w:marTop w:val="0"/>
          <w:marBottom w:val="0"/>
          <w:divBdr>
            <w:top w:val="none" w:sz="0" w:space="0" w:color="auto"/>
            <w:left w:val="none" w:sz="0" w:space="0" w:color="auto"/>
            <w:bottom w:val="none" w:sz="0" w:space="0" w:color="auto"/>
            <w:right w:val="none" w:sz="0" w:space="0" w:color="auto"/>
          </w:divBdr>
        </w:div>
        <w:div w:id="756630607">
          <w:marLeft w:val="0"/>
          <w:marRight w:val="0"/>
          <w:marTop w:val="0"/>
          <w:marBottom w:val="0"/>
          <w:divBdr>
            <w:top w:val="none" w:sz="0" w:space="0" w:color="auto"/>
            <w:left w:val="none" w:sz="0" w:space="0" w:color="auto"/>
            <w:bottom w:val="none" w:sz="0" w:space="0" w:color="auto"/>
            <w:right w:val="none" w:sz="0" w:space="0" w:color="auto"/>
          </w:divBdr>
        </w:div>
        <w:div w:id="759765055">
          <w:marLeft w:val="0"/>
          <w:marRight w:val="0"/>
          <w:marTop w:val="0"/>
          <w:marBottom w:val="0"/>
          <w:divBdr>
            <w:top w:val="none" w:sz="0" w:space="0" w:color="auto"/>
            <w:left w:val="none" w:sz="0" w:space="0" w:color="auto"/>
            <w:bottom w:val="none" w:sz="0" w:space="0" w:color="auto"/>
            <w:right w:val="none" w:sz="0" w:space="0" w:color="auto"/>
          </w:divBdr>
        </w:div>
        <w:div w:id="762914253">
          <w:marLeft w:val="0"/>
          <w:marRight w:val="0"/>
          <w:marTop w:val="0"/>
          <w:marBottom w:val="0"/>
          <w:divBdr>
            <w:top w:val="none" w:sz="0" w:space="0" w:color="auto"/>
            <w:left w:val="none" w:sz="0" w:space="0" w:color="auto"/>
            <w:bottom w:val="none" w:sz="0" w:space="0" w:color="auto"/>
            <w:right w:val="none" w:sz="0" w:space="0" w:color="auto"/>
          </w:divBdr>
        </w:div>
        <w:div w:id="768084420">
          <w:marLeft w:val="0"/>
          <w:marRight w:val="0"/>
          <w:marTop w:val="0"/>
          <w:marBottom w:val="0"/>
          <w:divBdr>
            <w:top w:val="none" w:sz="0" w:space="0" w:color="auto"/>
            <w:left w:val="none" w:sz="0" w:space="0" w:color="auto"/>
            <w:bottom w:val="none" w:sz="0" w:space="0" w:color="auto"/>
            <w:right w:val="none" w:sz="0" w:space="0" w:color="auto"/>
          </w:divBdr>
        </w:div>
        <w:div w:id="771121427">
          <w:marLeft w:val="0"/>
          <w:marRight w:val="0"/>
          <w:marTop w:val="0"/>
          <w:marBottom w:val="0"/>
          <w:divBdr>
            <w:top w:val="none" w:sz="0" w:space="0" w:color="auto"/>
            <w:left w:val="none" w:sz="0" w:space="0" w:color="auto"/>
            <w:bottom w:val="none" w:sz="0" w:space="0" w:color="auto"/>
            <w:right w:val="none" w:sz="0" w:space="0" w:color="auto"/>
          </w:divBdr>
        </w:div>
        <w:div w:id="771708818">
          <w:marLeft w:val="0"/>
          <w:marRight w:val="0"/>
          <w:marTop w:val="0"/>
          <w:marBottom w:val="0"/>
          <w:divBdr>
            <w:top w:val="none" w:sz="0" w:space="0" w:color="auto"/>
            <w:left w:val="none" w:sz="0" w:space="0" w:color="auto"/>
            <w:bottom w:val="none" w:sz="0" w:space="0" w:color="auto"/>
            <w:right w:val="none" w:sz="0" w:space="0" w:color="auto"/>
          </w:divBdr>
        </w:div>
        <w:div w:id="778069731">
          <w:marLeft w:val="0"/>
          <w:marRight w:val="0"/>
          <w:marTop w:val="0"/>
          <w:marBottom w:val="0"/>
          <w:divBdr>
            <w:top w:val="none" w:sz="0" w:space="0" w:color="auto"/>
            <w:left w:val="none" w:sz="0" w:space="0" w:color="auto"/>
            <w:bottom w:val="none" w:sz="0" w:space="0" w:color="auto"/>
            <w:right w:val="none" w:sz="0" w:space="0" w:color="auto"/>
          </w:divBdr>
        </w:div>
        <w:div w:id="779375680">
          <w:marLeft w:val="0"/>
          <w:marRight w:val="0"/>
          <w:marTop w:val="0"/>
          <w:marBottom w:val="0"/>
          <w:divBdr>
            <w:top w:val="none" w:sz="0" w:space="0" w:color="auto"/>
            <w:left w:val="none" w:sz="0" w:space="0" w:color="auto"/>
            <w:bottom w:val="none" w:sz="0" w:space="0" w:color="auto"/>
            <w:right w:val="none" w:sz="0" w:space="0" w:color="auto"/>
          </w:divBdr>
        </w:div>
        <w:div w:id="781388040">
          <w:marLeft w:val="0"/>
          <w:marRight w:val="0"/>
          <w:marTop w:val="0"/>
          <w:marBottom w:val="0"/>
          <w:divBdr>
            <w:top w:val="none" w:sz="0" w:space="0" w:color="auto"/>
            <w:left w:val="none" w:sz="0" w:space="0" w:color="auto"/>
            <w:bottom w:val="none" w:sz="0" w:space="0" w:color="auto"/>
            <w:right w:val="none" w:sz="0" w:space="0" w:color="auto"/>
          </w:divBdr>
        </w:div>
        <w:div w:id="782725983">
          <w:marLeft w:val="0"/>
          <w:marRight w:val="0"/>
          <w:marTop w:val="0"/>
          <w:marBottom w:val="0"/>
          <w:divBdr>
            <w:top w:val="none" w:sz="0" w:space="0" w:color="auto"/>
            <w:left w:val="none" w:sz="0" w:space="0" w:color="auto"/>
            <w:bottom w:val="none" w:sz="0" w:space="0" w:color="auto"/>
            <w:right w:val="none" w:sz="0" w:space="0" w:color="auto"/>
          </w:divBdr>
        </w:div>
        <w:div w:id="790052540">
          <w:marLeft w:val="0"/>
          <w:marRight w:val="0"/>
          <w:marTop w:val="0"/>
          <w:marBottom w:val="0"/>
          <w:divBdr>
            <w:top w:val="none" w:sz="0" w:space="0" w:color="auto"/>
            <w:left w:val="none" w:sz="0" w:space="0" w:color="auto"/>
            <w:bottom w:val="none" w:sz="0" w:space="0" w:color="auto"/>
            <w:right w:val="none" w:sz="0" w:space="0" w:color="auto"/>
          </w:divBdr>
        </w:div>
        <w:div w:id="794179932">
          <w:marLeft w:val="0"/>
          <w:marRight w:val="0"/>
          <w:marTop w:val="0"/>
          <w:marBottom w:val="0"/>
          <w:divBdr>
            <w:top w:val="none" w:sz="0" w:space="0" w:color="auto"/>
            <w:left w:val="none" w:sz="0" w:space="0" w:color="auto"/>
            <w:bottom w:val="none" w:sz="0" w:space="0" w:color="auto"/>
            <w:right w:val="none" w:sz="0" w:space="0" w:color="auto"/>
          </w:divBdr>
        </w:div>
        <w:div w:id="796526991">
          <w:marLeft w:val="0"/>
          <w:marRight w:val="0"/>
          <w:marTop w:val="0"/>
          <w:marBottom w:val="0"/>
          <w:divBdr>
            <w:top w:val="none" w:sz="0" w:space="0" w:color="auto"/>
            <w:left w:val="none" w:sz="0" w:space="0" w:color="auto"/>
            <w:bottom w:val="none" w:sz="0" w:space="0" w:color="auto"/>
            <w:right w:val="none" w:sz="0" w:space="0" w:color="auto"/>
          </w:divBdr>
        </w:div>
        <w:div w:id="801733518">
          <w:marLeft w:val="0"/>
          <w:marRight w:val="0"/>
          <w:marTop w:val="0"/>
          <w:marBottom w:val="0"/>
          <w:divBdr>
            <w:top w:val="none" w:sz="0" w:space="0" w:color="auto"/>
            <w:left w:val="none" w:sz="0" w:space="0" w:color="auto"/>
            <w:bottom w:val="none" w:sz="0" w:space="0" w:color="auto"/>
            <w:right w:val="none" w:sz="0" w:space="0" w:color="auto"/>
          </w:divBdr>
        </w:div>
        <w:div w:id="810900819">
          <w:marLeft w:val="0"/>
          <w:marRight w:val="0"/>
          <w:marTop w:val="0"/>
          <w:marBottom w:val="0"/>
          <w:divBdr>
            <w:top w:val="none" w:sz="0" w:space="0" w:color="auto"/>
            <w:left w:val="none" w:sz="0" w:space="0" w:color="auto"/>
            <w:bottom w:val="none" w:sz="0" w:space="0" w:color="auto"/>
            <w:right w:val="none" w:sz="0" w:space="0" w:color="auto"/>
          </w:divBdr>
        </w:div>
        <w:div w:id="812914186">
          <w:marLeft w:val="0"/>
          <w:marRight w:val="0"/>
          <w:marTop w:val="0"/>
          <w:marBottom w:val="0"/>
          <w:divBdr>
            <w:top w:val="none" w:sz="0" w:space="0" w:color="auto"/>
            <w:left w:val="none" w:sz="0" w:space="0" w:color="auto"/>
            <w:bottom w:val="none" w:sz="0" w:space="0" w:color="auto"/>
            <w:right w:val="none" w:sz="0" w:space="0" w:color="auto"/>
          </w:divBdr>
        </w:div>
        <w:div w:id="823818403">
          <w:marLeft w:val="0"/>
          <w:marRight w:val="0"/>
          <w:marTop w:val="0"/>
          <w:marBottom w:val="0"/>
          <w:divBdr>
            <w:top w:val="none" w:sz="0" w:space="0" w:color="auto"/>
            <w:left w:val="none" w:sz="0" w:space="0" w:color="auto"/>
            <w:bottom w:val="none" w:sz="0" w:space="0" w:color="auto"/>
            <w:right w:val="none" w:sz="0" w:space="0" w:color="auto"/>
          </w:divBdr>
        </w:div>
        <w:div w:id="826552381">
          <w:marLeft w:val="0"/>
          <w:marRight w:val="0"/>
          <w:marTop w:val="0"/>
          <w:marBottom w:val="0"/>
          <w:divBdr>
            <w:top w:val="none" w:sz="0" w:space="0" w:color="auto"/>
            <w:left w:val="none" w:sz="0" w:space="0" w:color="auto"/>
            <w:bottom w:val="none" w:sz="0" w:space="0" w:color="auto"/>
            <w:right w:val="none" w:sz="0" w:space="0" w:color="auto"/>
          </w:divBdr>
        </w:div>
        <w:div w:id="836462764">
          <w:marLeft w:val="0"/>
          <w:marRight w:val="0"/>
          <w:marTop w:val="0"/>
          <w:marBottom w:val="0"/>
          <w:divBdr>
            <w:top w:val="none" w:sz="0" w:space="0" w:color="auto"/>
            <w:left w:val="none" w:sz="0" w:space="0" w:color="auto"/>
            <w:bottom w:val="none" w:sz="0" w:space="0" w:color="auto"/>
            <w:right w:val="none" w:sz="0" w:space="0" w:color="auto"/>
          </w:divBdr>
        </w:div>
        <w:div w:id="843780556">
          <w:marLeft w:val="0"/>
          <w:marRight w:val="0"/>
          <w:marTop w:val="0"/>
          <w:marBottom w:val="0"/>
          <w:divBdr>
            <w:top w:val="none" w:sz="0" w:space="0" w:color="auto"/>
            <w:left w:val="none" w:sz="0" w:space="0" w:color="auto"/>
            <w:bottom w:val="none" w:sz="0" w:space="0" w:color="auto"/>
            <w:right w:val="none" w:sz="0" w:space="0" w:color="auto"/>
          </w:divBdr>
        </w:div>
        <w:div w:id="844787725">
          <w:marLeft w:val="0"/>
          <w:marRight w:val="0"/>
          <w:marTop w:val="0"/>
          <w:marBottom w:val="0"/>
          <w:divBdr>
            <w:top w:val="none" w:sz="0" w:space="0" w:color="auto"/>
            <w:left w:val="none" w:sz="0" w:space="0" w:color="auto"/>
            <w:bottom w:val="none" w:sz="0" w:space="0" w:color="auto"/>
            <w:right w:val="none" w:sz="0" w:space="0" w:color="auto"/>
          </w:divBdr>
        </w:div>
        <w:div w:id="850803586">
          <w:marLeft w:val="0"/>
          <w:marRight w:val="0"/>
          <w:marTop w:val="0"/>
          <w:marBottom w:val="0"/>
          <w:divBdr>
            <w:top w:val="none" w:sz="0" w:space="0" w:color="auto"/>
            <w:left w:val="none" w:sz="0" w:space="0" w:color="auto"/>
            <w:bottom w:val="none" w:sz="0" w:space="0" w:color="auto"/>
            <w:right w:val="none" w:sz="0" w:space="0" w:color="auto"/>
          </w:divBdr>
        </w:div>
        <w:div w:id="851725835">
          <w:marLeft w:val="0"/>
          <w:marRight w:val="0"/>
          <w:marTop w:val="0"/>
          <w:marBottom w:val="0"/>
          <w:divBdr>
            <w:top w:val="none" w:sz="0" w:space="0" w:color="auto"/>
            <w:left w:val="none" w:sz="0" w:space="0" w:color="auto"/>
            <w:bottom w:val="none" w:sz="0" w:space="0" w:color="auto"/>
            <w:right w:val="none" w:sz="0" w:space="0" w:color="auto"/>
          </w:divBdr>
        </w:div>
        <w:div w:id="858399479">
          <w:marLeft w:val="0"/>
          <w:marRight w:val="0"/>
          <w:marTop w:val="0"/>
          <w:marBottom w:val="0"/>
          <w:divBdr>
            <w:top w:val="none" w:sz="0" w:space="0" w:color="auto"/>
            <w:left w:val="none" w:sz="0" w:space="0" w:color="auto"/>
            <w:bottom w:val="none" w:sz="0" w:space="0" w:color="auto"/>
            <w:right w:val="none" w:sz="0" w:space="0" w:color="auto"/>
          </w:divBdr>
        </w:div>
        <w:div w:id="858810662">
          <w:marLeft w:val="0"/>
          <w:marRight w:val="0"/>
          <w:marTop w:val="0"/>
          <w:marBottom w:val="0"/>
          <w:divBdr>
            <w:top w:val="none" w:sz="0" w:space="0" w:color="auto"/>
            <w:left w:val="none" w:sz="0" w:space="0" w:color="auto"/>
            <w:bottom w:val="none" w:sz="0" w:space="0" w:color="auto"/>
            <w:right w:val="none" w:sz="0" w:space="0" w:color="auto"/>
          </w:divBdr>
        </w:div>
        <w:div w:id="864949110">
          <w:marLeft w:val="0"/>
          <w:marRight w:val="0"/>
          <w:marTop w:val="0"/>
          <w:marBottom w:val="0"/>
          <w:divBdr>
            <w:top w:val="none" w:sz="0" w:space="0" w:color="auto"/>
            <w:left w:val="none" w:sz="0" w:space="0" w:color="auto"/>
            <w:bottom w:val="none" w:sz="0" w:space="0" w:color="auto"/>
            <w:right w:val="none" w:sz="0" w:space="0" w:color="auto"/>
          </w:divBdr>
        </w:div>
        <w:div w:id="868951008">
          <w:marLeft w:val="0"/>
          <w:marRight w:val="0"/>
          <w:marTop w:val="0"/>
          <w:marBottom w:val="0"/>
          <w:divBdr>
            <w:top w:val="none" w:sz="0" w:space="0" w:color="auto"/>
            <w:left w:val="none" w:sz="0" w:space="0" w:color="auto"/>
            <w:bottom w:val="none" w:sz="0" w:space="0" w:color="auto"/>
            <w:right w:val="none" w:sz="0" w:space="0" w:color="auto"/>
          </w:divBdr>
        </w:div>
        <w:div w:id="875577895">
          <w:marLeft w:val="0"/>
          <w:marRight w:val="0"/>
          <w:marTop w:val="0"/>
          <w:marBottom w:val="0"/>
          <w:divBdr>
            <w:top w:val="none" w:sz="0" w:space="0" w:color="auto"/>
            <w:left w:val="none" w:sz="0" w:space="0" w:color="auto"/>
            <w:bottom w:val="none" w:sz="0" w:space="0" w:color="auto"/>
            <w:right w:val="none" w:sz="0" w:space="0" w:color="auto"/>
          </w:divBdr>
        </w:div>
        <w:div w:id="875776170">
          <w:marLeft w:val="0"/>
          <w:marRight w:val="0"/>
          <w:marTop w:val="0"/>
          <w:marBottom w:val="0"/>
          <w:divBdr>
            <w:top w:val="none" w:sz="0" w:space="0" w:color="auto"/>
            <w:left w:val="none" w:sz="0" w:space="0" w:color="auto"/>
            <w:bottom w:val="none" w:sz="0" w:space="0" w:color="auto"/>
            <w:right w:val="none" w:sz="0" w:space="0" w:color="auto"/>
          </w:divBdr>
        </w:div>
        <w:div w:id="879633073">
          <w:marLeft w:val="0"/>
          <w:marRight w:val="0"/>
          <w:marTop w:val="0"/>
          <w:marBottom w:val="0"/>
          <w:divBdr>
            <w:top w:val="none" w:sz="0" w:space="0" w:color="auto"/>
            <w:left w:val="none" w:sz="0" w:space="0" w:color="auto"/>
            <w:bottom w:val="none" w:sz="0" w:space="0" w:color="auto"/>
            <w:right w:val="none" w:sz="0" w:space="0" w:color="auto"/>
          </w:divBdr>
        </w:div>
        <w:div w:id="882986400">
          <w:marLeft w:val="0"/>
          <w:marRight w:val="0"/>
          <w:marTop w:val="0"/>
          <w:marBottom w:val="0"/>
          <w:divBdr>
            <w:top w:val="none" w:sz="0" w:space="0" w:color="auto"/>
            <w:left w:val="none" w:sz="0" w:space="0" w:color="auto"/>
            <w:bottom w:val="none" w:sz="0" w:space="0" w:color="auto"/>
            <w:right w:val="none" w:sz="0" w:space="0" w:color="auto"/>
          </w:divBdr>
        </w:div>
        <w:div w:id="884945355">
          <w:marLeft w:val="0"/>
          <w:marRight w:val="0"/>
          <w:marTop w:val="0"/>
          <w:marBottom w:val="0"/>
          <w:divBdr>
            <w:top w:val="none" w:sz="0" w:space="0" w:color="auto"/>
            <w:left w:val="none" w:sz="0" w:space="0" w:color="auto"/>
            <w:bottom w:val="none" w:sz="0" w:space="0" w:color="auto"/>
            <w:right w:val="none" w:sz="0" w:space="0" w:color="auto"/>
          </w:divBdr>
        </w:div>
        <w:div w:id="888801565">
          <w:marLeft w:val="0"/>
          <w:marRight w:val="0"/>
          <w:marTop w:val="0"/>
          <w:marBottom w:val="0"/>
          <w:divBdr>
            <w:top w:val="none" w:sz="0" w:space="0" w:color="auto"/>
            <w:left w:val="none" w:sz="0" w:space="0" w:color="auto"/>
            <w:bottom w:val="none" w:sz="0" w:space="0" w:color="auto"/>
            <w:right w:val="none" w:sz="0" w:space="0" w:color="auto"/>
          </w:divBdr>
        </w:div>
        <w:div w:id="889727058">
          <w:marLeft w:val="0"/>
          <w:marRight w:val="0"/>
          <w:marTop w:val="0"/>
          <w:marBottom w:val="0"/>
          <w:divBdr>
            <w:top w:val="none" w:sz="0" w:space="0" w:color="auto"/>
            <w:left w:val="none" w:sz="0" w:space="0" w:color="auto"/>
            <w:bottom w:val="none" w:sz="0" w:space="0" w:color="auto"/>
            <w:right w:val="none" w:sz="0" w:space="0" w:color="auto"/>
          </w:divBdr>
        </w:div>
        <w:div w:id="890655663">
          <w:marLeft w:val="0"/>
          <w:marRight w:val="0"/>
          <w:marTop w:val="0"/>
          <w:marBottom w:val="0"/>
          <w:divBdr>
            <w:top w:val="none" w:sz="0" w:space="0" w:color="auto"/>
            <w:left w:val="none" w:sz="0" w:space="0" w:color="auto"/>
            <w:bottom w:val="none" w:sz="0" w:space="0" w:color="auto"/>
            <w:right w:val="none" w:sz="0" w:space="0" w:color="auto"/>
          </w:divBdr>
        </w:div>
        <w:div w:id="892546689">
          <w:marLeft w:val="0"/>
          <w:marRight w:val="0"/>
          <w:marTop w:val="0"/>
          <w:marBottom w:val="0"/>
          <w:divBdr>
            <w:top w:val="none" w:sz="0" w:space="0" w:color="auto"/>
            <w:left w:val="none" w:sz="0" w:space="0" w:color="auto"/>
            <w:bottom w:val="none" w:sz="0" w:space="0" w:color="auto"/>
            <w:right w:val="none" w:sz="0" w:space="0" w:color="auto"/>
          </w:divBdr>
        </w:div>
        <w:div w:id="896744882">
          <w:marLeft w:val="0"/>
          <w:marRight w:val="0"/>
          <w:marTop w:val="0"/>
          <w:marBottom w:val="0"/>
          <w:divBdr>
            <w:top w:val="none" w:sz="0" w:space="0" w:color="auto"/>
            <w:left w:val="none" w:sz="0" w:space="0" w:color="auto"/>
            <w:bottom w:val="none" w:sz="0" w:space="0" w:color="auto"/>
            <w:right w:val="none" w:sz="0" w:space="0" w:color="auto"/>
          </w:divBdr>
        </w:div>
        <w:div w:id="903485370">
          <w:marLeft w:val="0"/>
          <w:marRight w:val="0"/>
          <w:marTop w:val="0"/>
          <w:marBottom w:val="0"/>
          <w:divBdr>
            <w:top w:val="none" w:sz="0" w:space="0" w:color="auto"/>
            <w:left w:val="none" w:sz="0" w:space="0" w:color="auto"/>
            <w:bottom w:val="none" w:sz="0" w:space="0" w:color="auto"/>
            <w:right w:val="none" w:sz="0" w:space="0" w:color="auto"/>
          </w:divBdr>
        </w:div>
        <w:div w:id="904098529">
          <w:marLeft w:val="0"/>
          <w:marRight w:val="0"/>
          <w:marTop w:val="0"/>
          <w:marBottom w:val="0"/>
          <w:divBdr>
            <w:top w:val="none" w:sz="0" w:space="0" w:color="auto"/>
            <w:left w:val="none" w:sz="0" w:space="0" w:color="auto"/>
            <w:bottom w:val="none" w:sz="0" w:space="0" w:color="auto"/>
            <w:right w:val="none" w:sz="0" w:space="0" w:color="auto"/>
          </w:divBdr>
        </w:div>
        <w:div w:id="909727521">
          <w:marLeft w:val="0"/>
          <w:marRight w:val="0"/>
          <w:marTop w:val="0"/>
          <w:marBottom w:val="0"/>
          <w:divBdr>
            <w:top w:val="none" w:sz="0" w:space="0" w:color="auto"/>
            <w:left w:val="none" w:sz="0" w:space="0" w:color="auto"/>
            <w:bottom w:val="none" w:sz="0" w:space="0" w:color="auto"/>
            <w:right w:val="none" w:sz="0" w:space="0" w:color="auto"/>
          </w:divBdr>
        </w:div>
        <w:div w:id="909999937">
          <w:marLeft w:val="0"/>
          <w:marRight w:val="0"/>
          <w:marTop w:val="0"/>
          <w:marBottom w:val="0"/>
          <w:divBdr>
            <w:top w:val="none" w:sz="0" w:space="0" w:color="auto"/>
            <w:left w:val="none" w:sz="0" w:space="0" w:color="auto"/>
            <w:bottom w:val="none" w:sz="0" w:space="0" w:color="auto"/>
            <w:right w:val="none" w:sz="0" w:space="0" w:color="auto"/>
          </w:divBdr>
        </w:div>
        <w:div w:id="910626890">
          <w:marLeft w:val="0"/>
          <w:marRight w:val="0"/>
          <w:marTop w:val="0"/>
          <w:marBottom w:val="0"/>
          <w:divBdr>
            <w:top w:val="none" w:sz="0" w:space="0" w:color="auto"/>
            <w:left w:val="none" w:sz="0" w:space="0" w:color="auto"/>
            <w:bottom w:val="none" w:sz="0" w:space="0" w:color="auto"/>
            <w:right w:val="none" w:sz="0" w:space="0" w:color="auto"/>
          </w:divBdr>
        </w:div>
        <w:div w:id="910965957">
          <w:marLeft w:val="0"/>
          <w:marRight w:val="0"/>
          <w:marTop w:val="0"/>
          <w:marBottom w:val="0"/>
          <w:divBdr>
            <w:top w:val="none" w:sz="0" w:space="0" w:color="auto"/>
            <w:left w:val="none" w:sz="0" w:space="0" w:color="auto"/>
            <w:bottom w:val="none" w:sz="0" w:space="0" w:color="auto"/>
            <w:right w:val="none" w:sz="0" w:space="0" w:color="auto"/>
          </w:divBdr>
        </w:div>
        <w:div w:id="912004596">
          <w:marLeft w:val="0"/>
          <w:marRight w:val="0"/>
          <w:marTop w:val="0"/>
          <w:marBottom w:val="0"/>
          <w:divBdr>
            <w:top w:val="none" w:sz="0" w:space="0" w:color="auto"/>
            <w:left w:val="none" w:sz="0" w:space="0" w:color="auto"/>
            <w:bottom w:val="none" w:sz="0" w:space="0" w:color="auto"/>
            <w:right w:val="none" w:sz="0" w:space="0" w:color="auto"/>
          </w:divBdr>
        </w:div>
        <w:div w:id="914128628">
          <w:marLeft w:val="0"/>
          <w:marRight w:val="0"/>
          <w:marTop w:val="0"/>
          <w:marBottom w:val="0"/>
          <w:divBdr>
            <w:top w:val="none" w:sz="0" w:space="0" w:color="auto"/>
            <w:left w:val="none" w:sz="0" w:space="0" w:color="auto"/>
            <w:bottom w:val="none" w:sz="0" w:space="0" w:color="auto"/>
            <w:right w:val="none" w:sz="0" w:space="0" w:color="auto"/>
          </w:divBdr>
        </w:div>
        <w:div w:id="926883182">
          <w:marLeft w:val="0"/>
          <w:marRight w:val="0"/>
          <w:marTop w:val="0"/>
          <w:marBottom w:val="0"/>
          <w:divBdr>
            <w:top w:val="none" w:sz="0" w:space="0" w:color="auto"/>
            <w:left w:val="none" w:sz="0" w:space="0" w:color="auto"/>
            <w:bottom w:val="none" w:sz="0" w:space="0" w:color="auto"/>
            <w:right w:val="none" w:sz="0" w:space="0" w:color="auto"/>
          </w:divBdr>
        </w:div>
        <w:div w:id="934291931">
          <w:marLeft w:val="0"/>
          <w:marRight w:val="0"/>
          <w:marTop w:val="0"/>
          <w:marBottom w:val="0"/>
          <w:divBdr>
            <w:top w:val="none" w:sz="0" w:space="0" w:color="auto"/>
            <w:left w:val="none" w:sz="0" w:space="0" w:color="auto"/>
            <w:bottom w:val="none" w:sz="0" w:space="0" w:color="auto"/>
            <w:right w:val="none" w:sz="0" w:space="0" w:color="auto"/>
          </w:divBdr>
        </w:div>
        <w:div w:id="943146936">
          <w:marLeft w:val="0"/>
          <w:marRight w:val="0"/>
          <w:marTop w:val="0"/>
          <w:marBottom w:val="0"/>
          <w:divBdr>
            <w:top w:val="none" w:sz="0" w:space="0" w:color="auto"/>
            <w:left w:val="none" w:sz="0" w:space="0" w:color="auto"/>
            <w:bottom w:val="none" w:sz="0" w:space="0" w:color="auto"/>
            <w:right w:val="none" w:sz="0" w:space="0" w:color="auto"/>
          </w:divBdr>
        </w:div>
        <w:div w:id="946279884">
          <w:marLeft w:val="0"/>
          <w:marRight w:val="0"/>
          <w:marTop w:val="0"/>
          <w:marBottom w:val="0"/>
          <w:divBdr>
            <w:top w:val="none" w:sz="0" w:space="0" w:color="auto"/>
            <w:left w:val="none" w:sz="0" w:space="0" w:color="auto"/>
            <w:bottom w:val="none" w:sz="0" w:space="0" w:color="auto"/>
            <w:right w:val="none" w:sz="0" w:space="0" w:color="auto"/>
          </w:divBdr>
        </w:div>
        <w:div w:id="950547307">
          <w:marLeft w:val="0"/>
          <w:marRight w:val="0"/>
          <w:marTop w:val="0"/>
          <w:marBottom w:val="0"/>
          <w:divBdr>
            <w:top w:val="none" w:sz="0" w:space="0" w:color="auto"/>
            <w:left w:val="none" w:sz="0" w:space="0" w:color="auto"/>
            <w:bottom w:val="none" w:sz="0" w:space="0" w:color="auto"/>
            <w:right w:val="none" w:sz="0" w:space="0" w:color="auto"/>
          </w:divBdr>
        </w:div>
        <w:div w:id="952249984">
          <w:marLeft w:val="0"/>
          <w:marRight w:val="0"/>
          <w:marTop w:val="0"/>
          <w:marBottom w:val="0"/>
          <w:divBdr>
            <w:top w:val="none" w:sz="0" w:space="0" w:color="auto"/>
            <w:left w:val="none" w:sz="0" w:space="0" w:color="auto"/>
            <w:bottom w:val="none" w:sz="0" w:space="0" w:color="auto"/>
            <w:right w:val="none" w:sz="0" w:space="0" w:color="auto"/>
          </w:divBdr>
        </w:div>
        <w:div w:id="956136576">
          <w:marLeft w:val="0"/>
          <w:marRight w:val="0"/>
          <w:marTop w:val="0"/>
          <w:marBottom w:val="0"/>
          <w:divBdr>
            <w:top w:val="none" w:sz="0" w:space="0" w:color="auto"/>
            <w:left w:val="none" w:sz="0" w:space="0" w:color="auto"/>
            <w:bottom w:val="none" w:sz="0" w:space="0" w:color="auto"/>
            <w:right w:val="none" w:sz="0" w:space="0" w:color="auto"/>
          </w:divBdr>
        </w:div>
        <w:div w:id="959989713">
          <w:marLeft w:val="0"/>
          <w:marRight w:val="0"/>
          <w:marTop w:val="0"/>
          <w:marBottom w:val="0"/>
          <w:divBdr>
            <w:top w:val="none" w:sz="0" w:space="0" w:color="auto"/>
            <w:left w:val="none" w:sz="0" w:space="0" w:color="auto"/>
            <w:bottom w:val="none" w:sz="0" w:space="0" w:color="auto"/>
            <w:right w:val="none" w:sz="0" w:space="0" w:color="auto"/>
          </w:divBdr>
        </w:div>
        <w:div w:id="975377244">
          <w:marLeft w:val="0"/>
          <w:marRight w:val="0"/>
          <w:marTop w:val="0"/>
          <w:marBottom w:val="0"/>
          <w:divBdr>
            <w:top w:val="none" w:sz="0" w:space="0" w:color="auto"/>
            <w:left w:val="none" w:sz="0" w:space="0" w:color="auto"/>
            <w:bottom w:val="none" w:sz="0" w:space="0" w:color="auto"/>
            <w:right w:val="none" w:sz="0" w:space="0" w:color="auto"/>
          </w:divBdr>
        </w:div>
        <w:div w:id="975522440">
          <w:marLeft w:val="0"/>
          <w:marRight w:val="0"/>
          <w:marTop w:val="0"/>
          <w:marBottom w:val="0"/>
          <w:divBdr>
            <w:top w:val="none" w:sz="0" w:space="0" w:color="auto"/>
            <w:left w:val="none" w:sz="0" w:space="0" w:color="auto"/>
            <w:bottom w:val="none" w:sz="0" w:space="0" w:color="auto"/>
            <w:right w:val="none" w:sz="0" w:space="0" w:color="auto"/>
          </w:divBdr>
        </w:div>
        <w:div w:id="976572472">
          <w:marLeft w:val="0"/>
          <w:marRight w:val="0"/>
          <w:marTop w:val="0"/>
          <w:marBottom w:val="0"/>
          <w:divBdr>
            <w:top w:val="none" w:sz="0" w:space="0" w:color="auto"/>
            <w:left w:val="none" w:sz="0" w:space="0" w:color="auto"/>
            <w:bottom w:val="none" w:sz="0" w:space="0" w:color="auto"/>
            <w:right w:val="none" w:sz="0" w:space="0" w:color="auto"/>
          </w:divBdr>
        </w:div>
        <w:div w:id="979306958">
          <w:marLeft w:val="0"/>
          <w:marRight w:val="0"/>
          <w:marTop w:val="0"/>
          <w:marBottom w:val="0"/>
          <w:divBdr>
            <w:top w:val="none" w:sz="0" w:space="0" w:color="auto"/>
            <w:left w:val="none" w:sz="0" w:space="0" w:color="auto"/>
            <w:bottom w:val="none" w:sz="0" w:space="0" w:color="auto"/>
            <w:right w:val="none" w:sz="0" w:space="0" w:color="auto"/>
          </w:divBdr>
        </w:div>
        <w:div w:id="985090635">
          <w:marLeft w:val="0"/>
          <w:marRight w:val="0"/>
          <w:marTop w:val="0"/>
          <w:marBottom w:val="0"/>
          <w:divBdr>
            <w:top w:val="none" w:sz="0" w:space="0" w:color="auto"/>
            <w:left w:val="none" w:sz="0" w:space="0" w:color="auto"/>
            <w:bottom w:val="none" w:sz="0" w:space="0" w:color="auto"/>
            <w:right w:val="none" w:sz="0" w:space="0" w:color="auto"/>
          </w:divBdr>
        </w:div>
        <w:div w:id="986668371">
          <w:marLeft w:val="0"/>
          <w:marRight w:val="0"/>
          <w:marTop w:val="0"/>
          <w:marBottom w:val="0"/>
          <w:divBdr>
            <w:top w:val="none" w:sz="0" w:space="0" w:color="auto"/>
            <w:left w:val="none" w:sz="0" w:space="0" w:color="auto"/>
            <w:bottom w:val="none" w:sz="0" w:space="0" w:color="auto"/>
            <w:right w:val="none" w:sz="0" w:space="0" w:color="auto"/>
          </w:divBdr>
        </w:div>
        <w:div w:id="987826227">
          <w:marLeft w:val="0"/>
          <w:marRight w:val="0"/>
          <w:marTop w:val="0"/>
          <w:marBottom w:val="0"/>
          <w:divBdr>
            <w:top w:val="none" w:sz="0" w:space="0" w:color="auto"/>
            <w:left w:val="none" w:sz="0" w:space="0" w:color="auto"/>
            <w:bottom w:val="none" w:sz="0" w:space="0" w:color="auto"/>
            <w:right w:val="none" w:sz="0" w:space="0" w:color="auto"/>
          </w:divBdr>
        </w:div>
        <w:div w:id="992028213">
          <w:marLeft w:val="0"/>
          <w:marRight w:val="0"/>
          <w:marTop w:val="0"/>
          <w:marBottom w:val="0"/>
          <w:divBdr>
            <w:top w:val="none" w:sz="0" w:space="0" w:color="auto"/>
            <w:left w:val="none" w:sz="0" w:space="0" w:color="auto"/>
            <w:bottom w:val="none" w:sz="0" w:space="0" w:color="auto"/>
            <w:right w:val="none" w:sz="0" w:space="0" w:color="auto"/>
          </w:divBdr>
        </w:div>
        <w:div w:id="992757405">
          <w:marLeft w:val="0"/>
          <w:marRight w:val="0"/>
          <w:marTop w:val="0"/>
          <w:marBottom w:val="0"/>
          <w:divBdr>
            <w:top w:val="none" w:sz="0" w:space="0" w:color="auto"/>
            <w:left w:val="none" w:sz="0" w:space="0" w:color="auto"/>
            <w:bottom w:val="none" w:sz="0" w:space="0" w:color="auto"/>
            <w:right w:val="none" w:sz="0" w:space="0" w:color="auto"/>
          </w:divBdr>
        </w:div>
        <w:div w:id="1003312457">
          <w:marLeft w:val="0"/>
          <w:marRight w:val="0"/>
          <w:marTop w:val="0"/>
          <w:marBottom w:val="0"/>
          <w:divBdr>
            <w:top w:val="none" w:sz="0" w:space="0" w:color="auto"/>
            <w:left w:val="none" w:sz="0" w:space="0" w:color="auto"/>
            <w:bottom w:val="none" w:sz="0" w:space="0" w:color="auto"/>
            <w:right w:val="none" w:sz="0" w:space="0" w:color="auto"/>
          </w:divBdr>
        </w:div>
        <w:div w:id="1005939020">
          <w:marLeft w:val="0"/>
          <w:marRight w:val="0"/>
          <w:marTop w:val="0"/>
          <w:marBottom w:val="0"/>
          <w:divBdr>
            <w:top w:val="none" w:sz="0" w:space="0" w:color="auto"/>
            <w:left w:val="none" w:sz="0" w:space="0" w:color="auto"/>
            <w:bottom w:val="none" w:sz="0" w:space="0" w:color="auto"/>
            <w:right w:val="none" w:sz="0" w:space="0" w:color="auto"/>
          </w:divBdr>
        </w:div>
        <w:div w:id="1016074034">
          <w:marLeft w:val="0"/>
          <w:marRight w:val="0"/>
          <w:marTop w:val="0"/>
          <w:marBottom w:val="0"/>
          <w:divBdr>
            <w:top w:val="none" w:sz="0" w:space="0" w:color="auto"/>
            <w:left w:val="none" w:sz="0" w:space="0" w:color="auto"/>
            <w:bottom w:val="none" w:sz="0" w:space="0" w:color="auto"/>
            <w:right w:val="none" w:sz="0" w:space="0" w:color="auto"/>
          </w:divBdr>
        </w:div>
        <w:div w:id="1018654665">
          <w:marLeft w:val="0"/>
          <w:marRight w:val="0"/>
          <w:marTop w:val="0"/>
          <w:marBottom w:val="0"/>
          <w:divBdr>
            <w:top w:val="none" w:sz="0" w:space="0" w:color="auto"/>
            <w:left w:val="none" w:sz="0" w:space="0" w:color="auto"/>
            <w:bottom w:val="none" w:sz="0" w:space="0" w:color="auto"/>
            <w:right w:val="none" w:sz="0" w:space="0" w:color="auto"/>
          </w:divBdr>
        </w:div>
        <w:div w:id="1023439168">
          <w:marLeft w:val="0"/>
          <w:marRight w:val="0"/>
          <w:marTop w:val="0"/>
          <w:marBottom w:val="0"/>
          <w:divBdr>
            <w:top w:val="none" w:sz="0" w:space="0" w:color="auto"/>
            <w:left w:val="none" w:sz="0" w:space="0" w:color="auto"/>
            <w:bottom w:val="none" w:sz="0" w:space="0" w:color="auto"/>
            <w:right w:val="none" w:sz="0" w:space="0" w:color="auto"/>
          </w:divBdr>
        </w:div>
        <w:div w:id="1028524245">
          <w:marLeft w:val="0"/>
          <w:marRight w:val="0"/>
          <w:marTop w:val="0"/>
          <w:marBottom w:val="0"/>
          <w:divBdr>
            <w:top w:val="none" w:sz="0" w:space="0" w:color="auto"/>
            <w:left w:val="none" w:sz="0" w:space="0" w:color="auto"/>
            <w:bottom w:val="none" w:sz="0" w:space="0" w:color="auto"/>
            <w:right w:val="none" w:sz="0" w:space="0" w:color="auto"/>
          </w:divBdr>
        </w:div>
        <w:div w:id="1029452093">
          <w:marLeft w:val="0"/>
          <w:marRight w:val="0"/>
          <w:marTop w:val="0"/>
          <w:marBottom w:val="0"/>
          <w:divBdr>
            <w:top w:val="none" w:sz="0" w:space="0" w:color="auto"/>
            <w:left w:val="none" w:sz="0" w:space="0" w:color="auto"/>
            <w:bottom w:val="none" w:sz="0" w:space="0" w:color="auto"/>
            <w:right w:val="none" w:sz="0" w:space="0" w:color="auto"/>
          </w:divBdr>
        </w:div>
        <w:div w:id="1030375502">
          <w:marLeft w:val="0"/>
          <w:marRight w:val="0"/>
          <w:marTop w:val="0"/>
          <w:marBottom w:val="0"/>
          <w:divBdr>
            <w:top w:val="none" w:sz="0" w:space="0" w:color="auto"/>
            <w:left w:val="none" w:sz="0" w:space="0" w:color="auto"/>
            <w:bottom w:val="none" w:sz="0" w:space="0" w:color="auto"/>
            <w:right w:val="none" w:sz="0" w:space="0" w:color="auto"/>
          </w:divBdr>
        </w:div>
        <w:div w:id="1031491719">
          <w:marLeft w:val="0"/>
          <w:marRight w:val="0"/>
          <w:marTop w:val="0"/>
          <w:marBottom w:val="0"/>
          <w:divBdr>
            <w:top w:val="none" w:sz="0" w:space="0" w:color="auto"/>
            <w:left w:val="none" w:sz="0" w:space="0" w:color="auto"/>
            <w:bottom w:val="none" w:sz="0" w:space="0" w:color="auto"/>
            <w:right w:val="none" w:sz="0" w:space="0" w:color="auto"/>
          </w:divBdr>
        </w:div>
        <w:div w:id="1037318334">
          <w:marLeft w:val="0"/>
          <w:marRight w:val="0"/>
          <w:marTop w:val="0"/>
          <w:marBottom w:val="0"/>
          <w:divBdr>
            <w:top w:val="none" w:sz="0" w:space="0" w:color="auto"/>
            <w:left w:val="none" w:sz="0" w:space="0" w:color="auto"/>
            <w:bottom w:val="none" w:sz="0" w:space="0" w:color="auto"/>
            <w:right w:val="none" w:sz="0" w:space="0" w:color="auto"/>
          </w:divBdr>
        </w:div>
        <w:div w:id="1038703189">
          <w:marLeft w:val="0"/>
          <w:marRight w:val="0"/>
          <w:marTop w:val="0"/>
          <w:marBottom w:val="0"/>
          <w:divBdr>
            <w:top w:val="none" w:sz="0" w:space="0" w:color="auto"/>
            <w:left w:val="none" w:sz="0" w:space="0" w:color="auto"/>
            <w:bottom w:val="none" w:sz="0" w:space="0" w:color="auto"/>
            <w:right w:val="none" w:sz="0" w:space="0" w:color="auto"/>
          </w:divBdr>
        </w:div>
        <w:div w:id="1040864497">
          <w:marLeft w:val="0"/>
          <w:marRight w:val="0"/>
          <w:marTop w:val="0"/>
          <w:marBottom w:val="0"/>
          <w:divBdr>
            <w:top w:val="none" w:sz="0" w:space="0" w:color="auto"/>
            <w:left w:val="none" w:sz="0" w:space="0" w:color="auto"/>
            <w:bottom w:val="none" w:sz="0" w:space="0" w:color="auto"/>
            <w:right w:val="none" w:sz="0" w:space="0" w:color="auto"/>
          </w:divBdr>
        </w:div>
        <w:div w:id="1041247586">
          <w:marLeft w:val="0"/>
          <w:marRight w:val="0"/>
          <w:marTop w:val="0"/>
          <w:marBottom w:val="0"/>
          <w:divBdr>
            <w:top w:val="none" w:sz="0" w:space="0" w:color="auto"/>
            <w:left w:val="none" w:sz="0" w:space="0" w:color="auto"/>
            <w:bottom w:val="none" w:sz="0" w:space="0" w:color="auto"/>
            <w:right w:val="none" w:sz="0" w:space="0" w:color="auto"/>
          </w:divBdr>
        </w:div>
        <w:div w:id="1042250836">
          <w:marLeft w:val="0"/>
          <w:marRight w:val="0"/>
          <w:marTop w:val="0"/>
          <w:marBottom w:val="0"/>
          <w:divBdr>
            <w:top w:val="none" w:sz="0" w:space="0" w:color="auto"/>
            <w:left w:val="none" w:sz="0" w:space="0" w:color="auto"/>
            <w:bottom w:val="none" w:sz="0" w:space="0" w:color="auto"/>
            <w:right w:val="none" w:sz="0" w:space="0" w:color="auto"/>
          </w:divBdr>
        </w:div>
        <w:div w:id="1043166472">
          <w:marLeft w:val="0"/>
          <w:marRight w:val="0"/>
          <w:marTop w:val="0"/>
          <w:marBottom w:val="0"/>
          <w:divBdr>
            <w:top w:val="none" w:sz="0" w:space="0" w:color="auto"/>
            <w:left w:val="none" w:sz="0" w:space="0" w:color="auto"/>
            <w:bottom w:val="none" w:sz="0" w:space="0" w:color="auto"/>
            <w:right w:val="none" w:sz="0" w:space="0" w:color="auto"/>
          </w:divBdr>
        </w:div>
        <w:div w:id="1043359600">
          <w:marLeft w:val="0"/>
          <w:marRight w:val="0"/>
          <w:marTop w:val="0"/>
          <w:marBottom w:val="0"/>
          <w:divBdr>
            <w:top w:val="none" w:sz="0" w:space="0" w:color="auto"/>
            <w:left w:val="none" w:sz="0" w:space="0" w:color="auto"/>
            <w:bottom w:val="none" w:sz="0" w:space="0" w:color="auto"/>
            <w:right w:val="none" w:sz="0" w:space="0" w:color="auto"/>
          </w:divBdr>
        </w:div>
        <w:div w:id="1044914724">
          <w:marLeft w:val="0"/>
          <w:marRight w:val="0"/>
          <w:marTop w:val="0"/>
          <w:marBottom w:val="0"/>
          <w:divBdr>
            <w:top w:val="none" w:sz="0" w:space="0" w:color="auto"/>
            <w:left w:val="none" w:sz="0" w:space="0" w:color="auto"/>
            <w:bottom w:val="none" w:sz="0" w:space="0" w:color="auto"/>
            <w:right w:val="none" w:sz="0" w:space="0" w:color="auto"/>
          </w:divBdr>
        </w:div>
        <w:div w:id="1045712147">
          <w:marLeft w:val="0"/>
          <w:marRight w:val="0"/>
          <w:marTop w:val="0"/>
          <w:marBottom w:val="0"/>
          <w:divBdr>
            <w:top w:val="none" w:sz="0" w:space="0" w:color="auto"/>
            <w:left w:val="none" w:sz="0" w:space="0" w:color="auto"/>
            <w:bottom w:val="none" w:sz="0" w:space="0" w:color="auto"/>
            <w:right w:val="none" w:sz="0" w:space="0" w:color="auto"/>
          </w:divBdr>
        </w:div>
        <w:div w:id="1049302369">
          <w:marLeft w:val="0"/>
          <w:marRight w:val="0"/>
          <w:marTop w:val="0"/>
          <w:marBottom w:val="0"/>
          <w:divBdr>
            <w:top w:val="none" w:sz="0" w:space="0" w:color="auto"/>
            <w:left w:val="none" w:sz="0" w:space="0" w:color="auto"/>
            <w:bottom w:val="none" w:sz="0" w:space="0" w:color="auto"/>
            <w:right w:val="none" w:sz="0" w:space="0" w:color="auto"/>
          </w:divBdr>
        </w:div>
        <w:div w:id="1055859345">
          <w:marLeft w:val="0"/>
          <w:marRight w:val="0"/>
          <w:marTop w:val="0"/>
          <w:marBottom w:val="0"/>
          <w:divBdr>
            <w:top w:val="none" w:sz="0" w:space="0" w:color="auto"/>
            <w:left w:val="none" w:sz="0" w:space="0" w:color="auto"/>
            <w:bottom w:val="none" w:sz="0" w:space="0" w:color="auto"/>
            <w:right w:val="none" w:sz="0" w:space="0" w:color="auto"/>
          </w:divBdr>
        </w:div>
        <w:div w:id="1057239674">
          <w:marLeft w:val="0"/>
          <w:marRight w:val="0"/>
          <w:marTop w:val="0"/>
          <w:marBottom w:val="0"/>
          <w:divBdr>
            <w:top w:val="none" w:sz="0" w:space="0" w:color="auto"/>
            <w:left w:val="none" w:sz="0" w:space="0" w:color="auto"/>
            <w:bottom w:val="none" w:sz="0" w:space="0" w:color="auto"/>
            <w:right w:val="none" w:sz="0" w:space="0" w:color="auto"/>
          </w:divBdr>
        </w:div>
        <w:div w:id="1060591968">
          <w:marLeft w:val="0"/>
          <w:marRight w:val="0"/>
          <w:marTop w:val="0"/>
          <w:marBottom w:val="0"/>
          <w:divBdr>
            <w:top w:val="none" w:sz="0" w:space="0" w:color="auto"/>
            <w:left w:val="none" w:sz="0" w:space="0" w:color="auto"/>
            <w:bottom w:val="none" w:sz="0" w:space="0" w:color="auto"/>
            <w:right w:val="none" w:sz="0" w:space="0" w:color="auto"/>
          </w:divBdr>
        </w:div>
        <w:div w:id="1067387448">
          <w:marLeft w:val="0"/>
          <w:marRight w:val="0"/>
          <w:marTop w:val="0"/>
          <w:marBottom w:val="0"/>
          <w:divBdr>
            <w:top w:val="none" w:sz="0" w:space="0" w:color="auto"/>
            <w:left w:val="none" w:sz="0" w:space="0" w:color="auto"/>
            <w:bottom w:val="none" w:sz="0" w:space="0" w:color="auto"/>
            <w:right w:val="none" w:sz="0" w:space="0" w:color="auto"/>
          </w:divBdr>
        </w:div>
        <w:div w:id="1070999185">
          <w:marLeft w:val="0"/>
          <w:marRight w:val="0"/>
          <w:marTop w:val="0"/>
          <w:marBottom w:val="0"/>
          <w:divBdr>
            <w:top w:val="none" w:sz="0" w:space="0" w:color="auto"/>
            <w:left w:val="none" w:sz="0" w:space="0" w:color="auto"/>
            <w:bottom w:val="none" w:sz="0" w:space="0" w:color="auto"/>
            <w:right w:val="none" w:sz="0" w:space="0" w:color="auto"/>
          </w:divBdr>
        </w:div>
        <w:div w:id="1080785759">
          <w:marLeft w:val="0"/>
          <w:marRight w:val="0"/>
          <w:marTop w:val="0"/>
          <w:marBottom w:val="0"/>
          <w:divBdr>
            <w:top w:val="none" w:sz="0" w:space="0" w:color="auto"/>
            <w:left w:val="none" w:sz="0" w:space="0" w:color="auto"/>
            <w:bottom w:val="none" w:sz="0" w:space="0" w:color="auto"/>
            <w:right w:val="none" w:sz="0" w:space="0" w:color="auto"/>
          </w:divBdr>
        </w:div>
        <w:div w:id="1083262083">
          <w:marLeft w:val="0"/>
          <w:marRight w:val="0"/>
          <w:marTop w:val="0"/>
          <w:marBottom w:val="0"/>
          <w:divBdr>
            <w:top w:val="none" w:sz="0" w:space="0" w:color="auto"/>
            <w:left w:val="none" w:sz="0" w:space="0" w:color="auto"/>
            <w:bottom w:val="none" w:sz="0" w:space="0" w:color="auto"/>
            <w:right w:val="none" w:sz="0" w:space="0" w:color="auto"/>
          </w:divBdr>
        </w:div>
        <w:div w:id="1083646641">
          <w:marLeft w:val="0"/>
          <w:marRight w:val="0"/>
          <w:marTop w:val="0"/>
          <w:marBottom w:val="0"/>
          <w:divBdr>
            <w:top w:val="none" w:sz="0" w:space="0" w:color="auto"/>
            <w:left w:val="none" w:sz="0" w:space="0" w:color="auto"/>
            <w:bottom w:val="none" w:sz="0" w:space="0" w:color="auto"/>
            <w:right w:val="none" w:sz="0" w:space="0" w:color="auto"/>
          </w:divBdr>
        </w:div>
        <w:div w:id="1086074819">
          <w:marLeft w:val="0"/>
          <w:marRight w:val="0"/>
          <w:marTop w:val="0"/>
          <w:marBottom w:val="0"/>
          <w:divBdr>
            <w:top w:val="none" w:sz="0" w:space="0" w:color="auto"/>
            <w:left w:val="none" w:sz="0" w:space="0" w:color="auto"/>
            <w:bottom w:val="none" w:sz="0" w:space="0" w:color="auto"/>
            <w:right w:val="none" w:sz="0" w:space="0" w:color="auto"/>
          </w:divBdr>
        </w:div>
        <w:div w:id="1090735736">
          <w:marLeft w:val="0"/>
          <w:marRight w:val="0"/>
          <w:marTop w:val="0"/>
          <w:marBottom w:val="0"/>
          <w:divBdr>
            <w:top w:val="none" w:sz="0" w:space="0" w:color="auto"/>
            <w:left w:val="none" w:sz="0" w:space="0" w:color="auto"/>
            <w:bottom w:val="none" w:sz="0" w:space="0" w:color="auto"/>
            <w:right w:val="none" w:sz="0" w:space="0" w:color="auto"/>
          </w:divBdr>
        </w:div>
        <w:div w:id="1091120899">
          <w:marLeft w:val="0"/>
          <w:marRight w:val="0"/>
          <w:marTop w:val="0"/>
          <w:marBottom w:val="0"/>
          <w:divBdr>
            <w:top w:val="none" w:sz="0" w:space="0" w:color="auto"/>
            <w:left w:val="none" w:sz="0" w:space="0" w:color="auto"/>
            <w:bottom w:val="none" w:sz="0" w:space="0" w:color="auto"/>
            <w:right w:val="none" w:sz="0" w:space="0" w:color="auto"/>
          </w:divBdr>
        </w:div>
        <w:div w:id="1097210049">
          <w:marLeft w:val="0"/>
          <w:marRight w:val="0"/>
          <w:marTop w:val="0"/>
          <w:marBottom w:val="0"/>
          <w:divBdr>
            <w:top w:val="none" w:sz="0" w:space="0" w:color="auto"/>
            <w:left w:val="none" w:sz="0" w:space="0" w:color="auto"/>
            <w:bottom w:val="none" w:sz="0" w:space="0" w:color="auto"/>
            <w:right w:val="none" w:sz="0" w:space="0" w:color="auto"/>
          </w:divBdr>
        </w:div>
        <w:div w:id="1097672001">
          <w:marLeft w:val="0"/>
          <w:marRight w:val="0"/>
          <w:marTop w:val="0"/>
          <w:marBottom w:val="0"/>
          <w:divBdr>
            <w:top w:val="none" w:sz="0" w:space="0" w:color="auto"/>
            <w:left w:val="none" w:sz="0" w:space="0" w:color="auto"/>
            <w:bottom w:val="none" w:sz="0" w:space="0" w:color="auto"/>
            <w:right w:val="none" w:sz="0" w:space="0" w:color="auto"/>
          </w:divBdr>
        </w:div>
        <w:div w:id="1100250682">
          <w:marLeft w:val="0"/>
          <w:marRight w:val="0"/>
          <w:marTop w:val="0"/>
          <w:marBottom w:val="0"/>
          <w:divBdr>
            <w:top w:val="none" w:sz="0" w:space="0" w:color="auto"/>
            <w:left w:val="none" w:sz="0" w:space="0" w:color="auto"/>
            <w:bottom w:val="none" w:sz="0" w:space="0" w:color="auto"/>
            <w:right w:val="none" w:sz="0" w:space="0" w:color="auto"/>
          </w:divBdr>
        </w:div>
        <w:div w:id="1100834493">
          <w:marLeft w:val="0"/>
          <w:marRight w:val="0"/>
          <w:marTop w:val="0"/>
          <w:marBottom w:val="0"/>
          <w:divBdr>
            <w:top w:val="none" w:sz="0" w:space="0" w:color="auto"/>
            <w:left w:val="none" w:sz="0" w:space="0" w:color="auto"/>
            <w:bottom w:val="none" w:sz="0" w:space="0" w:color="auto"/>
            <w:right w:val="none" w:sz="0" w:space="0" w:color="auto"/>
          </w:divBdr>
        </w:div>
        <w:div w:id="1103455760">
          <w:marLeft w:val="0"/>
          <w:marRight w:val="0"/>
          <w:marTop w:val="0"/>
          <w:marBottom w:val="0"/>
          <w:divBdr>
            <w:top w:val="none" w:sz="0" w:space="0" w:color="auto"/>
            <w:left w:val="none" w:sz="0" w:space="0" w:color="auto"/>
            <w:bottom w:val="none" w:sz="0" w:space="0" w:color="auto"/>
            <w:right w:val="none" w:sz="0" w:space="0" w:color="auto"/>
          </w:divBdr>
        </w:div>
        <w:div w:id="1105006369">
          <w:marLeft w:val="0"/>
          <w:marRight w:val="0"/>
          <w:marTop w:val="0"/>
          <w:marBottom w:val="0"/>
          <w:divBdr>
            <w:top w:val="none" w:sz="0" w:space="0" w:color="auto"/>
            <w:left w:val="none" w:sz="0" w:space="0" w:color="auto"/>
            <w:bottom w:val="none" w:sz="0" w:space="0" w:color="auto"/>
            <w:right w:val="none" w:sz="0" w:space="0" w:color="auto"/>
          </w:divBdr>
        </w:div>
        <w:div w:id="1109351743">
          <w:marLeft w:val="0"/>
          <w:marRight w:val="0"/>
          <w:marTop w:val="0"/>
          <w:marBottom w:val="0"/>
          <w:divBdr>
            <w:top w:val="none" w:sz="0" w:space="0" w:color="auto"/>
            <w:left w:val="none" w:sz="0" w:space="0" w:color="auto"/>
            <w:bottom w:val="none" w:sz="0" w:space="0" w:color="auto"/>
            <w:right w:val="none" w:sz="0" w:space="0" w:color="auto"/>
          </w:divBdr>
        </w:div>
        <w:div w:id="1120496095">
          <w:marLeft w:val="0"/>
          <w:marRight w:val="0"/>
          <w:marTop w:val="0"/>
          <w:marBottom w:val="0"/>
          <w:divBdr>
            <w:top w:val="none" w:sz="0" w:space="0" w:color="auto"/>
            <w:left w:val="none" w:sz="0" w:space="0" w:color="auto"/>
            <w:bottom w:val="none" w:sz="0" w:space="0" w:color="auto"/>
            <w:right w:val="none" w:sz="0" w:space="0" w:color="auto"/>
          </w:divBdr>
        </w:div>
        <w:div w:id="1120760508">
          <w:marLeft w:val="0"/>
          <w:marRight w:val="0"/>
          <w:marTop w:val="0"/>
          <w:marBottom w:val="0"/>
          <w:divBdr>
            <w:top w:val="none" w:sz="0" w:space="0" w:color="auto"/>
            <w:left w:val="none" w:sz="0" w:space="0" w:color="auto"/>
            <w:bottom w:val="none" w:sz="0" w:space="0" w:color="auto"/>
            <w:right w:val="none" w:sz="0" w:space="0" w:color="auto"/>
          </w:divBdr>
        </w:div>
        <w:div w:id="1124615652">
          <w:marLeft w:val="0"/>
          <w:marRight w:val="0"/>
          <w:marTop w:val="0"/>
          <w:marBottom w:val="0"/>
          <w:divBdr>
            <w:top w:val="none" w:sz="0" w:space="0" w:color="auto"/>
            <w:left w:val="none" w:sz="0" w:space="0" w:color="auto"/>
            <w:bottom w:val="none" w:sz="0" w:space="0" w:color="auto"/>
            <w:right w:val="none" w:sz="0" w:space="0" w:color="auto"/>
          </w:divBdr>
        </w:div>
        <w:div w:id="1129587526">
          <w:marLeft w:val="0"/>
          <w:marRight w:val="0"/>
          <w:marTop w:val="0"/>
          <w:marBottom w:val="0"/>
          <w:divBdr>
            <w:top w:val="none" w:sz="0" w:space="0" w:color="auto"/>
            <w:left w:val="none" w:sz="0" w:space="0" w:color="auto"/>
            <w:bottom w:val="none" w:sz="0" w:space="0" w:color="auto"/>
            <w:right w:val="none" w:sz="0" w:space="0" w:color="auto"/>
          </w:divBdr>
        </w:div>
        <w:div w:id="1130169655">
          <w:marLeft w:val="0"/>
          <w:marRight w:val="0"/>
          <w:marTop w:val="0"/>
          <w:marBottom w:val="0"/>
          <w:divBdr>
            <w:top w:val="none" w:sz="0" w:space="0" w:color="auto"/>
            <w:left w:val="none" w:sz="0" w:space="0" w:color="auto"/>
            <w:bottom w:val="none" w:sz="0" w:space="0" w:color="auto"/>
            <w:right w:val="none" w:sz="0" w:space="0" w:color="auto"/>
          </w:divBdr>
        </w:div>
        <w:div w:id="1133136407">
          <w:marLeft w:val="0"/>
          <w:marRight w:val="0"/>
          <w:marTop w:val="0"/>
          <w:marBottom w:val="0"/>
          <w:divBdr>
            <w:top w:val="none" w:sz="0" w:space="0" w:color="auto"/>
            <w:left w:val="none" w:sz="0" w:space="0" w:color="auto"/>
            <w:bottom w:val="none" w:sz="0" w:space="0" w:color="auto"/>
            <w:right w:val="none" w:sz="0" w:space="0" w:color="auto"/>
          </w:divBdr>
        </w:div>
        <w:div w:id="1133522010">
          <w:marLeft w:val="0"/>
          <w:marRight w:val="0"/>
          <w:marTop w:val="0"/>
          <w:marBottom w:val="0"/>
          <w:divBdr>
            <w:top w:val="none" w:sz="0" w:space="0" w:color="auto"/>
            <w:left w:val="none" w:sz="0" w:space="0" w:color="auto"/>
            <w:bottom w:val="none" w:sz="0" w:space="0" w:color="auto"/>
            <w:right w:val="none" w:sz="0" w:space="0" w:color="auto"/>
          </w:divBdr>
        </w:div>
        <w:div w:id="1134173790">
          <w:marLeft w:val="0"/>
          <w:marRight w:val="0"/>
          <w:marTop w:val="0"/>
          <w:marBottom w:val="0"/>
          <w:divBdr>
            <w:top w:val="none" w:sz="0" w:space="0" w:color="auto"/>
            <w:left w:val="none" w:sz="0" w:space="0" w:color="auto"/>
            <w:bottom w:val="none" w:sz="0" w:space="0" w:color="auto"/>
            <w:right w:val="none" w:sz="0" w:space="0" w:color="auto"/>
          </w:divBdr>
        </w:div>
        <w:div w:id="1135023030">
          <w:marLeft w:val="0"/>
          <w:marRight w:val="0"/>
          <w:marTop w:val="0"/>
          <w:marBottom w:val="0"/>
          <w:divBdr>
            <w:top w:val="none" w:sz="0" w:space="0" w:color="auto"/>
            <w:left w:val="none" w:sz="0" w:space="0" w:color="auto"/>
            <w:bottom w:val="none" w:sz="0" w:space="0" w:color="auto"/>
            <w:right w:val="none" w:sz="0" w:space="0" w:color="auto"/>
          </w:divBdr>
        </w:div>
        <w:div w:id="1137531083">
          <w:marLeft w:val="0"/>
          <w:marRight w:val="0"/>
          <w:marTop w:val="0"/>
          <w:marBottom w:val="0"/>
          <w:divBdr>
            <w:top w:val="none" w:sz="0" w:space="0" w:color="auto"/>
            <w:left w:val="none" w:sz="0" w:space="0" w:color="auto"/>
            <w:bottom w:val="none" w:sz="0" w:space="0" w:color="auto"/>
            <w:right w:val="none" w:sz="0" w:space="0" w:color="auto"/>
          </w:divBdr>
        </w:div>
        <w:div w:id="1140345786">
          <w:marLeft w:val="0"/>
          <w:marRight w:val="0"/>
          <w:marTop w:val="0"/>
          <w:marBottom w:val="0"/>
          <w:divBdr>
            <w:top w:val="none" w:sz="0" w:space="0" w:color="auto"/>
            <w:left w:val="none" w:sz="0" w:space="0" w:color="auto"/>
            <w:bottom w:val="none" w:sz="0" w:space="0" w:color="auto"/>
            <w:right w:val="none" w:sz="0" w:space="0" w:color="auto"/>
          </w:divBdr>
        </w:div>
        <w:div w:id="1153180683">
          <w:marLeft w:val="0"/>
          <w:marRight w:val="0"/>
          <w:marTop w:val="0"/>
          <w:marBottom w:val="0"/>
          <w:divBdr>
            <w:top w:val="none" w:sz="0" w:space="0" w:color="auto"/>
            <w:left w:val="none" w:sz="0" w:space="0" w:color="auto"/>
            <w:bottom w:val="none" w:sz="0" w:space="0" w:color="auto"/>
            <w:right w:val="none" w:sz="0" w:space="0" w:color="auto"/>
          </w:divBdr>
        </w:div>
        <w:div w:id="1159273272">
          <w:marLeft w:val="0"/>
          <w:marRight w:val="0"/>
          <w:marTop w:val="0"/>
          <w:marBottom w:val="0"/>
          <w:divBdr>
            <w:top w:val="none" w:sz="0" w:space="0" w:color="auto"/>
            <w:left w:val="none" w:sz="0" w:space="0" w:color="auto"/>
            <w:bottom w:val="none" w:sz="0" w:space="0" w:color="auto"/>
            <w:right w:val="none" w:sz="0" w:space="0" w:color="auto"/>
          </w:divBdr>
        </w:div>
        <w:div w:id="1161773506">
          <w:marLeft w:val="0"/>
          <w:marRight w:val="0"/>
          <w:marTop w:val="0"/>
          <w:marBottom w:val="0"/>
          <w:divBdr>
            <w:top w:val="none" w:sz="0" w:space="0" w:color="auto"/>
            <w:left w:val="none" w:sz="0" w:space="0" w:color="auto"/>
            <w:bottom w:val="none" w:sz="0" w:space="0" w:color="auto"/>
            <w:right w:val="none" w:sz="0" w:space="0" w:color="auto"/>
          </w:divBdr>
        </w:div>
        <w:div w:id="1162693978">
          <w:marLeft w:val="0"/>
          <w:marRight w:val="0"/>
          <w:marTop w:val="0"/>
          <w:marBottom w:val="0"/>
          <w:divBdr>
            <w:top w:val="none" w:sz="0" w:space="0" w:color="auto"/>
            <w:left w:val="none" w:sz="0" w:space="0" w:color="auto"/>
            <w:bottom w:val="none" w:sz="0" w:space="0" w:color="auto"/>
            <w:right w:val="none" w:sz="0" w:space="0" w:color="auto"/>
          </w:divBdr>
        </w:div>
        <w:div w:id="1171337453">
          <w:marLeft w:val="0"/>
          <w:marRight w:val="0"/>
          <w:marTop w:val="0"/>
          <w:marBottom w:val="0"/>
          <w:divBdr>
            <w:top w:val="none" w:sz="0" w:space="0" w:color="auto"/>
            <w:left w:val="none" w:sz="0" w:space="0" w:color="auto"/>
            <w:bottom w:val="none" w:sz="0" w:space="0" w:color="auto"/>
            <w:right w:val="none" w:sz="0" w:space="0" w:color="auto"/>
          </w:divBdr>
        </w:div>
        <w:div w:id="1172530339">
          <w:marLeft w:val="0"/>
          <w:marRight w:val="0"/>
          <w:marTop w:val="0"/>
          <w:marBottom w:val="0"/>
          <w:divBdr>
            <w:top w:val="none" w:sz="0" w:space="0" w:color="auto"/>
            <w:left w:val="none" w:sz="0" w:space="0" w:color="auto"/>
            <w:bottom w:val="none" w:sz="0" w:space="0" w:color="auto"/>
            <w:right w:val="none" w:sz="0" w:space="0" w:color="auto"/>
          </w:divBdr>
        </w:div>
        <w:div w:id="1174224881">
          <w:marLeft w:val="0"/>
          <w:marRight w:val="0"/>
          <w:marTop w:val="0"/>
          <w:marBottom w:val="0"/>
          <w:divBdr>
            <w:top w:val="none" w:sz="0" w:space="0" w:color="auto"/>
            <w:left w:val="none" w:sz="0" w:space="0" w:color="auto"/>
            <w:bottom w:val="none" w:sz="0" w:space="0" w:color="auto"/>
            <w:right w:val="none" w:sz="0" w:space="0" w:color="auto"/>
          </w:divBdr>
        </w:div>
        <w:div w:id="1176388356">
          <w:marLeft w:val="0"/>
          <w:marRight w:val="0"/>
          <w:marTop w:val="0"/>
          <w:marBottom w:val="0"/>
          <w:divBdr>
            <w:top w:val="none" w:sz="0" w:space="0" w:color="auto"/>
            <w:left w:val="none" w:sz="0" w:space="0" w:color="auto"/>
            <w:bottom w:val="none" w:sz="0" w:space="0" w:color="auto"/>
            <w:right w:val="none" w:sz="0" w:space="0" w:color="auto"/>
          </w:divBdr>
        </w:div>
        <w:div w:id="1177616503">
          <w:marLeft w:val="0"/>
          <w:marRight w:val="0"/>
          <w:marTop w:val="0"/>
          <w:marBottom w:val="0"/>
          <w:divBdr>
            <w:top w:val="none" w:sz="0" w:space="0" w:color="auto"/>
            <w:left w:val="none" w:sz="0" w:space="0" w:color="auto"/>
            <w:bottom w:val="none" w:sz="0" w:space="0" w:color="auto"/>
            <w:right w:val="none" w:sz="0" w:space="0" w:color="auto"/>
          </w:divBdr>
        </w:div>
        <w:div w:id="1185486060">
          <w:marLeft w:val="0"/>
          <w:marRight w:val="0"/>
          <w:marTop w:val="0"/>
          <w:marBottom w:val="0"/>
          <w:divBdr>
            <w:top w:val="none" w:sz="0" w:space="0" w:color="auto"/>
            <w:left w:val="none" w:sz="0" w:space="0" w:color="auto"/>
            <w:bottom w:val="none" w:sz="0" w:space="0" w:color="auto"/>
            <w:right w:val="none" w:sz="0" w:space="0" w:color="auto"/>
          </w:divBdr>
        </w:div>
        <w:div w:id="1188981419">
          <w:marLeft w:val="0"/>
          <w:marRight w:val="0"/>
          <w:marTop w:val="0"/>
          <w:marBottom w:val="0"/>
          <w:divBdr>
            <w:top w:val="none" w:sz="0" w:space="0" w:color="auto"/>
            <w:left w:val="none" w:sz="0" w:space="0" w:color="auto"/>
            <w:bottom w:val="none" w:sz="0" w:space="0" w:color="auto"/>
            <w:right w:val="none" w:sz="0" w:space="0" w:color="auto"/>
          </w:divBdr>
        </w:div>
        <w:div w:id="1197230864">
          <w:marLeft w:val="0"/>
          <w:marRight w:val="0"/>
          <w:marTop w:val="0"/>
          <w:marBottom w:val="0"/>
          <w:divBdr>
            <w:top w:val="none" w:sz="0" w:space="0" w:color="auto"/>
            <w:left w:val="none" w:sz="0" w:space="0" w:color="auto"/>
            <w:bottom w:val="none" w:sz="0" w:space="0" w:color="auto"/>
            <w:right w:val="none" w:sz="0" w:space="0" w:color="auto"/>
          </w:divBdr>
        </w:div>
        <w:div w:id="1199320912">
          <w:marLeft w:val="0"/>
          <w:marRight w:val="0"/>
          <w:marTop w:val="0"/>
          <w:marBottom w:val="0"/>
          <w:divBdr>
            <w:top w:val="none" w:sz="0" w:space="0" w:color="auto"/>
            <w:left w:val="none" w:sz="0" w:space="0" w:color="auto"/>
            <w:bottom w:val="none" w:sz="0" w:space="0" w:color="auto"/>
            <w:right w:val="none" w:sz="0" w:space="0" w:color="auto"/>
          </w:divBdr>
        </w:div>
        <w:div w:id="1202790173">
          <w:marLeft w:val="0"/>
          <w:marRight w:val="0"/>
          <w:marTop w:val="0"/>
          <w:marBottom w:val="0"/>
          <w:divBdr>
            <w:top w:val="none" w:sz="0" w:space="0" w:color="auto"/>
            <w:left w:val="none" w:sz="0" w:space="0" w:color="auto"/>
            <w:bottom w:val="none" w:sz="0" w:space="0" w:color="auto"/>
            <w:right w:val="none" w:sz="0" w:space="0" w:color="auto"/>
          </w:divBdr>
        </w:div>
        <w:div w:id="1205674985">
          <w:marLeft w:val="0"/>
          <w:marRight w:val="0"/>
          <w:marTop w:val="0"/>
          <w:marBottom w:val="0"/>
          <w:divBdr>
            <w:top w:val="none" w:sz="0" w:space="0" w:color="auto"/>
            <w:left w:val="none" w:sz="0" w:space="0" w:color="auto"/>
            <w:bottom w:val="none" w:sz="0" w:space="0" w:color="auto"/>
            <w:right w:val="none" w:sz="0" w:space="0" w:color="auto"/>
          </w:divBdr>
        </w:div>
        <w:div w:id="1209032544">
          <w:marLeft w:val="0"/>
          <w:marRight w:val="0"/>
          <w:marTop w:val="0"/>
          <w:marBottom w:val="0"/>
          <w:divBdr>
            <w:top w:val="none" w:sz="0" w:space="0" w:color="auto"/>
            <w:left w:val="none" w:sz="0" w:space="0" w:color="auto"/>
            <w:bottom w:val="none" w:sz="0" w:space="0" w:color="auto"/>
            <w:right w:val="none" w:sz="0" w:space="0" w:color="auto"/>
          </w:divBdr>
        </w:div>
        <w:div w:id="1209564893">
          <w:marLeft w:val="0"/>
          <w:marRight w:val="0"/>
          <w:marTop w:val="0"/>
          <w:marBottom w:val="0"/>
          <w:divBdr>
            <w:top w:val="none" w:sz="0" w:space="0" w:color="auto"/>
            <w:left w:val="none" w:sz="0" w:space="0" w:color="auto"/>
            <w:bottom w:val="none" w:sz="0" w:space="0" w:color="auto"/>
            <w:right w:val="none" w:sz="0" w:space="0" w:color="auto"/>
          </w:divBdr>
        </w:div>
        <w:div w:id="1214656930">
          <w:marLeft w:val="0"/>
          <w:marRight w:val="0"/>
          <w:marTop w:val="0"/>
          <w:marBottom w:val="0"/>
          <w:divBdr>
            <w:top w:val="none" w:sz="0" w:space="0" w:color="auto"/>
            <w:left w:val="none" w:sz="0" w:space="0" w:color="auto"/>
            <w:bottom w:val="none" w:sz="0" w:space="0" w:color="auto"/>
            <w:right w:val="none" w:sz="0" w:space="0" w:color="auto"/>
          </w:divBdr>
        </w:div>
        <w:div w:id="1218738063">
          <w:marLeft w:val="0"/>
          <w:marRight w:val="0"/>
          <w:marTop w:val="0"/>
          <w:marBottom w:val="0"/>
          <w:divBdr>
            <w:top w:val="none" w:sz="0" w:space="0" w:color="auto"/>
            <w:left w:val="none" w:sz="0" w:space="0" w:color="auto"/>
            <w:bottom w:val="none" w:sz="0" w:space="0" w:color="auto"/>
            <w:right w:val="none" w:sz="0" w:space="0" w:color="auto"/>
          </w:divBdr>
        </w:div>
        <w:div w:id="1219510485">
          <w:marLeft w:val="0"/>
          <w:marRight w:val="0"/>
          <w:marTop w:val="0"/>
          <w:marBottom w:val="0"/>
          <w:divBdr>
            <w:top w:val="none" w:sz="0" w:space="0" w:color="auto"/>
            <w:left w:val="none" w:sz="0" w:space="0" w:color="auto"/>
            <w:bottom w:val="none" w:sz="0" w:space="0" w:color="auto"/>
            <w:right w:val="none" w:sz="0" w:space="0" w:color="auto"/>
          </w:divBdr>
        </w:div>
        <w:div w:id="1230921661">
          <w:marLeft w:val="0"/>
          <w:marRight w:val="0"/>
          <w:marTop w:val="0"/>
          <w:marBottom w:val="0"/>
          <w:divBdr>
            <w:top w:val="none" w:sz="0" w:space="0" w:color="auto"/>
            <w:left w:val="none" w:sz="0" w:space="0" w:color="auto"/>
            <w:bottom w:val="none" w:sz="0" w:space="0" w:color="auto"/>
            <w:right w:val="none" w:sz="0" w:space="0" w:color="auto"/>
          </w:divBdr>
        </w:div>
        <w:div w:id="1239286609">
          <w:marLeft w:val="0"/>
          <w:marRight w:val="0"/>
          <w:marTop w:val="0"/>
          <w:marBottom w:val="0"/>
          <w:divBdr>
            <w:top w:val="none" w:sz="0" w:space="0" w:color="auto"/>
            <w:left w:val="none" w:sz="0" w:space="0" w:color="auto"/>
            <w:bottom w:val="none" w:sz="0" w:space="0" w:color="auto"/>
            <w:right w:val="none" w:sz="0" w:space="0" w:color="auto"/>
          </w:divBdr>
        </w:div>
        <w:div w:id="1243103998">
          <w:marLeft w:val="0"/>
          <w:marRight w:val="0"/>
          <w:marTop w:val="0"/>
          <w:marBottom w:val="0"/>
          <w:divBdr>
            <w:top w:val="none" w:sz="0" w:space="0" w:color="auto"/>
            <w:left w:val="none" w:sz="0" w:space="0" w:color="auto"/>
            <w:bottom w:val="none" w:sz="0" w:space="0" w:color="auto"/>
            <w:right w:val="none" w:sz="0" w:space="0" w:color="auto"/>
          </w:divBdr>
        </w:div>
        <w:div w:id="1246496019">
          <w:marLeft w:val="0"/>
          <w:marRight w:val="0"/>
          <w:marTop w:val="0"/>
          <w:marBottom w:val="0"/>
          <w:divBdr>
            <w:top w:val="none" w:sz="0" w:space="0" w:color="auto"/>
            <w:left w:val="none" w:sz="0" w:space="0" w:color="auto"/>
            <w:bottom w:val="none" w:sz="0" w:space="0" w:color="auto"/>
            <w:right w:val="none" w:sz="0" w:space="0" w:color="auto"/>
          </w:divBdr>
        </w:div>
        <w:div w:id="1253276527">
          <w:marLeft w:val="0"/>
          <w:marRight w:val="0"/>
          <w:marTop w:val="0"/>
          <w:marBottom w:val="0"/>
          <w:divBdr>
            <w:top w:val="none" w:sz="0" w:space="0" w:color="auto"/>
            <w:left w:val="none" w:sz="0" w:space="0" w:color="auto"/>
            <w:bottom w:val="none" w:sz="0" w:space="0" w:color="auto"/>
            <w:right w:val="none" w:sz="0" w:space="0" w:color="auto"/>
          </w:divBdr>
        </w:div>
        <w:div w:id="1255553436">
          <w:marLeft w:val="0"/>
          <w:marRight w:val="0"/>
          <w:marTop w:val="0"/>
          <w:marBottom w:val="0"/>
          <w:divBdr>
            <w:top w:val="none" w:sz="0" w:space="0" w:color="auto"/>
            <w:left w:val="none" w:sz="0" w:space="0" w:color="auto"/>
            <w:bottom w:val="none" w:sz="0" w:space="0" w:color="auto"/>
            <w:right w:val="none" w:sz="0" w:space="0" w:color="auto"/>
          </w:divBdr>
        </w:div>
        <w:div w:id="1255626222">
          <w:marLeft w:val="0"/>
          <w:marRight w:val="0"/>
          <w:marTop w:val="0"/>
          <w:marBottom w:val="0"/>
          <w:divBdr>
            <w:top w:val="none" w:sz="0" w:space="0" w:color="auto"/>
            <w:left w:val="none" w:sz="0" w:space="0" w:color="auto"/>
            <w:bottom w:val="none" w:sz="0" w:space="0" w:color="auto"/>
            <w:right w:val="none" w:sz="0" w:space="0" w:color="auto"/>
          </w:divBdr>
        </w:div>
        <w:div w:id="1257980956">
          <w:marLeft w:val="0"/>
          <w:marRight w:val="0"/>
          <w:marTop w:val="0"/>
          <w:marBottom w:val="0"/>
          <w:divBdr>
            <w:top w:val="none" w:sz="0" w:space="0" w:color="auto"/>
            <w:left w:val="none" w:sz="0" w:space="0" w:color="auto"/>
            <w:bottom w:val="none" w:sz="0" w:space="0" w:color="auto"/>
            <w:right w:val="none" w:sz="0" w:space="0" w:color="auto"/>
          </w:divBdr>
        </w:div>
        <w:div w:id="1262565330">
          <w:marLeft w:val="0"/>
          <w:marRight w:val="0"/>
          <w:marTop w:val="0"/>
          <w:marBottom w:val="0"/>
          <w:divBdr>
            <w:top w:val="none" w:sz="0" w:space="0" w:color="auto"/>
            <w:left w:val="none" w:sz="0" w:space="0" w:color="auto"/>
            <w:bottom w:val="none" w:sz="0" w:space="0" w:color="auto"/>
            <w:right w:val="none" w:sz="0" w:space="0" w:color="auto"/>
          </w:divBdr>
        </w:div>
        <w:div w:id="1264606261">
          <w:marLeft w:val="0"/>
          <w:marRight w:val="0"/>
          <w:marTop w:val="0"/>
          <w:marBottom w:val="0"/>
          <w:divBdr>
            <w:top w:val="none" w:sz="0" w:space="0" w:color="auto"/>
            <w:left w:val="none" w:sz="0" w:space="0" w:color="auto"/>
            <w:bottom w:val="none" w:sz="0" w:space="0" w:color="auto"/>
            <w:right w:val="none" w:sz="0" w:space="0" w:color="auto"/>
          </w:divBdr>
        </w:div>
        <w:div w:id="1265963067">
          <w:marLeft w:val="0"/>
          <w:marRight w:val="0"/>
          <w:marTop w:val="0"/>
          <w:marBottom w:val="0"/>
          <w:divBdr>
            <w:top w:val="none" w:sz="0" w:space="0" w:color="auto"/>
            <w:left w:val="none" w:sz="0" w:space="0" w:color="auto"/>
            <w:bottom w:val="none" w:sz="0" w:space="0" w:color="auto"/>
            <w:right w:val="none" w:sz="0" w:space="0" w:color="auto"/>
          </w:divBdr>
        </w:div>
        <w:div w:id="1269195686">
          <w:marLeft w:val="0"/>
          <w:marRight w:val="0"/>
          <w:marTop w:val="0"/>
          <w:marBottom w:val="0"/>
          <w:divBdr>
            <w:top w:val="none" w:sz="0" w:space="0" w:color="auto"/>
            <w:left w:val="none" w:sz="0" w:space="0" w:color="auto"/>
            <w:bottom w:val="none" w:sz="0" w:space="0" w:color="auto"/>
            <w:right w:val="none" w:sz="0" w:space="0" w:color="auto"/>
          </w:divBdr>
        </w:div>
        <w:div w:id="1275017528">
          <w:marLeft w:val="0"/>
          <w:marRight w:val="0"/>
          <w:marTop w:val="0"/>
          <w:marBottom w:val="0"/>
          <w:divBdr>
            <w:top w:val="none" w:sz="0" w:space="0" w:color="auto"/>
            <w:left w:val="none" w:sz="0" w:space="0" w:color="auto"/>
            <w:bottom w:val="none" w:sz="0" w:space="0" w:color="auto"/>
            <w:right w:val="none" w:sz="0" w:space="0" w:color="auto"/>
          </w:divBdr>
        </w:div>
        <w:div w:id="1276254815">
          <w:marLeft w:val="0"/>
          <w:marRight w:val="0"/>
          <w:marTop w:val="0"/>
          <w:marBottom w:val="0"/>
          <w:divBdr>
            <w:top w:val="none" w:sz="0" w:space="0" w:color="auto"/>
            <w:left w:val="none" w:sz="0" w:space="0" w:color="auto"/>
            <w:bottom w:val="none" w:sz="0" w:space="0" w:color="auto"/>
            <w:right w:val="none" w:sz="0" w:space="0" w:color="auto"/>
          </w:divBdr>
        </w:div>
        <w:div w:id="1280380207">
          <w:marLeft w:val="0"/>
          <w:marRight w:val="0"/>
          <w:marTop w:val="0"/>
          <w:marBottom w:val="0"/>
          <w:divBdr>
            <w:top w:val="none" w:sz="0" w:space="0" w:color="auto"/>
            <w:left w:val="none" w:sz="0" w:space="0" w:color="auto"/>
            <w:bottom w:val="none" w:sz="0" w:space="0" w:color="auto"/>
            <w:right w:val="none" w:sz="0" w:space="0" w:color="auto"/>
          </w:divBdr>
        </w:div>
        <w:div w:id="1281912306">
          <w:marLeft w:val="0"/>
          <w:marRight w:val="0"/>
          <w:marTop w:val="0"/>
          <w:marBottom w:val="0"/>
          <w:divBdr>
            <w:top w:val="none" w:sz="0" w:space="0" w:color="auto"/>
            <w:left w:val="none" w:sz="0" w:space="0" w:color="auto"/>
            <w:bottom w:val="none" w:sz="0" w:space="0" w:color="auto"/>
            <w:right w:val="none" w:sz="0" w:space="0" w:color="auto"/>
          </w:divBdr>
        </w:div>
        <w:div w:id="1283918418">
          <w:marLeft w:val="0"/>
          <w:marRight w:val="0"/>
          <w:marTop w:val="0"/>
          <w:marBottom w:val="0"/>
          <w:divBdr>
            <w:top w:val="none" w:sz="0" w:space="0" w:color="auto"/>
            <w:left w:val="none" w:sz="0" w:space="0" w:color="auto"/>
            <w:bottom w:val="none" w:sz="0" w:space="0" w:color="auto"/>
            <w:right w:val="none" w:sz="0" w:space="0" w:color="auto"/>
          </w:divBdr>
        </w:div>
        <w:div w:id="1287080888">
          <w:marLeft w:val="0"/>
          <w:marRight w:val="0"/>
          <w:marTop w:val="0"/>
          <w:marBottom w:val="0"/>
          <w:divBdr>
            <w:top w:val="none" w:sz="0" w:space="0" w:color="auto"/>
            <w:left w:val="none" w:sz="0" w:space="0" w:color="auto"/>
            <w:bottom w:val="none" w:sz="0" w:space="0" w:color="auto"/>
            <w:right w:val="none" w:sz="0" w:space="0" w:color="auto"/>
          </w:divBdr>
        </w:div>
        <w:div w:id="1288009711">
          <w:marLeft w:val="0"/>
          <w:marRight w:val="0"/>
          <w:marTop w:val="0"/>
          <w:marBottom w:val="0"/>
          <w:divBdr>
            <w:top w:val="none" w:sz="0" w:space="0" w:color="auto"/>
            <w:left w:val="none" w:sz="0" w:space="0" w:color="auto"/>
            <w:bottom w:val="none" w:sz="0" w:space="0" w:color="auto"/>
            <w:right w:val="none" w:sz="0" w:space="0" w:color="auto"/>
          </w:divBdr>
        </w:div>
        <w:div w:id="1288972866">
          <w:marLeft w:val="0"/>
          <w:marRight w:val="0"/>
          <w:marTop w:val="0"/>
          <w:marBottom w:val="0"/>
          <w:divBdr>
            <w:top w:val="none" w:sz="0" w:space="0" w:color="auto"/>
            <w:left w:val="none" w:sz="0" w:space="0" w:color="auto"/>
            <w:bottom w:val="none" w:sz="0" w:space="0" w:color="auto"/>
            <w:right w:val="none" w:sz="0" w:space="0" w:color="auto"/>
          </w:divBdr>
        </w:div>
        <w:div w:id="1295332367">
          <w:marLeft w:val="0"/>
          <w:marRight w:val="0"/>
          <w:marTop w:val="0"/>
          <w:marBottom w:val="0"/>
          <w:divBdr>
            <w:top w:val="none" w:sz="0" w:space="0" w:color="auto"/>
            <w:left w:val="none" w:sz="0" w:space="0" w:color="auto"/>
            <w:bottom w:val="none" w:sz="0" w:space="0" w:color="auto"/>
            <w:right w:val="none" w:sz="0" w:space="0" w:color="auto"/>
          </w:divBdr>
        </w:div>
        <w:div w:id="1306666264">
          <w:marLeft w:val="0"/>
          <w:marRight w:val="0"/>
          <w:marTop w:val="0"/>
          <w:marBottom w:val="0"/>
          <w:divBdr>
            <w:top w:val="none" w:sz="0" w:space="0" w:color="auto"/>
            <w:left w:val="none" w:sz="0" w:space="0" w:color="auto"/>
            <w:bottom w:val="none" w:sz="0" w:space="0" w:color="auto"/>
            <w:right w:val="none" w:sz="0" w:space="0" w:color="auto"/>
          </w:divBdr>
        </w:div>
        <w:div w:id="1315526289">
          <w:marLeft w:val="0"/>
          <w:marRight w:val="0"/>
          <w:marTop w:val="0"/>
          <w:marBottom w:val="0"/>
          <w:divBdr>
            <w:top w:val="none" w:sz="0" w:space="0" w:color="auto"/>
            <w:left w:val="none" w:sz="0" w:space="0" w:color="auto"/>
            <w:bottom w:val="none" w:sz="0" w:space="0" w:color="auto"/>
            <w:right w:val="none" w:sz="0" w:space="0" w:color="auto"/>
          </w:divBdr>
        </w:div>
        <w:div w:id="1315598457">
          <w:marLeft w:val="0"/>
          <w:marRight w:val="0"/>
          <w:marTop w:val="0"/>
          <w:marBottom w:val="0"/>
          <w:divBdr>
            <w:top w:val="none" w:sz="0" w:space="0" w:color="auto"/>
            <w:left w:val="none" w:sz="0" w:space="0" w:color="auto"/>
            <w:bottom w:val="none" w:sz="0" w:space="0" w:color="auto"/>
            <w:right w:val="none" w:sz="0" w:space="0" w:color="auto"/>
          </w:divBdr>
        </w:div>
        <w:div w:id="1324242027">
          <w:marLeft w:val="0"/>
          <w:marRight w:val="0"/>
          <w:marTop w:val="0"/>
          <w:marBottom w:val="0"/>
          <w:divBdr>
            <w:top w:val="none" w:sz="0" w:space="0" w:color="auto"/>
            <w:left w:val="none" w:sz="0" w:space="0" w:color="auto"/>
            <w:bottom w:val="none" w:sz="0" w:space="0" w:color="auto"/>
            <w:right w:val="none" w:sz="0" w:space="0" w:color="auto"/>
          </w:divBdr>
        </w:div>
        <w:div w:id="1325284844">
          <w:marLeft w:val="0"/>
          <w:marRight w:val="0"/>
          <w:marTop w:val="0"/>
          <w:marBottom w:val="0"/>
          <w:divBdr>
            <w:top w:val="none" w:sz="0" w:space="0" w:color="auto"/>
            <w:left w:val="none" w:sz="0" w:space="0" w:color="auto"/>
            <w:bottom w:val="none" w:sz="0" w:space="0" w:color="auto"/>
            <w:right w:val="none" w:sz="0" w:space="0" w:color="auto"/>
          </w:divBdr>
        </w:div>
        <w:div w:id="1334990157">
          <w:marLeft w:val="0"/>
          <w:marRight w:val="0"/>
          <w:marTop w:val="0"/>
          <w:marBottom w:val="0"/>
          <w:divBdr>
            <w:top w:val="none" w:sz="0" w:space="0" w:color="auto"/>
            <w:left w:val="none" w:sz="0" w:space="0" w:color="auto"/>
            <w:bottom w:val="none" w:sz="0" w:space="0" w:color="auto"/>
            <w:right w:val="none" w:sz="0" w:space="0" w:color="auto"/>
          </w:divBdr>
        </w:div>
        <w:div w:id="1336035232">
          <w:marLeft w:val="0"/>
          <w:marRight w:val="0"/>
          <w:marTop w:val="0"/>
          <w:marBottom w:val="0"/>
          <w:divBdr>
            <w:top w:val="none" w:sz="0" w:space="0" w:color="auto"/>
            <w:left w:val="none" w:sz="0" w:space="0" w:color="auto"/>
            <w:bottom w:val="none" w:sz="0" w:space="0" w:color="auto"/>
            <w:right w:val="none" w:sz="0" w:space="0" w:color="auto"/>
          </w:divBdr>
        </w:div>
        <w:div w:id="1341736076">
          <w:marLeft w:val="0"/>
          <w:marRight w:val="0"/>
          <w:marTop w:val="0"/>
          <w:marBottom w:val="0"/>
          <w:divBdr>
            <w:top w:val="none" w:sz="0" w:space="0" w:color="auto"/>
            <w:left w:val="none" w:sz="0" w:space="0" w:color="auto"/>
            <w:bottom w:val="none" w:sz="0" w:space="0" w:color="auto"/>
            <w:right w:val="none" w:sz="0" w:space="0" w:color="auto"/>
          </w:divBdr>
        </w:div>
        <w:div w:id="1343362026">
          <w:marLeft w:val="0"/>
          <w:marRight w:val="0"/>
          <w:marTop w:val="0"/>
          <w:marBottom w:val="0"/>
          <w:divBdr>
            <w:top w:val="none" w:sz="0" w:space="0" w:color="auto"/>
            <w:left w:val="none" w:sz="0" w:space="0" w:color="auto"/>
            <w:bottom w:val="none" w:sz="0" w:space="0" w:color="auto"/>
            <w:right w:val="none" w:sz="0" w:space="0" w:color="auto"/>
          </w:divBdr>
        </w:div>
        <w:div w:id="1347512701">
          <w:marLeft w:val="0"/>
          <w:marRight w:val="0"/>
          <w:marTop w:val="0"/>
          <w:marBottom w:val="0"/>
          <w:divBdr>
            <w:top w:val="none" w:sz="0" w:space="0" w:color="auto"/>
            <w:left w:val="none" w:sz="0" w:space="0" w:color="auto"/>
            <w:bottom w:val="none" w:sz="0" w:space="0" w:color="auto"/>
            <w:right w:val="none" w:sz="0" w:space="0" w:color="auto"/>
          </w:divBdr>
        </w:div>
        <w:div w:id="1349067163">
          <w:marLeft w:val="0"/>
          <w:marRight w:val="0"/>
          <w:marTop w:val="0"/>
          <w:marBottom w:val="0"/>
          <w:divBdr>
            <w:top w:val="none" w:sz="0" w:space="0" w:color="auto"/>
            <w:left w:val="none" w:sz="0" w:space="0" w:color="auto"/>
            <w:bottom w:val="none" w:sz="0" w:space="0" w:color="auto"/>
            <w:right w:val="none" w:sz="0" w:space="0" w:color="auto"/>
          </w:divBdr>
        </w:div>
        <w:div w:id="1359282967">
          <w:marLeft w:val="0"/>
          <w:marRight w:val="0"/>
          <w:marTop w:val="0"/>
          <w:marBottom w:val="0"/>
          <w:divBdr>
            <w:top w:val="none" w:sz="0" w:space="0" w:color="auto"/>
            <w:left w:val="none" w:sz="0" w:space="0" w:color="auto"/>
            <w:bottom w:val="none" w:sz="0" w:space="0" w:color="auto"/>
            <w:right w:val="none" w:sz="0" w:space="0" w:color="auto"/>
          </w:divBdr>
        </w:div>
        <w:div w:id="1359623112">
          <w:marLeft w:val="0"/>
          <w:marRight w:val="0"/>
          <w:marTop w:val="0"/>
          <w:marBottom w:val="0"/>
          <w:divBdr>
            <w:top w:val="none" w:sz="0" w:space="0" w:color="auto"/>
            <w:left w:val="none" w:sz="0" w:space="0" w:color="auto"/>
            <w:bottom w:val="none" w:sz="0" w:space="0" w:color="auto"/>
            <w:right w:val="none" w:sz="0" w:space="0" w:color="auto"/>
          </w:divBdr>
        </w:div>
        <w:div w:id="1361276071">
          <w:marLeft w:val="0"/>
          <w:marRight w:val="0"/>
          <w:marTop w:val="0"/>
          <w:marBottom w:val="0"/>
          <w:divBdr>
            <w:top w:val="none" w:sz="0" w:space="0" w:color="auto"/>
            <w:left w:val="none" w:sz="0" w:space="0" w:color="auto"/>
            <w:bottom w:val="none" w:sz="0" w:space="0" w:color="auto"/>
            <w:right w:val="none" w:sz="0" w:space="0" w:color="auto"/>
          </w:divBdr>
        </w:div>
        <w:div w:id="1361857959">
          <w:marLeft w:val="0"/>
          <w:marRight w:val="0"/>
          <w:marTop w:val="0"/>
          <w:marBottom w:val="0"/>
          <w:divBdr>
            <w:top w:val="none" w:sz="0" w:space="0" w:color="auto"/>
            <w:left w:val="none" w:sz="0" w:space="0" w:color="auto"/>
            <w:bottom w:val="none" w:sz="0" w:space="0" w:color="auto"/>
            <w:right w:val="none" w:sz="0" w:space="0" w:color="auto"/>
          </w:divBdr>
        </w:div>
        <w:div w:id="1372028746">
          <w:marLeft w:val="0"/>
          <w:marRight w:val="0"/>
          <w:marTop w:val="0"/>
          <w:marBottom w:val="0"/>
          <w:divBdr>
            <w:top w:val="none" w:sz="0" w:space="0" w:color="auto"/>
            <w:left w:val="none" w:sz="0" w:space="0" w:color="auto"/>
            <w:bottom w:val="none" w:sz="0" w:space="0" w:color="auto"/>
            <w:right w:val="none" w:sz="0" w:space="0" w:color="auto"/>
          </w:divBdr>
        </w:div>
        <w:div w:id="1376001529">
          <w:marLeft w:val="0"/>
          <w:marRight w:val="0"/>
          <w:marTop w:val="0"/>
          <w:marBottom w:val="0"/>
          <w:divBdr>
            <w:top w:val="none" w:sz="0" w:space="0" w:color="auto"/>
            <w:left w:val="none" w:sz="0" w:space="0" w:color="auto"/>
            <w:bottom w:val="none" w:sz="0" w:space="0" w:color="auto"/>
            <w:right w:val="none" w:sz="0" w:space="0" w:color="auto"/>
          </w:divBdr>
        </w:div>
        <w:div w:id="1379625319">
          <w:marLeft w:val="0"/>
          <w:marRight w:val="0"/>
          <w:marTop w:val="0"/>
          <w:marBottom w:val="0"/>
          <w:divBdr>
            <w:top w:val="none" w:sz="0" w:space="0" w:color="auto"/>
            <w:left w:val="none" w:sz="0" w:space="0" w:color="auto"/>
            <w:bottom w:val="none" w:sz="0" w:space="0" w:color="auto"/>
            <w:right w:val="none" w:sz="0" w:space="0" w:color="auto"/>
          </w:divBdr>
        </w:div>
        <w:div w:id="1386103645">
          <w:marLeft w:val="0"/>
          <w:marRight w:val="0"/>
          <w:marTop w:val="0"/>
          <w:marBottom w:val="0"/>
          <w:divBdr>
            <w:top w:val="none" w:sz="0" w:space="0" w:color="auto"/>
            <w:left w:val="none" w:sz="0" w:space="0" w:color="auto"/>
            <w:bottom w:val="none" w:sz="0" w:space="0" w:color="auto"/>
            <w:right w:val="none" w:sz="0" w:space="0" w:color="auto"/>
          </w:divBdr>
        </w:div>
        <w:div w:id="1392847419">
          <w:marLeft w:val="0"/>
          <w:marRight w:val="0"/>
          <w:marTop w:val="0"/>
          <w:marBottom w:val="0"/>
          <w:divBdr>
            <w:top w:val="none" w:sz="0" w:space="0" w:color="auto"/>
            <w:left w:val="none" w:sz="0" w:space="0" w:color="auto"/>
            <w:bottom w:val="none" w:sz="0" w:space="0" w:color="auto"/>
            <w:right w:val="none" w:sz="0" w:space="0" w:color="auto"/>
          </w:divBdr>
        </w:div>
        <w:div w:id="1402800102">
          <w:marLeft w:val="0"/>
          <w:marRight w:val="0"/>
          <w:marTop w:val="0"/>
          <w:marBottom w:val="0"/>
          <w:divBdr>
            <w:top w:val="none" w:sz="0" w:space="0" w:color="auto"/>
            <w:left w:val="none" w:sz="0" w:space="0" w:color="auto"/>
            <w:bottom w:val="none" w:sz="0" w:space="0" w:color="auto"/>
            <w:right w:val="none" w:sz="0" w:space="0" w:color="auto"/>
          </w:divBdr>
        </w:div>
        <w:div w:id="1407992945">
          <w:marLeft w:val="0"/>
          <w:marRight w:val="0"/>
          <w:marTop w:val="0"/>
          <w:marBottom w:val="0"/>
          <w:divBdr>
            <w:top w:val="none" w:sz="0" w:space="0" w:color="auto"/>
            <w:left w:val="none" w:sz="0" w:space="0" w:color="auto"/>
            <w:bottom w:val="none" w:sz="0" w:space="0" w:color="auto"/>
            <w:right w:val="none" w:sz="0" w:space="0" w:color="auto"/>
          </w:divBdr>
        </w:div>
        <w:div w:id="1408723958">
          <w:marLeft w:val="0"/>
          <w:marRight w:val="0"/>
          <w:marTop w:val="0"/>
          <w:marBottom w:val="0"/>
          <w:divBdr>
            <w:top w:val="none" w:sz="0" w:space="0" w:color="auto"/>
            <w:left w:val="none" w:sz="0" w:space="0" w:color="auto"/>
            <w:bottom w:val="none" w:sz="0" w:space="0" w:color="auto"/>
            <w:right w:val="none" w:sz="0" w:space="0" w:color="auto"/>
          </w:divBdr>
        </w:div>
        <w:div w:id="1413430386">
          <w:marLeft w:val="0"/>
          <w:marRight w:val="0"/>
          <w:marTop w:val="0"/>
          <w:marBottom w:val="0"/>
          <w:divBdr>
            <w:top w:val="none" w:sz="0" w:space="0" w:color="auto"/>
            <w:left w:val="none" w:sz="0" w:space="0" w:color="auto"/>
            <w:bottom w:val="none" w:sz="0" w:space="0" w:color="auto"/>
            <w:right w:val="none" w:sz="0" w:space="0" w:color="auto"/>
          </w:divBdr>
        </w:div>
        <w:div w:id="1414937635">
          <w:marLeft w:val="0"/>
          <w:marRight w:val="0"/>
          <w:marTop w:val="0"/>
          <w:marBottom w:val="0"/>
          <w:divBdr>
            <w:top w:val="none" w:sz="0" w:space="0" w:color="auto"/>
            <w:left w:val="none" w:sz="0" w:space="0" w:color="auto"/>
            <w:bottom w:val="none" w:sz="0" w:space="0" w:color="auto"/>
            <w:right w:val="none" w:sz="0" w:space="0" w:color="auto"/>
          </w:divBdr>
        </w:div>
        <w:div w:id="1415469824">
          <w:marLeft w:val="0"/>
          <w:marRight w:val="0"/>
          <w:marTop w:val="0"/>
          <w:marBottom w:val="0"/>
          <w:divBdr>
            <w:top w:val="none" w:sz="0" w:space="0" w:color="auto"/>
            <w:left w:val="none" w:sz="0" w:space="0" w:color="auto"/>
            <w:bottom w:val="none" w:sz="0" w:space="0" w:color="auto"/>
            <w:right w:val="none" w:sz="0" w:space="0" w:color="auto"/>
          </w:divBdr>
        </w:div>
        <w:div w:id="1418746379">
          <w:marLeft w:val="0"/>
          <w:marRight w:val="0"/>
          <w:marTop w:val="0"/>
          <w:marBottom w:val="0"/>
          <w:divBdr>
            <w:top w:val="none" w:sz="0" w:space="0" w:color="auto"/>
            <w:left w:val="none" w:sz="0" w:space="0" w:color="auto"/>
            <w:bottom w:val="none" w:sz="0" w:space="0" w:color="auto"/>
            <w:right w:val="none" w:sz="0" w:space="0" w:color="auto"/>
          </w:divBdr>
        </w:div>
        <w:div w:id="1419719082">
          <w:marLeft w:val="0"/>
          <w:marRight w:val="0"/>
          <w:marTop w:val="0"/>
          <w:marBottom w:val="0"/>
          <w:divBdr>
            <w:top w:val="none" w:sz="0" w:space="0" w:color="auto"/>
            <w:left w:val="none" w:sz="0" w:space="0" w:color="auto"/>
            <w:bottom w:val="none" w:sz="0" w:space="0" w:color="auto"/>
            <w:right w:val="none" w:sz="0" w:space="0" w:color="auto"/>
          </w:divBdr>
        </w:div>
        <w:div w:id="1422988601">
          <w:marLeft w:val="0"/>
          <w:marRight w:val="0"/>
          <w:marTop w:val="0"/>
          <w:marBottom w:val="0"/>
          <w:divBdr>
            <w:top w:val="none" w:sz="0" w:space="0" w:color="auto"/>
            <w:left w:val="none" w:sz="0" w:space="0" w:color="auto"/>
            <w:bottom w:val="none" w:sz="0" w:space="0" w:color="auto"/>
            <w:right w:val="none" w:sz="0" w:space="0" w:color="auto"/>
          </w:divBdr>
        </w:div>
        <w:div w:id="1432044014">
          <w:marLeft w:val="0"/>
          <w:marRight w:val="0"/>
          <w:marTop w:val="0"/>
          <w:marBottom w:val="0"/>
          <w:divBdr>
            <w:top w:val="none" w:sz="0" w:space="0" w:color="auto"/>
            <w:left w:val="none" w:sz="0" w:space="0" w:color="auto"/>
            <w:bottom w:val="none" w:sz="0" w:space="0" w:color="auto"/>
            <w:right w:val="none" w:sz="0" w:space="0" w:color="auto"/>
          </w:divBdr>
        </w:div>
        <w:div w:id="1432239581">
          <w:marLeft w:val="0"/>
          <w:marRight w:val="0"/>
          <w:marTop w:val="0"/>
          <w:marBottom w:val="0"/>
          <w:divBdr>
            <w:top w:val="none" w:sz="0" w:space="0" w:color="auto"/>
            <w:left w:val="none" w:sz="0" w:space="0" w:color="auto"/>
            <w:bottom w:val="none" w:sz="0" w:space="0" w:color="auto"/>
            <w:right w:val="none" w:sz="0" w:space="0" w:color="auto"/>
          </w:divBdr>
        </w:div>
        <w:div w:id="1439255273">
          <w:marLeft w:val="0"/>
          <w:marRight w:val="0"/>
          <w:marTop w:val="0"/>
          <w:marBottom w:val="0"/>
          <w:divBdr>
            <w:top w:val="none" w:sz="0" w:space="0" w:color="auto"/>
            <w:left w:val="none" w:sz="0" w:space="0" w:color="auto"/>
            <w:bottom w:val="none" w:sz="0" w:space="0" w:color="auto"/>
            <w:right w:val="none" w:sz="0" w:space="0" w:color="auto"/>
          </w:divBdr>
        </w:div>
        <w:div w:id="1447849826">
          <w:marLeft w:val="0"/>
          <w:marRight w:val="0"/>
          <w:marTop w:val="0"/>
          <w:marBottom w:val="0"/>
          <w:divBdr>
            <w:top w:val="none" w:sz="0" w:space="0" w:color="auto"/>
            <w:left w:val="none" w:sz="0" w:space="0" w:color="auto"/>
            <w:bottom w:val="none" w:sz="0" w:space="0" w:color="auto"/>
            <w:right w:val="none" w:sz="0" w:space="0" w:color="auto"/>
          </w:divBdr>
        </w:div>
        <w:div w:id="1459571771">
          <w:marLeft w:val="0"/>
          <w:marRight w:val="0"/>
          <w:marTop w:val="0"/>
          <w:marBottom w:val="0"/>
          <w:divBdr>
            <w:top w:val="none" w:sz="0" w:space="0" w:color="auto"/>
            <w:left w:val="none" w:sz="0" w:space="0" w:color="auto"/>
            <w:bottom w:val="none" w:sz="0" w:space="0" w:color="auto"/>
            <w:right w:val="none" w:sz="0" w:space="0" w:color="auto"/>
          </w:divBdr>
        </w:div>
        <w:div w:id="1464234779">
          <w:marLeft w:val="0"/>
          <w:marRight w:val="0"/>
          <w:marTop w:val="0"/>
          <w:marBottom w:val="0"/>
          <w:divBdr>
            <w:top w:val="none" w:sz="0" w:space="0" w:color="auto"/>
            <w:left w:val="none" w:sz="0" w:space="0" w:color="auto"/>
            <w:bottom w:val="none" w:sz="0" w:space="0" w:color="auto"/>
            <w:right w:val="none" w:sz="0" w:space="0" w:color="auto"/>
          </w:divBdr>
        </w:div>
        <w:div w:id="1473863331">
          <w:marLeft w:val="0"/>
          <w:marRight w:val="0"/>
          <w:marTop w:val="0"/>
          <w:marBottom w:val="0"/>
          <w:divBdr>
            <w:top w:val="none" w:sz="0" w:space="0" w:color="auto"/>
            <w:left w:val="none" w:sz="0" w:space="0" w:color="auto"/>
            <w:bottom w:val="none" w:sz="0" w:space="0" w:color="auto"/>
            <w:right w:val="none" w:sz="0" w:space="0" w:color="auto"/>
          </w:divBdr>
        </w:div>
        <w:div w:id="1475443019">
          <w:marLeft w:val="0"/>
          <w:marRight w:val="0"/>
          <w:marTop w:val="0"/>
          <w:marBottom w:val="0"/>
          <w:divBdr>
            <w:top w:val="none" w:sz="0" w:space="0" w:color="auto"/>
            <w:left w:val="none" w:sz="0" w:space="0" w:color="auto"/>
            <w:bottom w:val="none" w:sz="0" w:space="0" w:color="auto"/>
            <w:right w:val="none" w:sz="0" w:space="0" w:color="auto"/>
          </w:divBdr>
        </w:div>
        <w:div w:id="1477453970">
          <w:marLeft w:val="0"/>
          <w:marRight w:val="0"/>
          <w:marTop w:val="0"/>
          <w:marBottom w:val="0"/>
          <w:divBdr>
            <w:top w:val="none" w:sz="0" w:space="0" w:color="auto"/>
            <w:left w:val="none" w:sz="0" w:space="0" w:color="auto"/>
            <w:bottom w:val="none" w:sz="0" w:space="0" w:color="auto"/>
            <w:right w:val="none" w:sz="0" w:space="0" w:color="auto"/>
          </w:divBdr>
        </w:div>
        <w:div w:id="1477842878">
          <w:marLeft w:val="0"/>
          <w:marRight w:val="0"/>
          <w:marTop w:val="0"/>
          <w:marBottom w:val="0"/>
          <w:divBdr>
            <w:top w:val="none" w:sz="0" w:space="0" w:color="auto"/>
            <w:left w:val="none" w:sz="0" w:space="0" w:color="auto"/>
            <w:bottom w:val="none" w:sz="0" w:space="0" w:color="auto"/>
            <w:right w:val="none" w:sz="0" w:space="0" w:color="auto"/>
          </w:divBdr>
        </w:div>
        <w:div w:id="1479031184">
          <w:marLeft w:val="0"/>
          <w:marRight w:val="0"/>
          <w:marTop w:val="0"/>
          <w:marBottom w:val="0"/>
          <w:divBdr>
            <w:top w:val="none" w:sz="0" w:space="0" w:color="auto"/>
            <w:left w:val="none" w:sz="0" w:space="0" w:color="auto"/>
            <w:bottom w:val="none" w:sz="0" w:space="0" w:color="auto"/>
            <w:right w:val="none" w:sz="0" w:space="0" w:color="auto"/>
          </w:divBdr>
        </w:div>
        <w:div w:id="1480532453">
          <w:marLeft w:val="0"/>
          <w:marRight w:val="0"/>
          <w:marTop w:val="0"/>
          <w:marBottom w:val="0"/>
          <w:divBdr>
            <w:top w:val="none" w:sz="0" w:space="0" w:color="auto"/>
            <w:left w:val="none" w:sz="0" w:space="0" w:color="auto"/>
            <w:bottom w:val="none" w:sz="0" w:space="0" w:color="auto"/>
            <w:right w:val="none" w:sz="0" w:space="0" w:color="auto"/>
          </w:divBdr>
        </w:div>
        <w:div w:id="1482041789">
          <w:marLeft w:val="0"/>
          <w:marRight w:val="0"/>
          <w:marTop w:val="0"/>
          <w:marBottom w:val="0"/>
          <w:divBdr>
            <w:top w:val="none" w:sz="0" w:space="0" w:color="auto"/>
            <w:left w:val="none" w:sz="0" w:space="0" w:color="auto"/>
            <w:bottom w:val="none" w:sz="0" w:space="0" w:color="auto"/>
            <w:right w:val="none" w:sz="0" w:space="0" w:color="auto"/>
          </w:divBdr>
        </w:div>
        <w:div w:id="1486315606">
          <w:marLeft w:val="0"/>
          <w:marRight w:val="0"/>
          <w:marTop w:val="0"/>
          <w:marBottom w:val="0"/>
          <w:divBdr>
            <w:top w:val="none" w:sz="0" w:space="0" w:color="auto"/>
            <w:left w:val="none" w:sz="0" w:space="0" w:color="auto"/>
            <w:bottom w:val="none" w:sz="0" w:space="0" w:color="auto"/>
            <w:right w:val="none" w:sz="0" w:space="0" w:color="auto"/>
          </w:divBdr>
        </w:div>
        <w:div w:id="1487864637">
          <w:marLeft w:val="0"/>
          <w:marRight w:val="0"/>
          <w:marTop w:val="0"/>
          <w:marBottom w:val="0"/>
          <w:divBdr>
            <w:top w:val="none" w:sz="0" w:space="0" w:color="auto"/>
            <w:left w:val="none" w:sz="0" w:space="0" w:color="auto"/>
            <w:bottom w:val="none" w:sz="0" w:space="0" w:color="auto"/>
            <w:right w:val="none" w:sz="0" w:space="0" w:color="auto"/>
          </w:divBdr>
        </w:div>
        <w:div w:id="1495336177">
          <w:marLeft w:val="0"/>
          <w:marRight w:val="0"/>
          <w:marTop w:val="0"/>
          <w:marBottom w:val="0"/>
          <w:divBdr>
            <w:top w:val="none" w:sz="0" w:space="0" w:color="auto"/>
            <w:left w:val="none" w:sz="0" w:space="0" w:color="auto"/>
            <w:bottom w:val="none" w:sz="0" w:space="0" w:color="auto"/>
            <w:right w:val="none" w:sz="0" w:space="0" w:color="auto"/>
          </w:divBdr>
        </w:div>
        <w:div w:id="1499954482">
          <w:marLeft w:val="0"/>
          <w:marRight w:val="0"/>
          <w:marTop w:val="0"/>
          <w:marBottom w:val="0"/>
          <w:divBdr>
            <w:top w:val="none" w:sz="0" w:space="0" w:color="auto"/>
            <w:left w:val="none" w:sz="0" w:space="0" w:color="auto"/>
            <w:bottom w:val="none" w:sz="0" w:space="0" w:color="auto"/>
            <w:right w:val="none" w:sz="0" w:space="0" w:color="auto"/>
          </w:divBdr>
        </w:div>
        <w:div w:id="1504012178">
          <w:marLeft w:val="0"/>
          <w:marRight w:val="0"/>
          <w:marTop w:val="0"/>
          <w:marBottom w:val="0"/>
          <w:divBdr>
            <w:top w:val="none" w:sz="0" w:space="0" w:color="auto"/>
            <w:left w:val="none" w:sz="0" w:space="0" w:color="auto"/>
            <w:bottom w:val="none" w:sz="0" w:space="0" w:color="auto"/>
            <w:right w:val="none" w:sz="0" w:space="0" w:color="auto"/>
          </w:divBdr>
        </w:div>
        <w:div w:id="1504471774">
          <w:marLeft w:val="0"/>
          <w:marRight w:val="0"/>
          <w:marTop w:val="0"/>
          <w:marBottom w:val="0"/>
          <w:divBdr>
            <w:top w:val="none" w:sz="0" w:space="0" w:color="auto"/>
            <w:left w:val="none" w:sz="0" w:space="0" w:color="auto"/>
            <w:bottom w:val="none" w:sz="0" w:space="0" w:color="auto"/>
            <w:right w:val="none" w:sz="0" w:space="0" w:color="auto"/>
          </w:divBdr>
        </w:div>
        <w:div w:id="1507017658">
          <w:marLeft w:val="0"/>
          <w:marRight w:val="0"/>
          <w:marTop w:val="0"/>
          <w:marBottom w:val="0"/>
          <w:divBdr>
            <w:top w:val="none" w:sz="0" w:space="0" w:color="auto"/>
            <w:left w:val="none" w:sz="0" w:space="0" w:color="auto"/>
            <w:bottom w:val="none" w:sz="0" w:space="0" w:color="auto"/>
            <w:right w:val="none" w:sz="0" w:space="0" w:color="auto"/>
          </w:divBdr>
        </w:div>
        <w:div w:id="1507742846">
          <w:marLeft w:val="0"/>
          <w:marRight w:val="0"/>
          <w:marTop w:val="0"/>
          <w:marBottom w:val="0"/>
          <w:divBdr>
            <w:top w:val="none" w:sz="0" w:space="0" w:color="auto"/>
            <w:left w:val="none" w:sz="0" w:space="0" w:color="auto"/>
            <w:bottom w:val="none" w:sz="0" w:space="0" w:color="auto"/>
            <w:right w:val="none" w:sz="0" w:space="0" w:color="auto"/>
          </w:divBdr>
        </w:div>
        <w:div w:id="1514034133">
          <w:marLeft w:val="0"/>
          <w:marRight w:val="0"/>
          <w:marTop w:val="0"/>
          <w:marBottom w:val="0"/>
          <w:divBdr>
            <w:top w:val="none" w:sz="0" w:space="0" w:color="auto"/>
            <w:left w:val="none" w:sz="0" w:space="0" w:color="auto"/>
            <w:bottom w:val="none" w:sz="0" w:space="0" w:color="auto"/>
            <w:right w:val="none" w:sz="0" w:space="0" w:color="auto"/>
          </w:divBdr>
        </w:div>
        <w:div w:id="1515994632">
          <w:marLeft w:val="0"/>
          <w:marRight w:val="0"/>
          <w:marTop w:val="0"/>
          <w:marBottom w:val="0"/>
          <w:divBdr>
            <w:top w:val="none" w:sz="0" w:space="0" w:color="auto"/>
            <w:left w:val="none" w:sz="0" w:space="0" w:color="auto"/>
            <w:bottom w:val="none" w:sz="0" w:space="0" w:color="auto"/>
            <w:right w:val="none" w:sz="0" w:space="0" w:color="auto"/>
          </w:divBdr>
        </w:div>
        <w:div w:id="1538011381">
          <w:marLeft w:val="0"/>
          <w:marRight w:val="0"/>
          <w:marTop w:val="0"/>
          <w:marBottom w:val="0"/>
          <w:divBdr>
            <w:top w:val="none" w:sz="0" w:space="0" w:color="auto"/>
            <w:left w:val="none" w:sz="0" w:space="0" w:color="auto"/>
            <w:bottom w:val="none" w:sz="0" w:space="0" w:color="auto"/>
            <w:right w:val="none" w:sz="0" w:space="0" w:color="auto"/>
          </w:divBdr>
        </w:div>
        <w:div w:id="1540584741">
          <w:marLeft w:val="0"/>
          <w:marRight w:val="0"/>
          <w:marTop w:val="0"/>
          <w:marBottom w:val="0"/>
          <w:divBdr>
            <w:top w:val="none" w:sz="0" w:space="0" w:color="auto"/>
            <w:left w:val="none" w:sz="0" w:space="0" w:color="auto"/>
            <w:bottom w:val="none" w:sz="0" w:space="0" w:color="auto"/>
            <w:right w:val="none" w:sz="0" w:space="0" w:color="auto"/>
          </w:divBdr>
        </w:div>
        <w:div w:id="1541042430">
          <w:marLeft w:val="0"/>
          <w:marRight w:val="0"/>
          <w:marTop w:val="0"/>
          <w:marBottom w:val="0"/>
          <w:divBdr>
            <w:top w:val="none" w:sz="0" w:space="0" w:color="auto"/>
            <w:left w:val="none" w:sz="0" w:space="0" w:color="auto"/>
            <w:bottom w:val="none" w:sz="0" w:space="0" w:color="auto"/>
            <w:right w:val="none" w:sz="0" w:space="0" w:color="auto"/>
          </w:divBdr>
        </w:div>
        <w:div w:id="1543515363">
          <w:marLeft w:val="0"/>
          <w:marRight w:val="0"/>
          <w:marTop w:val="0"/>
          <w:marBottom w:val="0"/>
          <w:divBdr>
            <w:top w:val="none" w:sz="0" w:space="0" w:color="auto"/>
            <w:left w:val="none" w:sz="0" w:space="0" w:color="auto"/>
            <w:bottom w:val="none" w:sz="0" w:space="0" w:color="auto"/>
            <w:right w:val="none" w:sz="0" w:space="0" w:color="auto"/>
          </w:divBdr>
        </w:div>
        <w:div w:id="1553153734">
          <w:marLeft w:val="0"/>
          <w:marRight w:val="0"/>
          <w:marTop w:val="0"/>
          <w:marBottom w:val="0"/>
          <w:divBdr>
            <w:top w:val="none" w:sz="0" w:space="0" w:color="auto"/>
            <w:left w:val="none" w:sz="0" w:space="0" w:color="auto"/>
            <w:bottom w:val="none" w:sz="0" w:space="0" w:color="auto"/>
            <w:right w:val="none" w:sz="0" w:space="0" w:color="auto"/>
          </w:divBdr>
        </w:div>
        <w:div w:id="1554270324">
          <w:marLeft w:val="0"/>
          <w:marRight w:val="0"/>
          <w:marTop w:val="0"/>
          <w:marBottom w:val="0"/>
          <w:divBdr>
            <w:top w:val="none" w:sz="0" w:space="0" w:color="auto"/>
            <w:left w:val="none" w:sz="0" w:space="0" w:color="auto"/>
            <w:bottom w:val="none" w:sz="0" w:space="0" w:color="auto"/>
            <w:right w:val="none" w:sz="0" w:space="0" w:color="auto"/>
          </w:divBdr>
        </w:div>
        <w:div w:id="1559394261">
          <w:marLeft w:val="0"/>
          <w:marRight w:val="0"/>
          <w:marTop w:val="0"/>
          <w:marBottom w:val="0"/>
          <w:divBdr>
            <w:top w:val="none" w:sz="0" w:space="0" w:color="auto"/>
            <w:left w:val="none" w:sz="0" w:space="0" w:color="auto"/>
            <w:bottom w:val="none" w:sz="0" w:space="0" w:color="auto"/>
            <w:right w:val="none" w:sz="0" w:space="0" w:color="auto"/>
          </w:divBdr>
        </w:div>
        <w:div w:id="1564174728">
          <w:marLeft w:val="0"/>
          <w:marRight w:val="0"/>
          <w:marTop w:val="0"/>
          <w:marBottom w:val="0"/>
          <w:divBdr>
            <w:top w:val="none" w:sz="0" w:space="0" w:color="auto"/>
            <w:left w:val="none" w:sz="0" w:space="0" w:color="auto"/>
            <w:bottom w:val="none" w:sz="0" w:space="0" w:color="auto"/>
            <w:right w:val="none" w:sz="0" w:space="0" w:color="auto"/>
          </w:divBdr>
        </w:div>
        <w:div w:id="1566574525">
          <w:marLeft w:val="0"/>
          <w:marRight w:val="0"/>
          <w:marTop w:val="0"/>
          <w:marBottom w:val="0"/>
          <w:divBdr>
            <w:top w:val="none" w:sz="0" w:space="0" w:color="auto"/>
            <w:left w:val="none" w:sz="0" w:space="0" w:color="auto"/>
            <w:bottom w:val="none" w:sz="0" w:space="0" w:color="auto"/>
            <w:right w:val="none" w:sz="0" w:space="0" w:color="auto"/>
          </w:divBdr>
        </w:div>
        <w:div w:id="1571845548">
          <w:marLeft w:val="0"/>
          <w:marRight w:val="0"/>
          <w:marTop w:val="0"/>
          <w:marBottom w:val="0"/>
          <w:divBdr>
            <w:top w:val="none" w:sz="0" w:space="0" w:color="auto"/>
            <w:left w:val="none" w:sz="0" w:space="0" w:color="auto"/>
            <w:bottom w:val="none" w:sz="0" w:space="0" w:color="auto"/>
            <w:right w:val="none" w:sz="0" w:space="0" w:color="auto"/>
          </w:divBdr>
        </w:div>
        <w:div w:id="1572617294">
          <w:marLeft w:val="0"/>
          <w:marRight w:val="0"/>
          <w:marTop w:val="0"/>
          <w:marBottom w:val="0"/>
          <w:divBdr>
            <w:top w:val="none" w:sz="0" w:space="0" w:color="auto"/>
            <w:left w:val="none" w:sz="0" w:space="0" w:color="auto"/>
            <w:bottom w:val="none" w:sz="0" w:space="0" w:color="auto"/>
            <w:right w:val="none" w:sz="0" w:space="0" w:color="auto"/>
          </w:divBdr>
        </w:div>
        <w:div w:id="1580405321">
          <w:marLeft w:val="0"/>
          <w:marRight w:val="0"/>
          <w:marTop w:val="0"/>
          <w:marBottom w:val="0"/>
          <w:divBdr>
            <w:top w:val="none" w:sz="0" w:space="0" w:color="auto"/>
            <w:left w:val="none" w:sz="0" w:space="0" w:color="auto"/>
            <w:bottom w:val="none" w:sz="0" w:space="0" w:color="auto"/>
            <w:right w:val="none" w:sz="0" w:space="0" w:color="auto"/>
          </w:divBdr>
        </w:div>
        <w:div w:id="1581795942">
          <w:marLeft w:val="0"/>
          <w:marRight w:val="0"/>
          <w:marTop w:val="0"/>
          <w:marBottom w:val="0"/>
          <w:divBdr>
            <w:top w:val="none" w:sz="0" w:space="0" w:color="auto"/>
            <w:left w:val="none" w:sz="0" w:space="0" w:color="auto"/>
            <w:bottom w:val="none" w:sz="0" w:space="0" w:color="auto"/>
            <w:right w:val="none" w:sz="0" w:space="0" w:color="auto"/>
          </w:divBdr>
        </w:div>
        <w:div w:id="1586722645">
          <w:marLeft w:val="0"/>
          <w:marRight w:val="0"/>
          <w:marTop w:val="0"/>
          <w:marBottom w:val="0"/>
          <w:divBdr>
            <w:top w:val="none" w:sz="0" w:space="0" w:color="auto"/>
            <w:left w:val="none" w:sz="0" w:space="0" w:color="auto"/>
            <w:bottom w:val="none" w:sz="0" w:space="0" w:color="auto"/>
            <w:right w:val="none" w:sz="0" w:space="0" w:color="auto"/>
          </w:divBdr>
        </w:div>
        <w:div w:id="1598829588">
          <w:marLeft w:val="0"/>
          <w:marRight w:val="0"/>
          <w:marTop w:val="0"/>
          <w:marBottom w:val="0"/>
          <w:divBdr>
            <w:top w:val="none" w:sz="0" w:space="0" w:color="auto"/>
            <w:left w:val="none" w:sz="0" w:space="0" w:color="auto"/>
            <w:bottom w:val="none" w:sz="0" w:space="0" w:color="auto"/>
            <w:right w:val="none" w:sz="0" w:space="0" w:color="auto"/>
          </w:divBdr>
        </w:div>
        <w:div w:id="1600215608">
          <w:marLeft w:val="0"/>
          <w:marRight w:val="0"/>
          <w:marTop w:val="0"/>
          <w:marBottom w:val="0"/>
          <w:divBdr>
            <w:top w:val="none" w:sz="0" w:space="0" w:color="auto"/>
            <w:left w:val="none" w:sz="0" w:space="0" w:color="auto"/>
            <w:bottom w:val="none" w:sz="0" w:space="0" w:color="auto"/>
            <w:right w:val="none" w:sz="0" w:space="0" w:color="auto"/>
          </w:divBdr>
        </w:div>
        <w:div w:id="1615670047">
          <w:marLeft w:val="0"/>
          <w:marRight w:val="0"/>
          <w:marTop w:val="0"/>
          <w:marBottom w:val="0"/>
          <w:divBdr>
            <w:top w:val="none" w:sz="0" w:space="0" w:color="auto"/>
            <w:left w:val="none" w:sz="0" w:space="0" w:color="auto"/>
            <w:bottom w:val="none" w:sz="0" w:space="0" w:color="auto"/>
            <w:right w:val="none" w:sz="0" w:space="0" w:color="auto"/>
          </w:divBdr>
        </w:div>
        <w:div w:id="1628661231">
          <w:marLeft w:val="0"/>
          <w:marRight w:val="0"/>
          <w:marTop w:val="0"/>
          <w:marBottom w:val="0"/>
          <w:divBdr>
            <w:top w:val="none" w:sz="0" w:space="0" w:color="auto"/>
            <w:left w:val="none" w:sz="0" w:space="0" w:color="auto"/>
            <w:bottom w:val="none" w:sz="0" w:space="0" w:color="auto"/>
            <w:right w:val="none" w:sz="0" w:space="0" w:color="auto"/>
          </w:divBdr>
        </w:div>
        <w:div w:id="1637878563">
          <w:marLeft w:val="0"/>
          <w:marRight w:val="0"/>
          <w:marTop w:val="0"/>
          <w:marBottom w:val="0"/>
          <w:divBdr>
            <w:top w:val="none" w:sz="0" w:space="0" w:color="auto"/>
            <w:left w:val="none" w:sz="0" w:space="0" w:color="auto"/>
            <w:bottom w:val="none" w:sz="0" w:space="0" w:color="auto"/>
            <w:right w:val="none" w:sz="0" w:space="0" w:color="auto"/>
          </w:divBdr>
        </w:div>
        <w:div w:id="1639796961">
          <w:marLeft w:val="0"/>
          <w:marRight w:val="0"/>
          <w:marTop w:val="0"/>
          <w:marBottom w:val="0"/>
          <w:divBdr>
            <w:top w:val="none" w:sz="0" w:space="0" w:color="auto"/>
            <w:left w:val="none" w:sz="0" w:space="0" w:color="auto"/>
            <w:bottom w:val="none" w:sz="0" w:space="0" w:color="auto"/>
            <w:right w:val="none" w:sz="0" w:space="0" w:color="auto"/>
          </w:divBdr>
        </w:div>
        <w:div w:id="1645161969">
          <w:marLeft w:val="0"/>
          <w:marRight w:val="0"/>
          <w:marTop w:val="0"/>
          <w:marBottom w:val="0"/>
          <w:divBdr>
            <w:top w:val="none" w:sz="0" w:space="0" w:color="auto"/>
            <w:left w:val="none" w:sz="0" w:space="0" w:color="auto"/>
            <w:bottom w:val="none" w:sz="0" w:space="0" w:color="auto"/>
            <w:right w:val="none" w:sz="0" w:space="0" w:color="auto"/>
          </w:divBdr>
        </w:div>
        <w:div w:id="1647321397">
          <w:marLeft w:val="0"/>
          <w:marRight w:val="0"/>
          <w:marTop w:val="0"/>
          <w:marBottom w:val="0"/>
          <w:divBdr>
            <w:top w:val="none" w:sz="0" w:space="0" w:color="auto"/>
            <w:left w:val="none" w:sz="0" w:space="0" w:color="auto"/>
            <w:bottom w:val="none" w:sz="0" w:space="0" w:color="auto"/>
            <w:right w:val="none" w:sz="0" w:space="0" w:color="auto"/>
          </w:divBdr>
        </w:div>
        <w:div w:id="1647738045">
          <w:marLeft w:val="0"/>
          <w:marRight w:val="0"/>
          <w:marTop w:val="0"/>
          <w:marBottom w:val="0"/>
          <w:divBdr>
            <w:top w:val="none" w:sz="0" w:space="0" w:color="auto"/>
            <w:left w:val="none" w:sz="0" w:space="0" w:color="auto"/>
            <w:bottom w:val="none" w:sz="0" w:space="0" w:color="auto"/>
            <w:right w:val="none" w:sz="0" w:space="0" w:color="auto"/>
          </w:divBdr>
        </w:div>
        <w:div w:id="1665207754">
          <w:marLeft w:val="0"/>
          <w:marRight w:val="0"/>
          <w:marTop w:val="0"/>
          <w:marBottom w:val="0"/>
          <w:divBdr>
            <w:top w:val="none" w:sz="0" w:space="0" w:color="auto"/>
            <w:left w:val="none" w:sz="0" w:space="0" w:color="auto"/>
            <w:bottom w:val="none" w:sz="0" w:space="0" w:color="auto"/>
            <w:right w:val="none" w:sz="0" w:space="0" w:color="auto"/>
          </w:divBdr>
        </w:div>
        <w:div w:id="1665863382">
          <w:marLeft w:val="0"/>
          <w:marRight w:val="0"/>
          <w:marTop w:val="0"/>
          <w:marBottom w:val="0"/>
          <w:divBdr>
            <w:top w:val="none" w:sz="0" w:space="0" w:color="auto"/>
            <w:left w:val="none" w:sz="0" w:space="0" w:color="auto"/>
            <w:bottom w:val="none" w:sz="0" w:space="0" w:color="auto"/>
            <w:right w:val="none" w:sz="0" w:space="0" w:color="auto"/>
          </w:divBdr>
        </w:div>
        <w:div w:id="1673995984">
          <w:marLeft w:val="0"/>
          <w:marRight w:val="0"/>
          <w:marTop w:val="0"/>
          <w:marBottom w:val="0"/>
          <w:divBdr>
            <w:top w:val="none" w:sz="0" w:space="0" w:color="auto"/>
            <w:left w:val="none" w:sz="0" w:space="0" w:color="auto"/>
            <w:bottom w:val="none" w:sz="0" w:space="0" w:color="auto"/>
            <w:right w:val="none" w:sz="0" w:space="0" w:color="auto"/>
          </w:divBdr>
        </w:div>
        <w:div w:id="1687368513">
          <w:marLeft w:val="0"/>
          <w:marRight w:val="0"/>
          <w:marTop w:val="0"/>
          <w:marBottom w:val="0"/>
          <w:divBdr>
            <w:top w:val="none" w:sz="0" w:space="0" w:color="auto"/>
            <w:left w:val="none" w:sz="0" w:space="0" w:color="auto"/>
            <w:bottom w:val="none" w:sz="0" w:space="0" w:color="auto"/>
            <w:right w:val="none" w:sz="0" w:space="0" w:color="auto"/>
          </w:divBdr>
        </w:div>
        <w:div w:id="1688435417">
          <w:marLeft w:val="0"/>
          <w:marRight w:val="0"/>
          <w:marTop w:val="0"/>
          <w:marBottom w:val="0"/>
          <w:divBdr>
            <w:top w:val="none" w:sz="0" w:space="0" w:color="auto"/>
            <w:left w:val="none" w:sz="0" w:space="0" w:color="auto"/>
            <w:bottom w:val="none" w:sz="0" w:space="0" w:color="auto"/>
            <w:right w:val="none" w:sz="0" w:space="0" w:color="auto"/>
          </w:divBdr>
        </w:div>
        <w:div w:id="1689330908">
          <w:marLeft w:val="0"/>
          <w:marRight w:val="0"/>
          <w:marTop w:val="0"/>
          <w:marBottom w:val="0"/>
          <w:divBdr>
            <w:top w:val="none" w:sz="0" w:space="0" w:color="auto"/>
            <w:left w:val="none" w:sz="0" w:space="0" w:color="auto"/>
            <w:bottom w:val="none" w:sz="0" w:space="0" w:color="auto"/>
            <w:right w:val="none" w:sz="0" w:space="0" w:color="auto"/>
          </w:divBdr>
        </w:div>
        <w:div w:id="1690989874">
          <w:marLeft w:val="0"/>
          <w:marRight w:val="0"/>
          <w:marTop w:val="0"/>
          <w:marBottom w:val="0"/>
          <w:divBdr>
            <w:top w:val="none" w:sz="0" w:space="0" w:color="auto"/>
            <w:left w:val="none" w:sz="0" w:space="0" w:color="auto"/>
            <w:bottom w:val="none" w:sz="0" w:space="0" w:color="auto"/>
            <w:right w:val="none" w:sz="0" w:space="0" w:color="auto"/>
          </w:divBdr>
        </w:div>
        <w:div w:id="1694334477">
          <w:marLeft w:val="0"/>
          <w:marRight w:val="0"/>
          <w:marTop w:val="0"/>
          <w:marBottom w:val="0"/>
          <w:divBdr>
            <w:top w:val="none" w:sz="0" w:space="0" w:color="auto"/>
            <w:left w:val="none" w:sz="0" w:space="0" w:color="auto"/>
            <w:bottom w:val="none" w:sz="0" w:space="0" w:color="auto"/>
            <w:right w:val="none" w:sz="0" w:space="0" w:color="auto"/>
          </w:divBdr>
        </w:div>
        <w:div w:id="1696688794">
          <w:marLeft w:val="0"/>
          <w:marRight w:val="0"/>
          <w:marTop w:val="0"/>
          <w:marBottom w:val="0"/>
          <w:divBdr>
            <w:top w:val="none" w:sz="0" w:space="0" w:color="auto"/>
            <w:left w:val="none" w:sz="0" w:space="0" w:color="auto"/>
            <w:bottom w:val="none" w:sz="0" w:space="0" w:color="auto"/>
            <w:right w:val="none" w:sz="0" w:space="0" w:color="auto"/>
          </w:divBdr>
        </w:div>
        <w:div w:id="1703283190">
          <w:marLeft w:val="0"/>
          <w:marRight w:val="0"/>
          <w:marTop w:val="0"/>
          <w:marBottom w:val="0"/>
          <w:divBdr>
            <w:top w:val="none" w:sz="0" w:space="0" w:color="auto"/>
            <w:left w:val="none" w:sz="0" w:space="0" w:color="auto"/>
            <w:bottom w:val="none" w:sz="0" w:space="0" w:color="auto"/>
            <w:right w:val="none" w:sz="0" w:space="0" w:color="auto"/>
          </w:divBdr>
        </w:div>
        <w:div w:id="1703363829">
          <w:marLeft w:val="0"/>
          <w:marRight w:val="0"/>
          <w:marTop w:val="0"/>
          <w:marBottom w:val="0"/>
          <w:divBdr>
            <w:top w:val="none" w:sz="0" w:space="0" w:color="auto"/>
            <w:left w:val="none" w:sz="0" w:space="0" w:color="auto"/>
            <w:bottom w:val="none" w:sz="0" w:space="0" w:color="auto"/>
            <w:right w:val="none" w:sz="0" w:space="0" w:color="auto"/>
          </w:divBdr>
        </w:div>
        <w:div w:id="1705444769">
          <w:marLeft w:val="0"/>
          <w:marRight w:val="0"/>
          <w:marTop w:val="0"/>
          <w:marBottom w:val="0"/>
          <w:divBdr>
            <w:top w:val="none" w:sz="0" w:space="0" w:color="auto"/>
            <w:left w:val="none" w:sz="0" w:space="0" w:color="auto"/>
            <w:bottom w:val="none" w:sz="0" w:space="0" w:color="auto"/>
            <w:right w:val="none" w:sz="0" w:space="0" w:color="auto"/>
          </w:divBdr>
        </w:div>
        <w:div w:id="1709836519">
          <w:marLeft w:val="0"/>
          <w:marRight w:val="0"/>
          <w:marTop w:val="0"/>
          <w:marBottom w:val="0"/>
          <w:divBdr>
            <w:top w:val="none" w:sz="0" w:space="0" w:color="auto"/>
            <w:left w:val="none" w:sz="0" w:space="0" w:color="auto"/>
            <w:bottom w:val="none" w:sz="0" w:space="0" w:color="auto"/>
            <w:right w:val="none" w:sz="0" w:space="0" w:color="auto"/>
          </w:divBdr>
        </w:div>
        <w:div w:id="1719891524">
          <w:marLeft w:val="0"/>
          <w:marRight w:val="0"/>
          <w:marTop w:val="0"/>
          <w:marBottom w:val="0"/>
          <w:divBdr>
            <w:top w:val="none" w:sz="0" w:space="0" w:color="auto"/>
            <w:left w:val="none" w:sz="0" w:space="0" w:color="auto"/>
            <w:bottom w:val="none" w:sz="0" w:space="0" w:color="auto"/>
            <w:right w:val="none" w:sz="0" w:space="0" w:color="auto"/>
          </w:divBdr>
        </w:div>
        <w:div w:id="1723094867">
          <w:marLeft w:val="0"/>
          <w:marRight w:val="0"/>
          <w:marTop w:val="0"/>
          <w:marBottom w:val="0"/>
          <w:divBdr>
            <w:top w:val="none" w:sz="0" w:space="0" w:color="auto"/>
            <w:left w:val="none" w:sz="0" w:space="0" w:color="auto"/>
            <w:bottom w:val="none" w:sz="0" w:space="0" w:color="auto"/>
            <w:right w:val="none" w:sz="0" w:space="0" w:color="auto"/>
          </w:divBdr>
        </w:div>
        <w:div w:id="1727950618">
          <w:marLeft w:val="0"/>
          <w:marRight w:val="0"/>
          <w:marTop w:val="0"/>
          <w:marBottom w:val="0"/>
          <w:divBdr>
            <w:top w:val="none" w:sz="0" w:space="0" w:color="auto"/>
            <w:left w:val="none" w:sz="0" w:space="0" w:color="auto"/>
            <w:bottom w:val="none" w:sz="0" w:space="0" w:color="auto"/>
            <w:right w:val="none" w:sz="0" w:space="0" w:color="auto"/>
          </w:divBdr>
        </w:div>
        <w:div w:id="1738553065">
          <w:marLeft w:val="0"/>
          <w:marRight w:val="0"/>
          <w:marTop w:val="0"/>
          <w:marBottom w:val="0"/>
          <w:divBdr>
            <w:top w:val="none" w:sz="0" w:space="0" w:color="auto"/>
            <w:left w:val="none" w:sz="0" w:space="0" w:color="auto"/>
            <w:bottom w:val="none" w:sz="0" w:space="0" w:color="auto"/>
            <w:right w:val="none" w:sz="0" w:space="0" w:color="auto"/>
          </w:divBdr>
        </w:div>
        <w:div w:id="1739474630">
          <w:marLeft w:val="0"/>
          <w:marRight w:val="0"/>
          <w:marTop w:val="0"/>
          <w:marBottom w:val="0"/>
          <w:divBdr>
            <w:top w:val="none" w:sz="0" w:space="0" w:color="auto"/>
            <w:left w:val="none" w:sz="0" w:space="0" w:color="auto"/>
            <w:bottom w:val="none" w:sz="0" w:space="0" w:color="auto"/>
            <w:right w:val="none" w:sz="0" w:space="0" w:color="auto"/>
          </w:divBdr>
        </w:div>
        <w:div w:id="1740126635">
          <w:marLeft w:val="0"/>
          <w:marRight w:val="0"/>
          <w:marTop w:val="0"/>
          <w:marBottom w:val="0"/>
          <w:divBdr>
            <w:top w:val="none" w:sz="0" w:space="0" w:color="auto"/>
            <w:left w:val="none" w:sz="0" w:space="0" w:color="auto"/>
            <w:bottom w:val="none" w:sz="0" w:space="0" w:color="auto"/>
            <w:right w:val="none" w:sz="0" w:space="0" w:color="auto"/>
          </w:divBdr>
        </w:div>
        <w:div w:id="1741560199">
          <w:marLeft w:val="0"/>
          <w:marRight w:val="0"/>
          <w:marTop w:val="0"/>
          <w:marBottom w:val="0"/>
          <w:divBdr>
            <w:top w:val="none" w:sz="0" w:space="0" w:color="auto"/>
            <w:left w:val="none" w:sz="0" w:space="0" w:color="auto"/>
            <w:bottom w:val="none" w:sz="0" w:space="0" w:color="auto"/>
            <w:right w:val="none" w:sz="0" w:space="0" w:color="auto"/>
          </w:divBdr>
        </w:div>
        <w:div w:id="1743066059">
          <w:marLeft w:val="0"/>
          <w:marRight w:val="0"/>
          <w:marTop w:val="0"/>
          <w:marBottom w:val="0"/>
          <w:divBdr>
            <w:top w:val="none" w:sz="0" w:space="0" w:color="auto"/>
            <w:left w:val="none" w:sz="0" w:space="0" w:color="auto"/>
            <w:bottom w:val="none" w:sz="0" w:space="0" w:color="auto"/>
            <w:right w:val="none" w:sz="0" w:space="0" w:color="auto"/>
          </w:divBdr>
        </w:div>
        <w:div w:id="1747722918">
          <w:marLeft w:val="0"/>
          <w:marRight w:val="0"/>
          <w:marTop w:val="0"/>
          <w:marBottom w:val="0"/>
          <w:divBdr>
            <w:top w:val="none" w:sz="0" w:space="0" w:color="auto"/>
            <w:left w:val="none" w:sz="0" w:space="0" w:color="auto"/>
            <w:bottom w:val="none" w:sz="0" w:space="0" w:color="auto"/>
            <w:right w:val="none" w:sz="0" w:space="0" w:color="auto"/>
          </w:divBdr>
        </w:div>
        <w:div w:id="1749035530">
          <w:marLeft w:val="0"/>
          <w:marRight w:val="0"/>
          <w:marTop w:val="0"/>
          <w:marBottom w:val="0"/>
          <w:divBdr>
            <w:top w:val="none" w:sz="0" w:space="0" w:color="auto"/>
            <w:left w:val="none" w:sz="0" w:space="0" w:color="auto"/>
            <w:bottom w:val="none" w:sz="0" w:space="0" w:color="auto"/>
            <w:right w:val="none" w:sz="0" w:space="0" w:color="auto"/>
          </w:divBdr>
        </w:div>
        <w:div w:id="1749183739">
          <w:marLeft w:val="0"/>
          <w:marRight w:val="0"/>
          <w:marTop w:val="0"/>
          <w:marBottom w:val="0"/>
          <w:divBdr>
            <w:top w:val="none" w:sz="0" w:space="0" w:color="auto"/>
            <w:left w:val="none" w:sz="0" w:space="0" w:color="auto"/>
            <w:bottom w:val="none" w:sz="0" w:space="0" w:color="auto"/>
            <w:right w:val="none" w:sz="0" w:space="0" w:color="auto"/>
          </w:divBdr>
        </w:div>
        <w:div w:id="1753163736">
          <w:marLeft w:val="0"/>
          <w:marRight w:val="0"/>
          <w:marTop w:val="0"/>
          <w:marBottom w:val="0"/>
          <w:divBdr>
            <w:top w:val="none" w:sz="0" w:space="0" w:color="auto"/>
            <w:left w:val="none" w:sz="0" w:space="0" w:color="auto"/>
            <w:bottom w:val="none" w:sz="0" w:space="0" w:color="auto"/>
            <w:right w:val="none" w:sz="0" w:space="0" w:color="auto"/>
          </w:divBdr>
        </w:div>
        <w:div w:id="1758134393">
          <w:marLeft w:val="0"/>
          <w:marRight w:val="0"/>
          <w:marTop w:val="0"/>
          <w:marBottom w:val="0"/>
          <w:divBdr>
            <w:top w:val="none" w:sz="0" w:space="0" w:color="auto"/>
            <w:left w:val="none" w:sz="0" w:space="0" w:color="auto"/>
            <w:bottom w:val="none" w:sz="0" w:space="0" w:color="auto"/>
            <w:right w:val="none" w:sz="0" w:space="0" w:color="auto"/>
          </w:divBdr>
        </w:div>
        <w:div w:id="1765297357">
          <w:marLeft w:val="0"/>
          <w:marRight w:val="0"/>
          <w:marTop w:val="0"/>
          <w:marBottom w:val="0"/>
          <w:divBdr>
            <w:top w:val="none" w:sz="0" w:space="0" w:color="auto"/>
            <w:left w:val="none" w:sz="0" w:space="0" w:color="auto"/>
            <w:bottom w:val="none" w:sz="0" w:space="0" w:color="auto"/>
            <w:right w:val="none" w:sz="0" w:space="0" w:color="auto"/>
          </w:divBdr>
        </w:div>
        <w:div w:id="1765567133">
          <w:marLeft w:val="0"/>
          <w:marRight w:val="0"/>
          <w:marTop w:val="0"/>
          <w:marBottom w:val="0"/>
          <w:divBdr>
            <w:top w:val="none" w:sz="0" w:space="0" w:color="auto"/>
            <w:left w:val="none" w:sz="0" w:space="0" w:color="auto"/>
            <w:bottom w:val="none" w:sz="0" w:space="0" w:color="auto"/>
            <w:right w:val="none" w:sz="0" w:space="0" w:color="auto"/>
          </w:divBdr>
        </w:div>
        <w:div w:id="1767769597">
          <w:marLeft w:val="0"/>
          <w:marRight w:val="0"/>
          <w:marTop w:val="0"/>
          <w:marBottom w:val="0"/>
          <w:divBdr>
            <w:top w:val="none" w:sz="0" w:space="0" w:color="auto"/>
            <w:left w:val="none" w:sz="0" w:space="0" w:color="auto"/>
            <w:bottom w:val="none" w:sz="0" w:space="0" w:color="auto"/>
            <w:right w:val="none" w:sz="0" w:space="0" w:color="auto"/>
          </w:divBdr>
        </w:div>
        <w:div w:id="1768185178">
          <w:marLeft w:val="0"/>
          <w:marRight w:val="0"/>
          <w:marTop w:val="0"/>
          <w:marBottom w:val="0"/>
          <w:divBdr>
            <w:top w:val="none" w:sz="0" w:space="0" w:color="auto"/>
            <w:left w:val="none" w:sz="0" w:space="0" w:color="auto"/>
            <w:bottom w:val="none" w:sz="0" w:space="0" w:color="auto"/>
            <w:right w:val="none" w:sz="0" w:space="0" w:color="auto"/>
          </w:divBdr>
        </w:div>
        <w:div w:id="1769694849">
          <w:marLeft w:val="0"/>
          <w:marRight w:val="0"/>
          <w:marTop w:val="0"/>
          <w:marBottom w:val="0"/>
          <w:divBdr>
            <w:top w:val="none" w:sz="0" w:space="0" w:color="auto"/>
            <w:left w:val="none" w:sz="0" w:space="0" w:color="auto"/>
            <w:bottom w:val="none" w:sz="0" w:space="0" w:color="auto"/>
            <w:right w:val="none" w:sz="0" w:space="0" w:color="auto"/>
          </w:divBdr>
        </w:div>
        <w:div w:id="1770200708">
          <w:marLeft w:val="0"/>
          <w:marRight w:val="0"/>
          <w:marTop w:val="0"/>
          <w:marBottom w:val="0"/>
          <w:divBdr>
            <w:top w:val="none" w:sz="0" w:space="0" w:color="auto"/>
            <w:left w:val="none" w:sz="0" w:space="0" w:color="auto"/>
            <w:bottom w:val="none" w:sz="0" w:space="0" w:color="auto"/>
            <w:right w:val="none" w:sz="0" w:space="0" w:color="auto"/>
          </w:divBdr>
        </w:div>
        <w:div w:id="1773237508">
          <w:marLeft w:val="0"/>
          <w:marRight w:val="0"/>
          <w:marTop w:val="0"/>
          <w:marBottom w:val="0"/>
          <w:divBdr>
            <w:top w:val="none" w:sz="0" w:space="0" w:color="auto"/>
            <w:left w:val="none" w:sz="0" w:space="0" w:color="auto"/>
            <w:bottom w:val="none" w:sz="0" w:space="0" w:color="auto"/>
            <w:right w:val="none" w:sz="0" w:space="0" w:color="auto"/>
          </w:divBdr>
        </w:div>
        <w:div w:id="1776711384">
          <w:marLeft w:val="0"/>
          <w:marRight w:val="0"/>
          <w:marTop w:val="0"/>
          <w:marBottom w:val="0"/>
          <w:divBdr>
            <w:top w:val="none" w:sz="0" w:space="0" w:color="auto"/>
            <w:left w:val="none" w:sz="0" w:space="0" w:color="auto"/>
            <w:bottom w:val="none" w:sz="0" w:space="0" w:color="auto"/>
            <w:right w:val="none" w:sz="0" w:space="0" w:color="auto"/>
          </w:divBdr>
        </w:div>
        <w:div w:id="1779251854">
          <w:marLeft w:val="0"/>
          <w:marRight w:val="0"/>
          <w:marTop w:val="0"/>
          <w:marBottom w:val="0"/>
          <w:divBdr>
            <w:top w:val="none" w:sz="0" w:space="0" w:color="auto"/>
            <w:left w:val="none" w:sz="0" w:space="0" w:color="auto"/>
            <w:bottom w:val="none" w:sz="0" w:space="0" w:color="auto"/>
            <w:right w:val="none" w:sz="0" w:space="0" w:color="auto"/>
          </w:divBdr>
        </w:div>
        <w:div w:id="1779832589">
          <w:marLeft w:val="0"/>
          <w:marRight w:val="0"/>
          <w:marTop w:val="0"/>
          <w:marBottom w:val="0"/>
          <w:divBdr>
            <w:top w:val="none" w:sz="0" w:space="0" w:color="auto"/>
            <w:left w:val="none" w:sz="0" w:space="0" w:color="auto"/>
            <w:bottom w:val="none" w:sz="0" w:space="0" w:color="auto"/>
            <w:right w:val="none" w:sz="0" w:space="0" w:color="auto"/>
          </w:divBdr>
        </w:div>
        <w:div w:id="1781027308">
          <w:marLeft w:val="0"/>
          <w:marRight w:val="0"/>
          <w:marTop w:val="0"/>
          <w:marBottom w:val="0"/>
          <w:divBdr>
            <w:top w:val="none" w:sz="0" w:space="0" w:color="auto"/>
            <w:left w:val="none" w:sz="0" w:space="0" w:color="auto"/>
            <w:bottom w:val="none" w:sz="0" w:space="0" w:color="auto"/>
            <w:right w:val="none" w:sz="0" w:space="0" w:color="auto"/>
          </w:divBdr>
        </w:div>
        <w:div w:id="1781607482">
          <w:marLeft w:val="0"/>
          <w:marRight w:val="0"/>
          <w:marTop w:val="0"/>
          <w:marBottom w:val="0"/>
          <w:divBdr>
            <w:top w:val="none" w:sz="0" w:space="0" w:color="auto"/>
            <w:left w:val="none" w:sz="0" w:space="0" w:color="auto"/>
            <w:bottom w:val="none" w:sz="0" w:space="0" w:color="auto"/>
            <w:right w:val="none" w:sz="0" w:space="0" w:color="auto"/>
          </w:divBdr>
        </w:div>
        <w:div w:id="1782257939">
          <w:marLeft w:val="0"/>
          <w:marRight w:val="0"/>
          <w:marTop w:val="0"/>
          <w:marBottom w:val="0"/>
          <w:divBdr>
            <w:top w:val="none" w:sz="0" w:space="0" w:color="auto"/>
            <w:left w:val="none" w:sz="0" w:space="0" w:color="auto"/>
            <w:bottom w:val="none" w:sz="0" w:space="0" w:color="auto"/>
            <w:right w:val="none" w:sz="0" w:space="0" w:color="auto"/>
          </w:divBdr>
        </w:div>
        <w:div w:id="1787232385">
          <w:marLeft w:val="0"/>
          <w:marRight w:val="0"/>
          <w:marTop w:val="0"/>
          <w:marBottom w:val="0"/>
          <w:divBdr>
            <w:top w:val="none" w:sz="0" w:space="0" w:color="auto"/>
            <w:left w:val="none" w:sz="0" w:space="0" w:color="auto"/>
            <w:bottom w:val="none" w:sz="0" w:space="0" w:color="auto"/>
            <w:right w:val="none" w:sz="0" w:space="0" w:color="auto"/>
          </w:divBdr>
        </w:div>
        <w:div w:id="1791584556">
          <w:marLeft w:val="0"/>
          <w:marRight w:val="0"/>
          <w:marTop w:val="0"/>
          <w:marBottom w:val="0"/>
          <w:divBdr>
            <w:top w:val="none" w:sz="0" w:space="0" w:color="auto"/>
            <w:left w:val="none" w:sz="0" w:space="0" w:color="auto"/>
            <w:bottom w:val="none" w:sz="0" w:space="0" w:color="auto"/>
            <w:right w:val="none" w:sz="0" w:space="0" w:color="auto"/>
          </w:divBdr>
        </w:div>
        <w:div w:id="1794208194">
          <w:marLeft w:val="0"/>
          <w:marRight w:val="0"/>
          <w:marTop w:val="0"/>
          <w:marBottom w:val="0"/>
          <w:divBdr>
            <w:top w:val="none" w:sz="0" w:space="0" w:color="auto"/>
            <w:left w:val="none" w:sz="0" w:space="0" w:color="auto"/>
            <w:bottom w:val="none" w:sz="0" w:space="0" w:color="auto"/>
            <w:right w:val="none" w:sz="0" w:space="0" w:color="auto"/>
          </w:divBdr>
        </w:div>
        <w:div w:id="1796828863">
          <w:marLeft w:val="0"/>
          <w:marRight w:val="0"/>
          <w:marTop w:val="0"/>
          <w:marBottom w:val="0"/>
          <w:divBdr>
            <w:top w:val="none" w:sz="0" w:space="0" w:color="auto"/>
            <w:left w:val="none" w:sz="0" w:space="0" w:color="auto"/>
            <w:bottom w:val="none" w:sz="0" w:space="0" w:color="auto"/>
            <w:right w:val="none" w:sz="0" w:space="0" w:color="auto"/>
          </w:divBdr>
        </w:div>
        <w:div w:id="1800801915">
          <w:marLeft w:val="0"/>
          <w:marRight w:val="0"/>
          <w:marTop w:val="0"/>
          <w:marBottom w:val="0"/>
          <w:divBdr>
            <w:top w:val="none" w:sz="0" w:space="0" w:color="auto"/>
            <w:left w:val="none" w:sz="0" w:space="0" w:color="auto"/>
            <w:bottom w:val="none" w:sz="0" w:space="0" w:color="auto"/>
            <w:right w:val="none" w:sz="0" w:space="0" w:color="auto"/>
          </w:divBdr>
        </w:div>
        <w:div w:id="1804808520">
          <w:marLeft w:val="0"/>
          <w:marRight w:val="0"/>
          <w:marTop w:val="0"/>
          <w:marBottom w:val="0"/>
          <w:divBdr>
            <w:top w:val="none" w:sz="0" w:space="0" w:color="auto"/>
            <w:left w:val="none" w:sz="0" w:space="0" w:color="auto"/>
            <w:bottom w:val="none" w:sz="0" w:space="0" w:color="auto"/>
            <w:right w:val="none" w:sz="0" w:space="0" w:color="auto"/>
          </w:divBdr>
        </w:div>
        <w:div w:id="1810584559">
          <w:marLeft w:val="0"/>
          <w:marRight w:val="0"/>
          <w:marTop w:val="0"/>
          <w:marBottom w:val="0"/>
          <w:divBdr>
            <w:top w:val="none" w:sz="0" w:space="0" w:color="auto"/>
            <w:left w:val="none" w:sz="0" w:space="0" w:color="auto"/>
            <w:bottom w:val="none" w:sz="0" w:space="0" w:color="auto"/>
            <w:right w:val="none" w:sz="0" w:space="0" w:color="auto"/>
          </w:divBdr>
        </w:div>
        <w:div w:id="1816408380">
          <w:marLeft w:val="0"/>
          <w:marRight w:val="0"/>
          <w:marTop w:val="0"/>
          <w:marBottom w:val="0"/>
          <w:divBdr>
            <w:top w:val="none" w:sz="0" w:space="0" w:color="auto"/>
            <w:left w:val="none" w:sz="0" w:space="0" w:color="auto"/>
            <w:bottom w:val="none" w:sz="0" w:space="0" w:color="auto"/>
            <w:right w:val="none" w:sz="0" w:space="0" w:color="auto"/>
          </w:divBdr>
        </w:div>
        <w:div w:id="1816483439">
          <w:marLeft w:val="0"/>
          <w:marRight w:val="0"/>
          <w:marTop w:val="0"/>
          <w:marBottom w:val="0"/>
          <w:divBdr>
            <w:top w:val="none" w:sz="0" w:space="0" w:color="auto"/>
            <w:left w:val="none" w:sz="0" w:space="0" w:color="auto"/>
            <w:bottom w:val="none" w:sz="0" w:space="0" w:color="auto"/>
            <w:right w:val="none" w:sz="0" w:space="0" w:color="auto"/>
          </w:divBdr>
        </w:div>
        <w:div w:id="1820416965">
          <w:marLeft w:val="0"/>
          <w:marRight w:val="0"/>
          <w:marTop w:val="0"/>
          <w:marBottom w:val="0"/>
          <w:divBdr>
            <w:top w:val="none" w:sz="0" w:space="0" w:color="auto"/>
            <w:left w:val="none" w:sz="0" w:space="0" w:color="auto"/>
            <w:bottom w:val="none" w:sz="0" w:space="0" w:color="auto"/>
            <w:right w:val="none" w:sz="0" w:space="0" w:color="auto"/>
          </w:divBdr>
        </w:div>
        <w:div w:id="1828087633">
          <w:marLeft w:val="0"/>
          <w:marRight w:val="0"/>
          <w:marTop w:val="0"/>
          <w:marBottom w:val="0"/>
          <w:divBdr>
            <w:top w:val="none" w:sz="0" w:space="0" w:color="auto"/>
            <w:left w:val="none" w:sz="0" w:space="0" w:color="auto"/>
            <w:bottom w:val="none" w:sz="0" w:space="0" w:color="auto"/>
            <w:right w:val="none" w:sz="0" w:space="0" w:color="auto"/>
          </w:divBdr>
        </w:div>
        <w:div w:id="1831679587">
          <w:marLeft w:val="0"/>
          <w:marRight w:val="0"/>
          <w:marTop w:val="0"/>
          <w:marBottom w:val="0"/>
          <w:divBdr>
            <w:top w:val="none" w:sz="0" w:space="0" w:color="auto"/>
            <w:left w:val="none" w:sz="0" w:space="0" w:color="auto"/>
            <w:bottom w:val="none" w:sz="0" w:space="0" w:color="auto"/>
            <w:right w:val="none" w:sz="0" w:space="0" w:color="auto"/>
          </w:divBdr>
        </w:div>
        <w:div w:id="1849176418">
          <w:marLeft w:val="0"/>
          <w:marRight w:val="0"/>
          <w:marTop w:val="0"/>
          <w:marBottom w:val="0"/>
          <w:divBdr>
            <w:top w:val="none" w:sz="0" w:space="0" w:color="auto"/>
            <w:left w:val="none" w:sz="0" w:space="0" w:color="auto"/>
            <w:bottom w:val="none" w:sz="0" w:space="0" w:color="auto"/>
            <w:right w:val="none" w:sz="0" w:space="0" w:color="auto"/>
          </w:divBdr>
        </w:div>
        <w:div w:id="1851067586">
          <w:marLeft w:val="0"/>
          <w:marRight w:val="0"/>
          <w:marTop w:val="0"/>
          <w:marBottom w:val="0"/>
          <w:divBdr>
            <w:top w:val="none" w:sz="0" w:space="0" w:color="auto"/>
            <w:left w:val="none" w:sz="0" w:space="0" w:color="auto"/>
            <w:bottom w:val="none" w:sz="0" w:space="0" w:color="auto"/>
            <w:right w:val="none" w:sz="0" w:space="0" w:color="auto"/>
          </w:divBdr>
        </w:div>
        <w:div w:id="1851602668">
          <w:marLeft w:val="0"/>
          <w:marRight w:val="0"/>
          <w:marTop w:val="0"/>
          <w:marBottom w:val="0"/>
          <w:divBdr>
            <w:top w:val="none" w:sz="0" w:space="0" w:color="auto"/>
            <w:left w:val="none" w:sz="0" w:space="0" w:color="auto"/>
            <w:bottom w:val="none" w:sz="0" w:space="0" w:color="auto"/>
            <w:right w:val="none" w:sz="0" w:space="0" w:color="auto"/>
          </w:divBdr>
        </w:div>
        <w:div w:id="1859347959">
          <w:marLeft w:val="0"/>
          <w:marRight w:val="0"/>
          <w:marTop w:val="0"/>
          <w:marBottom w:val="0"/>
          <w:divBdr>
            <w:top w:val="none" w:sz="0" w:space="0" w:color="auto"/>
            <w:left w:val="none" w:sz="0" w:space="0" w:color="auto"/>
            <w:bottom w:val="none" w:sz="0" w:space="0" w:color="auto"/>
            <w:right w:val="none" w:sz="0" w:space="0" w:color="auto"/>
          </w:divBdr>
        </w:div>
        <w:div w:id="1861164923">
          <w:marLeft w:val="0"/>
          <w:marRight w:val="0"/>
          <w:marTop w:val="0"/>
          <w:marBottom w:val="0"/>
          <w:divBdr>
            <w:top w:val="none" w:sz="0" w:space="0" w:color="auto"/>
            <w:left w:val="none" w:sz="0" w:space="0" w:color="auto"/>
            <w:bottom w:val="none" w:sz="0" w:space="0" w:color="auto"/>
            <w:right w:val="none" w:sz="0" w:space="0" w:color="auto"/>
          </w:divBdr>
        </w:div>
        <w:div w:id="1862550855">
          <w:marLeft w:val="0"/>
          <w:marRight w:val="0"/>
          <w:marTop w:val="0"/>
          <w:marBottom w:val="0"/>
          <w:divBdr>
            <w:top w:val="none" w:sz="0" w:space="0" w:color="auto"/>
            <w:left w:val="none" w:sz="0" w:space="0" w:color="auto"/>
            <w:bottom w:val="none" w:sz="0" w:space="0" w:color="auto"/>
            <w:right w:val="none" w:sz="0" w:space="0" w:color="auto"/>
          </w:divBdr>
        </w:div>
        <w:div w:id="1865046774">
          <w:marLeft w:val="0"/>
          <w:marRight w:val="0"/>
          <w:marTop w:val="0"/>
          <w:marBottom w:val="0"/>
          <w:divBdr>
            <w:top w:val="none" w:sz="0" w:space="0" w:color="auto"/>
            <w:left w:val="none" w:sz="0" w:space="0" w:color="auto"/>
            <w:bottom w:val="none" w:sz="0" w:space="0" w:color="auto"/>
            <w:right w:val="none" w:sz="0" w:space="0" w:color="auto"/>
          </w:divBdr>
        </w:div>
        <w:div w:id="1868715224">
          <w:marLeft w:val="0"/>
          <w:marRight w:val="0"/>
          <w:marTop w:val="0"/>
          <w:marBottom w:val="0"/>
          <w:divBdr>
            <w:top w:val="none" w:sz="0" w:space="0" w:color="auto"/>
            <w:left w:val="none" w:sz="0" w:space="0" w:color="auto"/>
            <w:bottom w:val="none" w:sz="0" w:space="0" w:color="auto"/>
            <w:right w:val="none" w:sz="0" w:space="0" w:color="auto"/>
          </w:divBdr>
        </w:div>
        <w:div w:id="1869179883">
          <w:marLeft w:val="0"/>
          <w:marRight w:val="0"/>
          <w:marTop w:val="0"/>
          <w:marBottom w:val="0"/>
          <w:divBdr>
            <w:top w:val="none" w:sz="0" w:space="0" w:color="auto"/>
            <w:left w:val="none" w:sz="0" w:space="0" w:color="auto"/>
            <w:bottom w:val="none" w:sz="0" w:space="0" w:color="auto"/>
            <w:right w:val="none" w:sz="0" w:space="0" w:color="auto"/>
          </w:divBdr>
        </w:div>
        <w:div w:id="1869757499">
          <w:marLeft w:val="0"/>
          <w:marRight w:val="0"/>
          <w:marTop w:val="0"/>
          <w:marBottom w:val="0"/>
          <w:divBdr>
            <w:top w:val="none" w:sz="0" w:space="0" w:color="auto"/>
            <w:left w:val="none" w:sz="0" w:space="0" w:color="auto"/>
            <w:bottom w:val="none" w:sz="0" w:space="0" w:color="auto"/>
            <w:right w:val="none" w:sz="0" w:space="0" w:color="auto"/>
          </w:divBdr>
        </w:div>
        <w:div w:id="1872260391">
          <w:marLeft w:val="0"/>
          <w:marRight w:val="0"/>
          <w:marTop w:val="0"/>
          <w:marBottom w:val="0"/>
          <w:divBdr>
            <w:top w:val="none" w:sz="0" w:space="0" w:color="auto"/>
            <w:left w:val="none" w:sz="0" w:space="0" w:color="auto"/>
            <w:bottom w:val="none" w:sz="0" w:space="0" w:color="auto"/>
            <w:right w:val="none" w:sz="0" w:space="0" w:color="auto"/>
          </w:divBdr>
        </w:div>
        <w:div w:id="1876497843">
          <w:marLeft w:val="0"/>
          <w:marRight w:val="0"/>
          <w:marTop w:val="0"/>
          <w:marBottom w:val="0"/>
          <w:divBdr>
            <w:top w:val="none" w:sz="0" w:space="0" w:color="auto"/>
            <w:left w:val="none" w:sz="0" w:space="0" w:color="auto"/>
            <w:bottom w:val="none" w:sz="0" w:space="0" w:color="auto"/>
            <w:right w:val="none" w:sz="0" w:space="0" w:color="auto"/>
          </w:divBdr>
        </w:div>
        <w:div w:id="1882354897">
          <w:marLeft w:val="0"/>
          <w:marRight w:val="0"/>
          <w:marTop w:val="0"/>
          <w:marBottom w:val="0"/>
          <w:divBdr>
            <w:top w:val="none" w:sz="0" w:space="0" w:color="auto"/>
            <w:left w:val="none" w:sz="0" w:space="0" w:color="auto"/>
            <w:bottom w:val="none" w:sz="0" w:space="0" w:color="auto"/>
            <w:right w:val="none" w:sz="0" w:space="0" w:color="auto"/>
          </w:divBdr>
        </w:div>
        <w:div w:id="1888487755">
          <w:marLeft w:val="0"/>
          <w:marRight w:val="0"/>
          <w:marTop w:val="0"/>
          <w:marBottom w:val="0"/>
          <w:divBdr>
            <w:top w:val="none" w:sz="0" w:space="0" w:color="auto"/>
            <w:left w:val="none" w:sz="0" w:space="0" w:color="auto"/>
            <w:bottom w:val="none" w:sz="0" w:space="0" w:color="auto"/>
            <w:right w:val="none" w:sz="0" w:space="0" w:color="auto"/>
          </w:divBdr>
        </w:div>
        <w:div w:id="1890798993">
          <w:marLeft w:val="0"/>
          <w:marRight w:val="0"/>
          <w:marTop w:val="0"/>
          <w:marBottom w:val="0"/>
          <w:divBdr>
            <w:top w:val="none" w:sz="0" w:space="0" w:color="auto"/>
            <w:left w:val="none" w:sz="0" w:space="0" w:color="auto"/>
            <w:bottom w:val="none" w:sz="0" w:space="0" w:color="auto"/>
            <w:right w:val="none" w:sz="0" w:space="0" w:color="auto"/>
          </w:divBdr>
        </w:div>
        <w:div w:id="1891073418">
          <w:marLeft w:val="0"/>
          <w:marRight w:val="0"/>
          <w:marTop w:val="0"/>
          <w:marBottom w:val="0"/>
          <w:divBdr>
            <w:top w:val="none" w:sz="0" w:space="0" w:color="auto"/>
            <w:left w:val="none" w:sz="0" w:space="0" w:color="auto"/>
            <w:bottom w:val="none" w:sz="0" w:space="0" w:color="auto"/>
            <w:right w:val="none" w:sz="0" w:space="0" w:color="auto"/>
          </w:divBdr>
        </w:div>
        <w:div w:id="1896577578">
          <w:marLeft w:val="0"/>
          <w:marRight w:val="0"/>
          <w:marTop w:val="0"/>
          <w:marBottom w:val="0"/>
          <w:divBdr>
            <w:top w:val="none" w:sz="0" w:space="0" w:color="auto"/>
            <w:left w:val="none" w:sz="0" w:space="0" w:color="auto"/>
            <w:bottom w:val="none" w:sz="0" w:space="0" w:color="auto"/>
            <w:right w:val="none" w:sz="0" w:space="0" w:color="auto"/>
          </w:divBdr>
        </w:div>
        <w:div w:id="1898399613">
          <w:marLeft w:val="0"/>
          <w:marRight w:val="0"/>
          <w:marTop w:val="0"/>
          <w:marBottom w:val="0"/>
          <w:divBdr>
            <w:top w:val="none" w:sz="0" w:space="0" w:color="auto"/>
            <w:left w:val="none" w:sz="0" w:space="0" w:color="auto"/>
            <w:bottom w:val="none" w:sz="0" w:space="0" w:color="auto"/>
            <w:right w:val="none" w:sz="0" w:space="0" w:color="auto"/>
          </w:divBdr>
        </w:div>
        <w:div w:id="1899242650">
          <w:marLeft w:val="0"/>
          <w:marRight w:val="0"/>
          <w:marTop w:val="0"/>
          <w:marBottom w:val="0"/>
          <w:divBdr>
            <w:top w:val="none" w:sz="0" w:space="0" w:color="auto"/>
            <w:left w:val="none" w:sz="0" w:space="0" w:color="auto"/>
            <w:bottom w:val="none" w:sz="0" w:space="0" w:color="auto"/>
            <w:right w:val="none" w:sz="0" w:space="0" w:color="auto"/>
          </w:divBdr>
        </w:div>
        <w:div w:id="1900555502">
          <w:marLeft w:val="0"/>
          <w:marRight w:val="0"/>
          <w:marTop w:val="0"/>
          <w:marBottom w:val="0"/>
          <w:divBdr>
            <w:top w:val="none" w:sz="0" w:space="0" w:color="auto"/>
            <w:left w:val="none" w:sz="0" w:space="0" w:color="auto"/>
            <w:bottom w:val="none" w:sz="0" w:space="0" w:color="auto"/>
            <w:right w:val="none" w:sz="0" w:space="0" w:color="auto"/>
          </w:divBdr>
        </w:div>
        <w:div w:id="1908344044">
          <w:marLeft w:val="0"/>
          <w:marRight w:val="0"/>
          <w:marTop w:val="0"/>
          <w:marBottom w:val="0"/>
          <w:divBdr>
            <w:top w:val="none" w:sz="0" w:space="0" w:color="auto"/>
            <w:left w:val="none" w:sz="0" w:space="0" w:color="auto"/>
            <w:bottom w:val="none" w:sz="0" w:space="0" w:color="auto"/>
            <w:right w:val="none" w:sz="0" w:space="0" w:color="auto"/>
          </w:divBdr>
        </w:div>
        <w:div w:id="1909611004">
          <w:marLeft w:val="0"/>
          <w:marRight w:val="0"/>
          <w:marTop w:val="0"/>
          <w:marBottom w:val="0"/>
          <w:divBdr>
            <w:top w:val="none" w:sz="0" w:space="0" w:color="auto"/>
            <w:left w:val="none" w:sz="0" w:space="0" w:color="auto"/>
            <w:bottom w:val="none" w:sz="0" w:space="0" w:color="auto"/>
            <w:right w:val="none" w:sz="0" w:space="0" w:color="auto"/>
          </w:divBdr>
        </w:div>
        <w:div w:id="1916471271">
          <w:marLeft w:val="0"/>
          <w:marRight w:val="0"/>
          <w:marTop w:val="0"/>
          <w:marBottom w:val="0"/>
          <w:divBdr>
            <w:top w:val="none" w:sz="0" w:space="0" w:color="auto"/>
            <w:left w:val="none" w:sz="0" w:space="0" w:color="auto"/>
            <w:bottom w:val="none" w:sz="0" w:space="0" w:color="auto"/>
            <w:right w:val="none" w:sz="0" w:space="0" w:color="auto"/>
          </w:divBdr>
        </w:div>
        <w:div w:id="1918324779">
          <w:marLeft w:val="0"/>
          <w:marRight w:val="0"/>
          <w:marTop w:val="0"/>
          <w:marBottom w:val="0"/>
          <w:divBdr>
            <w:top w:val="none" w:sz="0" w:space="0" w:color="auto"/>
            <w:left w:val="none" w:sz="0" w:space="0" w:color="auto"/>
            <w:bottom w:val="none" w:sz="0" w:space="0" w:color="auto"/>
            <w:right w:val="none" w:sz="0" w:space="0" w:color="auto"/>
          </w:divBdr>
        </w:div>
        <w:div w:id="1918664069">
          <w:marLeft w:val="0"/>
          <w:marRight w:val="0"/>
          <w:marTop w:val="0"/>
          <w:marBottom w:val="0"/>
          <w:divBdr>
            <w:top w:val="none" w:sz="0" w:space="0" w:color="auto"/>
            <w:left w:val="none" w:sz="0" w:space="0" w:color="auto"/>
            <w:bottom w:val="none" w:sz="0" w:space="0" w:color="auto"/>
            <w:right w:val="none" w:sz="0" w:space="0" w:color="auto"/>
          </w:divBdr>
        </w:div>
        <w:div w:id="1921794969">
          <w:marLeft w:val="0"/>
          <w:marRight w:val="0"/>
          <w:marTop w:val="0"/>
          <w:marBottom w:val="0"/>
          <w:divBdr>
            <w:top w:val="none" w:sz="0" w:space="0" w:color="auto"/>
            <w:left w:val="none" w:sz="0" w:space="0" w:color="auto"/>
            <w:bottom w:val="none" w:sz="0" w:space="0" w:color="auto"/>
            <w:right w:val="none" w:sz="0" w:space="0" w:color="auto"/>
          </w:divBdr>
        </w:div>
        <w:div w:id="1922137339">
          <w:marLeft w:val="0"/>
          <w:marRight w:val="0"/>
          <w:marTop w:val="0"/>
          <w:marBottom w:val="0"/>
          <w:divBdr>
            <w:top w:val="none" w:sz="0" w:space="0" w:color="auto"/>
            <w:left w:val="none" w:sz="0" w:space="0" w:color="auto"/>
            <w:bottom w:val="none" w:sz="0" w:space="0" w:color="auto"/>
            <w:right w:val="none" w:sz="0" w:space="0" w:color="auto"/>
          </w:divBdr>
        </w:div>
        <w:div w:id="1926375189">
          <w:marLeft w:val="0"/>
          <w:marRight w:val="0"/>
          <w:marTop w:val="0"/>
          <w:marBottom w:val="0"/>
          <w:divBdr>
            <w:top w:val="none" w:sz="0" w:space="0" w:color="auto"/>
            <w:left w:val="none" w:sz="0" w:space="0" w:color="auto"/>
            <w:bottom w:val="none" w:sz="0" w:space="0" w:color="auto"/>
            <w:right w:val="none" w:sz="0" w:space="0" w:color="auto"/>
          </w:divBdr>
        </w:div>
        <w:div w:id="1935363478">
          <w:marLeft w:val="0"/>
          <w:marRight w:val="0"/>
          <w:marTop w:val="0"/>
          <w:marBottom w:val="0"/>
          <w:divBdr>
            <w:top w:val="none" w:sz="0" w:space="0" w:color="auto"/>
            <w:left w:val="none" w:sz="0" w:space="0" w:color="auto"/>
            <w:bottom w:val="none" w:sz="0" w:space="0" w:color="auto"/>
            <w:right w:val="none" w:sz="0" w:space="0" w:color="auto"/>
          </w:divBdr>
        </w:div>
        <w:div w:id="1939438121">
          <w:marLeft w:val="0"/>
          <w:marRight w:val="0"/>
          <w:marTop w:val="0"/>
          <w:marBottom w:val="0"/>
          <w:divBdr>
            <w:top w:val="none" w:sz="0" w:space="0" w:color="auto"/>
            <w:left w:val="none" w:sz="0" w:space="0" w:color="auto"/>
            <w:bottom w:val="none" w:sz="0" w:space="0" w:color="auto"/>
            <w:right w:val="none" w:sz="0" w:space="0" w:color="auto"/>
          </w:divBdr>
        </w:div>
        <w:div w:id="1940485927">
          <w:marLeft w:val="0"/>
          <w:marRight w:val="0"/>
          <w:marTop w:val="0"/>
          <w:marBottom w:val="0"/>
          <w:divBdr>
            <w:top w:val="none" w:sz="0" w:space="0" w:color="auto"/>
            <w:left w:val="none" w:sz="0" w:space="0" w:color="auto"/>
            <w:bottom w:val="none" w:sz="0" w:space="0" w:color="auto"/>
            <w:right w:val="none" w:sz="0" w:space="0" w:color="auto"/>
          </w:divBdr>
        </w:div>
        <w:div w:id="1943145287">
          <w:marLeft w:val="0"/>
          <w:marRight w:val="0"/>
          <w:marTop w:val="0"/>
          <w:marBottom w:val="0"/>
          <w:divBdr>
            <w:top w:val="none" w:sz="0" w:space="0" w:color="auto"/>
            <w:left w:val="none" w:sz="0" w:space="0" w:color="auto"/>
            <w:bottom w:val="none" w:sz="0" w:space="0" w:color="auto"/>
            <w:right w:val="none" w:sz="0" w:space="0" w:color="auto"/>
          </w:divBdr>
        </w:div>
        <w:div w:id="1943416201">
          <w:marLeft w:val="0"/>
          <w:marRight w:val="0"/>
          <w:marTop w:val="0"/>
          <w:marBottom w:val="0"/>
          <w:divBdr>
            <w:top w:val="none" w:sz="0" w:space="0" w:color="auto"/>
            <w:left w:val="none" w:sz="0" w:space="0" w:color="auto"/>
            <w:bottom w:val="none" w:sz="0" w:space="0" w:color="auto"/>
            <w:right w:val="none" w:sz="0" w:space="0" w:color="auto"/>
          </w:divBdr>
        </w:div>
        <w:div w:id="1946880666">
          <w:marLeft w:val="0"/>
          <w:marRight w:val="0"/>
          <w:marTop w:val="0"/>
          <w:marBottom w:val="0"/>
          <w:divBdr>
            <w:top w:val="none" w:sz="0" w:space="0" w:color="auto"/>
            <w:left w:val="none" w:sz="0" w:space="0" w:color="auto"/>
            <w:bottom w:val="none" w:sz="0" w:space="0" w:color="auto"/>
            <w:right w:val="none" w:sz="0" w:space="0" w:color="auto"/>
          </w:divBdr>
        </w:div>
        <w:div w:id="1950042899">
          <w:marLeft w:val="0"/>
          <w:marRight w:val="0"/>
          <w:marTop w:val="0"/>
          <w:marBottom w:val="0"/>
          <w:divBdr>
            <w:top w:val="none" w:sz="0" w:space="0" w:color="auto"/>
            <w:left w:val="none" w:sz="0" w:space="0" w:color="auto"/>
            <w:bottom w:val="none" w:sz="0" w:space="0" w:color="auto"/>
            <w:right w:val="none" w:sz="0" w:space="0" w:color="auto"/>
          </w:divBdr>
        </w:div>
        <w:div w:id="1955138934">
          <w:marLeft w:val="0"/>
          <w:marRight w:val="0"/>
          <w:marTop w:val="0"/>
          <w:marBottom w:val="0"/>
          <w:divBdr>
            <w:top w:val="none" w:sz="0" w:space="0" w:color="auto"/>
            <w:left w:val="none" w:sz="0" w:space="0" w:color="auto"/>
            <w:bottom w:val="none" w:sz="0" w:space="0" w:color="auto"/>
            <w:right w:val="none" w:sz="0" w:space="0" w:color="auto"/>
          </w:divBdr>
        </w:div>
        <w:div w:id="1957330570">
          <w:marLeft w:val="0"/>
          <w:marRight w:val="0"/>
          <w:marTop w:val="0"/>
          <w:marBottom w:val="0"/>
          <w:divBdr>
            <w:top w:val="none" w:sz="0" w:space="0" w:color="auto"/>
            <w:left w:val="none" w:sz="0" w:space="0" w:color="auto"/>
            <w:bottom w:val="none" w:sz="0" w:space="0" w:color="auto"/>
            <w:right w:val="none" w:sz="0" w:space="0" w:color="auto"/>
          </w:divBdr>
        </w:div>
        <w:div w:id="1959726033">
          <w:marLeft w:val="0"/>
          <w:marRight w:val="0"/>
          <w:marTop w:val="0"/>
          <w:marBottom w:val="0"/>
          <w:divBdr>
            <w:top w:val="none" w:sz="0" w:space="0" w:color="auto"/>
            <w:left w:val="none" w:sz="0" w:space="0" w:color="auto"/>
            <w:bottom w:val="none" w:sz="0" w:space="0" w:color="auto"/>
            <w:right w:val="none" w:sz="0" w:space="0" w:color="auto"/>
          </w:divBdr>
        </w:div>
        <w:div w:id="1968124156">
          <w:marLeft w:val="0"/>
          <w:marRight w:val="0"/>
          <w:marTop w:val="0"/>
          <w:marBottom w:val="0"/>
          <w:divBdr>
            <w:top w:val="none" w:sz="0" w:space="0" w:color="auto"/>
            <w:left w:val="none" w:sz="0" w:space="0" w:color="auto"/>
            <w:bottom w:val="none" w:sz="0" w:space="0" w:color="auto"/>
            <w:right w:val="none" w:sz="0" w:space="0" w:color="auto"/>
          </w:divBdr>
        </w:div>
        <w:div w:id="1989702122">
          <w:marLeft w:val="0"/>
          <w:marRight w:val="0"/>
          <w:marTop w:val="0"/>
          <w:marBottom w:val="0"/>
          <w:divBdr>
            <w:top w:val="none" w:sz="0" w:space="0" w:color="auto"/>
            <w:left w:val="none" w:sz="0" w:space="0" w:color="auto"/>
            <w:bottom w:val="none" w:sz="0" w:space="0" w:color="auto"/>
            <w:right w:val="none" w:sz="0" w:space="0" w:color="auto"/>
          </w:divBdr>
        </w:div>
        <w:div w:id="1994142979">
          <w:marLeft w:val="0"/>
          <w:marRight w:val="0"/>
          <w:marTop w:val="0"/>
          <w:marBottom w:val="0"/>
          <w:divBdr>
            <w:top w:val="none" w:sz="0" w:space="0" w:color="auto"/>
            <w:left w:val="none" w:sz="0" w:space="0" w:color="auto"/>
            <w:bottom w:val="none" w:sz="0" w:space="0" w:color="auto"/>
            <w:right w:val="none" w:sz="0" w:space="0" w:color="auto"/>
          </w:divBdr>
        </w:div>
        <w:div w:id="1998144278">
          <w:marLeft w:val="0"/>
          <w:marRight w:val="0"/>
          <w:marTop w:val="0"/>
          <w:marBottom w:val="0"/>
          <w:divBdr>
            <w:top w:val="none" w:sz="0" w:space="0" w:color="auto"/>
            <w:left w:val="none" w:sz="0" w:space="0" w:color="auto"/>
            <w:bottom w:val="none" w:sz="0" w:space="0" w:color="auto"/>
            <w:right w:val="none" w:sz="0" w:space="0" w:color="auto"/>
          </w:divBdr>
        </w:div>
        <w:div w:id="2002266670">
          <w:marLeft w:val="0"/>
          <w:marRight w:val="0"/>
          <w:marTop w:val="0"/>
          <w:marBottom w:val="0"/>
          <w:divBdr>
            <w:top w:val="none" w:sz="0" w:space="0" w:color="auto"/>
            <w:left w:val="none" w:sz="0" w:space="0" w:color="auto"/>
            <w:bottom w:val="none" w:sz="0" w:space="0" w:color="auto"/>
            <w:right w:val="none" w:sz="0" w:space="0" w:color="auto"/>
          </w:divBdr>
        </w:div>
        <w:div w:id="2009022099">
          <w:marLeft w:val="0"/>
          <w:marRight w:val="0"/>
          <w:marTop w:val="0"/>
          <w:marBottom w:val="0"/>
          <w:divBdr>
            <w:top w:val="none" w:sz="0" w:space="0" w:color="auto"/>
            <w:left w:val="none" w:sz="0" w:space="0" w:color="auto"/>
            <w:bottom w:val="none" w:sz="0" w:space="0" w:color="auto"/>
            <w:right w:val="none" w:sz="0" w:space="0" w:color="auto"/>
          </w:divBdr>
        </w:div>
        <w:div w:id="2011785949">
          <w:marLeft w:val="0"/>
          <w:marRight w:val="0"/>
          <w:marTop w:val="0"/>
          <w:marBottom w:val="0"/>
          <w:divBdr>
            <w:top w:val="none" w:sz="0" w:space="0" w:color="auto"/>
            <w:left w:val="none" w:sz="0" w:space="0" w:color="auto"/>
            <w:bottom w:val="none" w:sz="0" w:space="0" w:color="auto"/>
            <w:right w:val="none" w:sz="0" w:space="0" w:color="auto"/>
          </w:divBdr>
        </w:div>
        <w:div w:id="2014910069">
          <w:marLeft w:val="0"/>
          <w:marRight w:val="0"/>
          <w:marTop w:val="0"/>
          <w:marBottom w:val="0"/>
          <w:divBdr>
            <w:top w:val="none" w:sz="0" w:space="0" w:color="auto"/>
            <w:left w:val="none" w:sz="0" w:space="0" w:color="auto"/>
            <w:bottom w:val="none" w:sz="0" w:space="0" w:color="auto"/>
            <w:right w:val="none" w:sz="0" w:space="0" w:color="auto"/>
          </w:divBdr>
        </w:div>
        <w:div w:id="2015497220">
          <w:marLeft w:val="0"/>
          <w:marRight w:val="0"/>
          <w:marTop w:val="0"/>
          <w:marBottom w:val="0"/>
          <w:divBdr>
            <w:top w:val="none" w:sz="0" w:space="0" w:color="auto"/>
            <w:left w:val="none" w:sz="0" w:space="0" w:color="auto"/>
            <w:bottom w:val="none" w:sz="0" w:space="0" w:color="auto"/>
            <w:right w:val="none" w:sz="0" w:space="0" w:color="auto"/>
          </w:divBdr>
        </w:div>
        <w:div w:id="2028562125">
          <w:marLeft w:val="0"/>
          <w:marRight w:val="0"/>
          <w:marTop w:val="0"/>
          <w:marBottom w:val="0"/>
          <w:divBdr>
            <w:top w:val="none" w:sz="0" w:space="0" w:color="auto"/>
            <w:left w:val="none" w:sz="0" w:space="0" w:color="auto"/>
            <w:bottom w:val="none" w:sz="0" w:space="0" w:color="auto"/>
            <w:right w:val="none" w:sz="0" w:space="0" w:color="auto"/>
          </w:divBdr>
        </w:div>
        <w:div w:id="2032687028">
          <w:marLeft w:val="0"/>
          <w:marRight w:val="0"/>
          <w:marTop w:val="0"/>
          <w:marBottom w:val="0"/>
          <w:divBdr>
            <w:top w:val="none" w:sz="0" w:space="0" w:color="auto"/>
            <w:left w:val="none" w:sz="0" w:space="0" w:color="auto"/>
            <w:bottom w:val="none" w:sz="0" w:space="0" w:color="auto"/>
            <w:right w:val="none" w:sz="0" w:space="0" w:color="auto"/>
          </w:divBdr>
        </w:div>
        <w:div w:id="2036148372">
          <w:marLeft w:val="0"/>
          <w:marRight w:val="0"/>
          <w:marTop w:val="0"/>
          <w:marBottom w:val="0"/>
          <w:divBdr>
            <w:top w:val="none" w:sz="0" w:space="0" w:color="auto"/>
            <w:left w:val="none" w:sz="0" w:space="0" w:color="auto"/>
            <w:bottom w:val="none" w:sz="0" w:space="0" w:color="auto"/>
            <w:right w:val="none" w:sz="0" w:space="0" w:color="auto"/>
          </w:divBdr>
        </w:div>
        <w:div w:id="2077967589">
          <w:marLeft w:val="0"/>
          <w:marRight w:val="0"/>
          <w:marTop w:val="0"/>
          <w:marBottom w:val="0"/>
          <w:divBdr>
            <w:top w:val="none" w:sz="0" w:space="0" w:color="auto"/>
            <w:left w:val="none" w:sz="0" w:space="0" w:color="auto"/>
            <w:bottom w:val="none" w:sz="0" w:space="0" w:color="auto"/>
            <w:right w:val="none" w:sz="0" w:space="0" w:color="auto"/>
          </w:divBdr>
        </w:div>
        <w:div w:id="2082216805">
          <w:marLeft w:val="0"/>
          <w:marRight w:val="0"/>
          <w:marTop w:val="0"/>
          <w:marBottom w:val="0"/>
          <w:divBdr>
            <w:top w:val="none" w:sz="0" w:space="0" w:color="auto"/>
            <w:left w:val="none" w:sz="0" w:space="0" w:color="auto"/>
            <w:bottom w:val="none" w:sz="0" w:space="0" w:color="auto"/>
            <w:right w:val="none" w:sz="0" w:space="0" w:color="auto"/>
          </w:divBdr>
        </w:div>
        <w:div w:id="2083604259">
          <w:marLeft w:val="0"/>
          <w:marRight w:val="0"/>
          <w:marTop w:val="0"/>
          <w:marBottom w:val="0"/>
          <w:divBdr>
            <w:top w:val="none" w:sz="0" w:space="0" w:color="auto"/>
            <w:left w:val="none" w:sz="0" w:space="0" w:color="auto"/>
            <w:bottom w:val="none" w:sz="0" w:space="0" w:color="auto"/>
            <w:right w:val="none" w:sz="0" w:space="0" w:color="auto"/>
          </w:divBdr>
        </w:div>
        <w:div w:id="2089106980">
          <w:marLeft w:val="0"/>
          <w:marRight w:val="0"/>
          <w:marTop w:val="0"/>
          <w:marBottom w:val="0"/>
          <w:divBdr>
            <w:top w:val="none" w:sz="0" w:space="0" w:color="auto"/>
            <w:left w:val="none" w:sz="0" w:space="0" w:color="auto"/>
            <w:bottom w:val="none" w:sz="0" w:space="0" w:color="auto"/>
            <w:right w:val="none" w:sz="0" w:space="0" w:color="auto"/>
          </w:divBdr>
        </w:div>
        <w:div w:id="2090423889">
          <w:marLeft w:val="0"/>
          <w:marRight w:val="0"/>
          <w:marTop w:val="0"/>
          <w:marBottom w:val="0"/>
          <w:divBdr>
            <w:top w:val="none" w:sz="0" w:space="0" w:color="auto"/>
            <w:left w:val="none" w:sz="0" w:space="0" w:color="auto"/>
            <w:bottom w:val="none" w:sz="0" w:space="0" w:color="auto"/>
            <w:right w:val="none" w:sz="0" w:space="0" w:color="auto"/>
          </w:divBdr>
        </w:div>
        <w:div w:id="2090468584">
          <w:marLeft w:val="0"/>
          <w:marRight w:val="0"/>
          <w:marTop w:val="0"/>
          <w:marBottom w:val="0"/>
          <w:divBdr>
            <w:top w:val="none" w:sz="0" w:space="0" w:color="auto"/>
            <w:left w:val="none" w:sz="0" w:space="0" w:color="auto"/>
            <w:bottom w:val="none" w:sz="0" w:space="0" w:color="auto"/>
            <w:right w:val="none" w:sz="0" w:space="0" w:color="auto"/>
          </w:divBdr>
        </w:div>
        <w:div w:id="2091536924">
          <w:marLeft w:val="0"/>
          <w:marRight w:val="0"/>
          <w:marTop w:val="0"/>
          <w:marBottom w:val="0"/>
          <w:divBdr>
            <w:top w:val="none" w:sz="0" w:space="0" w:color="auto"/>
            <w:left w:val="none" w:sz="0" w:space="0" w:color="auto"/>
            <w:bottom w:val="none" w:sz="0" w:space="0" w:color="auto"/>
            <w:right w:val="none" w:sz="0" w:space="0" w:color="auto"/>
          </w:divBdr>
        </w:div>
        <w:div w:id="2092853794">
          <w:marLeft w:val="0"/>
          <w:marRight w:val="0"/>
          <w:marTop w:val="0"/>
          <w:marBottom w:val="0"/>
          <w:divBdr>
            <w:top w:val="none" w:sz="0" w:space="0" w:color="auto"/>
            <w:left w:val="none" w:sz="0" w:space="0" w:color="auto"/>
            <w:bottom w:val="none" w:sz="0" w:space="0" w:color="auto"/>
            <w:right w:val="none" w:sz="0" w:space="0" w:color="auto"/>
          </w:divBdr>
        </w:div>
        <w:div w:id="2098285858">
          <w:marLeft w:val="0"/>
          <w:marRight w:val="0"/>
          <w:marTop w:val="0"/>
          <w:marBottom w:val="0"/>
          <w:divBdr>
            <w:top w:val="none" w:sz="0" w:space="0" w:color="auto"/>
            <w:left w:val="none" w:sz="0" w:space="0" w:color="auto"/>
            <w:bottom w:val="none" w:sz="0" w:space="0" w:color="auto"/>
            <w:right w:val="none" w:sz="0" w:space="0" w:color="auto"/>
          </w:divBdr>
        </w:div>
        <w:div w:id="2101170302">
          <w:marLeft w:val="0"/>
          <w:marRight w:val="0"/>
          <w:marTop w:val="0"/>
          <w:marBottom w:val="0"/>
          <w:divBdr>
            <w:top w:val="none" w:sz="0" w:space="0" w:color="auto"/>
            <w:left w:val="none" w:sz="0" w:space="0" w:color="auto"/>
            <w:bottom w:val="none" w:sz="0" w:space="0" w:color="auto"/>
            <w:right w:val="none" w:sz="0" w:space="0" w:color="auto"/>
          </w:divBdr>
        </w:div>
        <w:div w:id="2114587814">
          <w:marLeft w:val="0"/>
          <w:marRight w:val="0"/>
          <w:marTop w:val="0"/>
          <w:marBottom w:val="0"/>
          <w:divBdr>
            <w:top w:val="none" w:sz="0" w:space="0" w:color="auto"/>
            <w:left w:val="none" w:sz="0" w:space="0" w:color="auto"/>
            <w:bottom w:val="none" w:sz="0" w:space="0" w:color="auto"/>
            <w:right w:val="none" w:sz="0" w:space="0" w:color="auto"/>
          </w:divBdr>
        </w:div>
        <w:div w:id="2116516250">
          <w:marLeft w:val="0"/>
          <w:marRight w:val="0"/>
          <w:marTop w:val="0"/>
          <w:marBottom w:val="0"/>
          <w:divBdr>
            <w:top w:val="none" w:sz="0" w:space="0" w:color="auto"/>
            <w:left w:val="none" w:sz="0" w:space="0" w:color="auto"/>
            <w:bottom w:val="none" w:sz="0" w:space="0" w:color="auto"/>
            <w:right w:val="none" w:sz="0" w:space="0" w:color="auto"/>
          </w:divBdr>
        </w:div>
        <w:div w:id="2119374149">
          <w:marLeft w:val="0"/>
          <w:marRight w:val="0"/>
          <w:marTop w:val="0"/>
          <w:marBottom w:val="0"/>
          <w:divBdr>
            <w:top w:val="none" w:sz="0" w:space="0" w:color="auto"/>
            <w:left w:val="none" w:sz="0" w:space="0" w:color="auto"/>
            <w:bottom w:val="none" w:sz="0" w:space="0" w:color="auto"/>
            <w:right w:val="none" w:sz="0" w:space="0" w:color="auto"/>
          </w:divBdr>
        </w:div>
        <w:div w:id="2122411672">
          <w:marLeft w:val="0"/>
          <w:marRight w:val="0"/>
          <w:marTop w:val="0"/>
          <w:marBottom w:val="0"/>
          <w:divBdr>
            <w:top w:val="none" w:sz="0" w:space="0" w:color="auto"/>
            <w:left w:val="none" w:sz="0" w:space="0" w:color="auto"/>
            <w:bottom w:val="none" w:sz="0" w:space="0" w:color="auto"/>
            <w:right w:val="none" w:sz="0" w:space="0" w:color="auto"/>
          </w:divBdr>
        </w:div>
        <w:div w:id="2130854386">
          <w:marLeft w:val="0"/>
          <w:marRight w:val="0"/>
          <w:marTop w:val="0"/>
          <w:marBottom w:val="0"/>
          <w:divBdr>
            <w:top w:val="none" w:sz="0" w:space="0" w:color="auto"/>
            <w:left w:val="none" w:sz="0" w:space="0" w:color="auto"/>
            <w:bottom w:val="none" w:sz="0" w:space="0" w:color="auto"/>
            <w:right w:val="none" w:sz="0" w:space="0" w:color="auto"/>
          </w:divBdr>
        </w:div>
        <w:div w:id="2141805232">
          <w:marLeft w:val="0"/>
          <w:marRight w:val="0"/>
          <w:marTop w:val="0"/>
          <w:marBottom w:val="0"/>
          <w:divBdr>
            <w:top w:val="none" w:sz="0" w:space="0" w:color="auto"/>
            <w:left w:val="none" w:sz="0" w:space="0" w:color="auto"/>
            <w:bottom w:val="none" w:sz="0" w:space="0" w:color="auto"/>
            <w:right w:val="none" w:sz="0" w:space="0" w:color="auto"/>
          </w:divBdr>
        </w:div>
        <w:div w:id="2146924880">
          <w:marLeft w:val="0"/>
          <w:marRight w:val="0"/>
          <w:marTop w:val="0"/>
          <w:marBottom w:val="0"/>
          <w:divBdr>
            <w:top w:val="none" w:sz="0" w:space="0" w:color="auto"/>
            <w:left w:val="none" w:sz="0" w:space="0" w:color="auto"/>
            <w:bottom w:val="none" w:sz="0" w:space="0" w:color="auto"/>
            <w:right w:val="none" w:sz="0" w:space="0" w:color="auto"/>
          </w:divBdr>
        </w:div>
      </w:divsChild>
    </w:div>
    <w:div w:id="638652960">
      <w:bodyDiv w:val="1"/>
      <w:marLeft w:val="0"/>
      <w:marRight w:val="0"/>
      <w:marTop w:val="0"/>
      <w:marBottom w:val="0"/>
      <w:divBdr>
        <w:top w:val="none" w:sz="0" w:space="0" w:color="auto"/>
        <w:left w:val="none" w:sz="0" w:space="0" w:color="auto"/>
        <w:bottom w:val="none" w:sz="0" w:space="0" w:color="auto"/>
        <w:right w:val="none" w:sz="0" w:space="0" w:color="auto"/>
      </w:divBdr>
    </w:div>
    <w:div w:id="665280346">
      <w:bodyDiv w:val="1"/>
      <w:marLeft w:val="0"/>
      <w:marRight w:val="0"/>
      <w:marTop w:val="0"/>
      <w:marBottom w:val="0"/>
      <w:divBdr>
        <w:top w:val="none" w:sz="0" w:space="0" w:color="auto"/>
        <w:left w:val="none" w:sz="0" w:space="0" w:color="auto"/>
        <w:bottom w:val="none" w:sz="0" w:space="0" w:color="auto"/>
        <w:right w:val="none" w:sz="0" w:space="0" w:color="auto"/>
      </w:divBdr>
    </w:div>
    <w:div w:id="742458078">
      <w:bodyDiv w:val="1"/>
      <w:marLeft w:val="0"/>
      <w:marRight w:val="0"/>
      <w:marTop w:val="0"/>
      <w:marBottom w:val="0"/>
      <w:divBdr>
        <w:top w:val="none" w:sz="0" w:space="0" w:color="auto"/>
        <w:left w:val="none" w:sz="0" w:space="0" w:color="auto"/>
        <w:bottom w:val="none" w:sz="0" w:space="0" w:color="auto"/>
        <w:right w:val="none" w:sz="0" w:space="0" w:color="auto"/>
      </w:divBdr>
    </w:div>
    <w:div w:id="753094060">
      <w:bodyDiv w:val="1"/>
      <w:marLeft w:val="0"/>
      <w:marRight w:val="0"/>
      <w:marTop w:val="0"/>
      <w:marBottom w:val="0"/>
      <w:divBdr>
        <w:top w:val="none" w:sz="0" w:space="0" w:color="auto"/>
        <w:left w:val="none" w:sz="0" w:space="0" w:color="auto"/>
        <w:bottom w:val="none" w:sz="0" w:space="0" w:color="auto"/>
        <w:right w:val="none" w:sz="0" w:space="0" w:color="auto"/>
      </w:divBdr>
      <w:divsChild>
        <w:div w:id="203251356">
          <w:marLeft w:val="0"/>
          <w:marRight w:val="0"/>
          <w:marTop w:val="0"/>
          <w:marBottom w:val="120"/>
          <w:divBdr>
            <w:top w:val="none" w:sz="0" w:space="0" w:color="auto"/>
            <w:left w:val="none" w:sz="0" w:space="0" w:color="auto"/>
            <w:bottom w:val="none" w:sz="0" w:space="0" w:color="auto"/>
            <w:right w:val="none" w:sz="0" w:space="0" w:color="auto"/>
          </w:divBdr>
          <w:divsChild>
            <w:div w:id="85741">
              <w:marLeft w:val="0"/>
              <w:marRight w:val="0"/>
              <w:marTop w:val="0"/>
              <w:marBottom w:val="0"/>
              <w:divBdr>
                <w:top w:val="none" w:sz="0" w:space="0" w:color="auto"/>
                <w:left w:val="none" w:sz="0" w:space="0" w:color="auto"/>
                <w:bottom w:val="none" w:sz="0" w:space="0" w:color="auto"/>
                <w:right w:val="none" w:sz="0" w:space="0" w:color="auto"/>
              </w:divBdr>
            </w:div>
            <w:div w:id="98717745">
              <w:marLeft w:val="0"/>
              <w:marRight w:val="0"/>
              <w:marTop w:val="0"/>
              <w:marBottom w:val="0"/>
              <w:divBdr>
                <w:top w:val="none" w:sz="0" w:space="0" w:color="auto"/>
                <w:left w:val="none" w:sz="0" w:space="0" w:color="auto"/>
                <w:bottom w:val="none" w:sz="0" w:space="0" w:color="auto"/>
                <w:right w:val="none" w:sz="0" w:space="0" w:color="auto"/>
              </w:divBdr>
            </w:div>
            <w:div w:id="665478513">
              <w:marLeft w:val="0"/>
              <w:marRight w:val="0"/>
              <w:marTop w:val="0"/>
              <w:marBottom w:val="0"/>
              <w:divBdr>
                <w:top w:val="none" w:sz="0" w:space="0" w:color="auto"/>
                <w:left w:val="none" w:sz="0" w:space="0" w:color="auto"/>
                <w:bottom w:val="none" w:sz="0" w:space="0" w:color="auto"/>
                <w:right w:val="none" w:sz="0" w:space="0" w:color="auto"/>
              </w:divBdr>
            </w:div>
            <w:div w:id="1066879295">
              <w:marLeft w:val="0"/>
              <w:marRight w:val="0"/>
              <w:marTop w:val="0"/>
              <w:marBottom w:val="0"/>
              <w:divBdr>
                <w:top w:val="none" w:sz="0" w:space="0" w:color="auto"/>
                <w:left w:val="none" w:sz="0" w:space="0" w:color="auto"/>
                <w:bottom w:val="none" w:sz="0" w:space="0" w:color="auto"/>
                <w:right w:val="none" w:sz="0" w:space="0" w:color="auto"/>
              </w:divBdr>
            </w:div>
            <w:div w:id="1353843828">
              <w:marLeft w:val="0"/>
              <w:marRight w:val="0"/>
              <w:marTop w:val="0"/>
              <w:marBottom w:val="0"/>
              <w:divBdr>
                <w:top w:val="none" w:sz="0" w:space="0" w:color="auto"/>
                <w:left w:val="none" w:sz="0" w:space="0" w:color="auto"/>
                <w:bottom w:val="none" w:sz="0" w:space="0" w:color="auto"/>
                <w:right w:val="none" w:sz="0" w:space="0" w:color="auto"/>
              </w:divBdr>
            </w:div>
            <w:div w:id="1373118241">
              <w:marLeft w:val="0"/>
              <w:marRight w:val="0"/>
              <w:marTop w:val="0"/>
              <w:marBottom w:val="0"/>
              <w:divBdr>
                <w:top w:val="none" w:sz="0" w:space="0" w:color="auto"/>
                <w:left w:val="none" w:sz="0" w:space="0" w:color="auto"/>
                <w:bottom w:val="none" w:sz="0" w:space="0" w:color="auto"/>
                <w:right w:val="none" w:sz="0" w:space="0" w:color="auto"/>
              </w:divBdr>
            </w:div>
            <w:div w:id="1602256828">
              <w:marLeft w:val="0"/>
              <w:marRight w:val="0"/>
              <w:marTop w:val="0"/>
              <w:marBottom w:val="0"/>
              <w:divBdr>
                <w:top w:val="none" w:sz="0" w:space="0" w:color="auto"/>
                <w:left w:val="none" w:sz="0" w:space="0" w:color="auto"/>
                <w:bottom w:val="none" w:sz="0" w:space="0" w:color="auto"/>
                <w:right w:val="none" w:sz="0" w:space="0" w:color="auto"/>
              </w:divBdr>
            </w:div>
            <w:div w:id="18884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287061">
      <w:bodyDiv w:val="1"/>
      <w:marLeft w:val="0"/>
      <w:marRight w:val="0"/>
      <w:marTop w:val="0"/>
      <w:marBottom w:val="0"/>
      <w:divBdr>
        <w:top w:val="none" w:sz="0" w:space="0" w:color="auto"/>
        <w:left w:val="none" w:sz="0" w:space="0" w:color="auto"/>
        <w:bottom w:val="none" w:sz="0" w:space="0" w:color="auto"/>
        <w:right w:val="none" w:sz="0" w:space="0" w:color="auto"/>
      </w:divBdr>
    </w:div>
    <w:div w:id="802695973">
      <w:bodyDiv w:val="1"/>
      <w:marLeft w:val="0"/>
      <w:marRight w:val="0"/>
      <w:marTop w:val="0"/>
      <w:marBottom w:val="0"/>
      <w:divBdr>
        <w:top w:val="none" w:sz="0" w:space="0" w:color="auto"/>
        <w:left w:val="none" w:sz="0" w:space="0" w:color="auto"/>
        <w:bottom w:val="none" w:sz="0" w:space="0" w:color="auto"/>
        <w:right w:val="none" w:sz="0" w:space="0" w:color="auto"/>
      </w:divBdr>
    </w:div>
    <w:div w:id="832525635">
      <w:bodyDiv w:val="1"/>
      <w:marLeft w:val="0"/>
      <w:marRight w:val="0"/>
      <w:marTop w:val="0"/>
      <w:marBottom w:val="0"/>
      <w:divBdr>
        <w:top w:val="none" w:sz="0" w:space="0" w:color="auto"/>
        <w:left w:val="none" w:sz="0" w:space="0" w:color="auto"/>
        <w:bottom w:val="none" w:sz="0" w:space="0" w:color="auto"/>
        <w:right w:val="none" w:sz="0" w:space="0" w:color="auto"/>
      </w:divBdr>
    </w:div>
    <w:div w:id="851844390">
      <w:bodyDiv w:val="1"/>
      <w:marLeft w:val="0"/>
      <w:marRight w:val="0"/>
      <w:marTop w:val="0"/>
      <w:marBottom w:val="0"/>
      <w:divBdr>
        <w:top w:val="none" w:sz="0" w:space="0" w:color="auto"/>
        <w:left w:val="none" w:sz="0" w:space="0" w:color="auto"/>
        <w:bottom w:val="none" w:sz="0" w:space="0" w:color="auto"/>
        <w:right w:val="none" w:sz="0" w:space="0" w:color="auto"/>
      </w:divBdr>
    </w:div>
    <w:div w:id="865367892">
      <w:bodyDiv w:val="1"/>
      <w:marLeft w:val="0"/>
      <w:marRight w:val="0"/>
      <w:marTop w:val="0"/>
      <w:marBottom w:val="0"/>
      <w:divBdr>
        <w:top w:val="none" w:sz="0" w:space="0" w:color="auto"/>
        <w:left w:val="none" w:sz="0" w:space="0" w:color="auto"/>
        <w:bottom w:val="none" w:sz="0" w:space="0" w:color="auto"/>
        <w:right w:val="none" w:sz="0" w:space="0" w:color="auto"/>
      </w:divBdr>
    </w:div>
    <w:div w:id="980425411">
      <w:bodyDiv w:val="1"/>
      <w:marLeft w:val="0"/>
      <w:marRight w:val="0"/>
      <w:marTop w:val="0"/>
      <w:marBottom w:val="0"/>
      <w:divBdr>
        <w:top w:val="none" w:sz="0" w:space="0" w:color="auto"/>
        <w:left w:val="none" w:sz="0" w:space="0" w:color="auto"/>
        <w:bottom w:val="none" w:sz="0" w:space="0" w:color="auto"/>
        <w:right w:val="none" w:sz="0" w:space="0" w:color="auto"/>
      </w:divBdr>
    </w:div>
    <w:div w:id="1022510267">
      <w:bodyDiv w:val="1"/>
      <w:marLeft w:val="0"/>
      <w:marRight w:val="0"/>
      <w:marTop w:val="0"/>
      <w:marBottom w:val="0"/>
      <w:divBdr>
        <w:top w:val="none" w:sz="0" w:space="0" w:color="auto"/>
        <w:left w:val="none" w:sz="0" w:space="0" w:color="auto"/>
        <w:bottom w:val="none" w:sz="0" w:space="0" w:color="auto"/>
        <w:right w:val="none" w:sz="0" w:space="0" w:color="auto"/>
      </w:divBdr>
    </w:div>
    <w:div w:id="1071930451">
      <w:bodyDiv w:val="1"/>
      <w:marLeft w:val="0"/>
      <w:marRight w:val="0"/>
      <w:marTop w:val="0"/>
      <w:marBottom w:val="0"/>
      <w:divBdr>
        <w:top w:val="none" w:sz="0" w:space="0" w:color="auto"/>
        <w:left w:val="none" w:sz="0" w:space="0" w:color="auto"/>
        <w:bottom w:val="none" w:sz="0" w:space="0" w:color="auto"/>
        <w:right w:val="none" w:sz="0" w:space="0" w:color="auto"/>
      </w:divBdr>
    </w:div>
    <w:div w:id="1097873505">
      <w:bodyDiv w:val="1"/>
      <w:marLeft w:val="0"/>
      <w:marRight w:val="0"/>
      <w:marTop w:val="0"/>
      <w:marBottom w:val="0"/>
      <w:divBdr>
        <w:top w:val="none" w:sz="0" w:space="0" w:color="auto"/>
        <w:left w:val="none" w:sz="0" w:space="0" w:color="auto"/>
        <w:bottom w:val="none" w:sz="0" w:space="0" w:color="auto"/>
        <w:right w:val="none" w:sz="0" w:space="0" w:color="auto"/>
      </w:divBdr>
    </w:div>
    <w:div w:id="1112045662">
      <w:bodyDiv w:val="1"/>
      <w:marLeft w:val="0"/>
      <w:marRight w:val="0"/>
      <w:marTop w:val="0"/>
      <w:marBottom w:val="0"/>
      <w:divBdr>
        <w:top w:val="none" w:sz="0" w:space="0" w:color="auto"/>
        <w:left w:val="none" w:sz="0" w:space="0" w:color="auto"/>
        <w:bottom w:val="none" w:sz="0" w:space="0" w:color="auto"/>
        <w:right w:val="none" w:sz="0" w:space="0" w:color="auto"/>
      </w:divBdr>
    </w:div>
    <w:div w:id="1210337779">
      <w:bodyDiv w:val="1"/>
      <w:marLeft w:val="0"/>
      <w:marRight w:val="0"/>
      <w:marTop w:val="0"/>
      <w:marBottom w:val="0"/>
      <w:divBdr>
        <w:top w:val="none" w:sz="0" w:space="0" w:color="auto"/>
        <w:left w:val="none" w:sz="0" w:space="0" w:color="auto"/>
        <w:bottom w:val="none" w:sz="0" w:space="0" w:color="auto"/>
        <w:right w:val="none" w:sz="0" w:space="0" w:color="auto"/>
      </w:divBdr>
    </w:div>
    <w:div w:id="1221866273">
      <w:bodyDiv w:val="1"/>
      <w:marLeft w:val="0"/>
      <w:marRight w:val="0"/>
      <w:marTop w:val="0"/>
      <w:marBottom w:val="0"/>
      <w:divBdr>
        <w:top w:val="none" w:sz="0" w:space="0" w:color="auto"/>
        <w:left w:val="none" w:sz="0" w:space="0" w:color="auto"/>
        <w:bottom w:val="none" w:sz="0" w:space="0" w:color="auto"/>
        <w:right w:val="none" w:sz="0" w:space="0" w:color="auto"/>
      </w:divBdr>
    </w:div>
    <w:div w:id="1260796703">
      <w:bodyDiv w:val="1"/>
      <w:marLeft w:val="0"/>
      <w:marRight w:val="0"/>
      <w:marTop w:val="0"/>
      <w:marBottom w:val="0"/>
      <w:divBdr>
        <w:top w:val="none" w:sz="0" w:space="0" w:color="auto"/>
        <w:left w:val="none" w:sz="0" w:space="0" w:color="auto"/>
        <w:bottom w:val="none" w:sz="0" w:space="0" w:color="auto"/>
        <w:right w:val="none" w:sz="0" w:space="0" w:color="auto"/>
      </w:divBdr>
    </w:div>
    <w:div w:id="1270352444">
      <w:bodyDiv w:val="1"/>
      <w:marLeft w:val="0"/>
      <w:marRight w:val="0"/>
      <w:marTop w:val="0"/>
      <w:marBottom w:val="0"/>
      <w:divBdr>
        <w:top w:val="none" w:sz="0" w:space="0" w:color="auto"/>
        <w:left w:val="none" w:sz="0" w:space="0" w:color="auto"/>
        <w:bottom w:val="none" w:sz="0" w:space="0" w:color="auto"/>
        <w:right w:val="none" w:sz="0" w:space="0" w:color="auto"/>
      </w:divBdr>
    </w:div>
    <w:div w:id="1270894935">
      <w:bodyDiv w:val="1"/>
      <w:marLeft w:val="0"/>
      <w:marRight w:val="0"/>
      <w:marTop w:val="0"/>
      <w:marBottom w:val="0"/>
      <w:divBdr>
        <w:top w:val="none" w:sz="0" w:space="0" w:color="auto"/>
        <w:left w:val="none" w:sz="0" w:space="0" w:color="auto"/>
        <w:bottom w:val="none" w:sz="0" w:space="0" w:color="auto"/>
        <w:right w:val="none" w:sz="0" w:space="0" w:color="auto"/>
      </w:divBdr>
    </w:div>
    <w:div w:id="1308703861">
      <w:bodyDiv w:val="1"/>
      <w:marLeft w:val="0"/>
      <w:marRight w:val="0"/>
      <w:marTop w:val="0"/>
      <w:marBottom w:val="0"/>
      <w:divBdr>
        <w:top w:val="none" w:sz="0" w:space="0" w:color="auto"/>
        <w:left w:val="none" w:sz="0" w:space="0" w:color="auto"/>
        <w:bottom w:val="none" w:sz="0" w:space="0" w:color="auto"/>
        <w:right w:val="none" w:sz="0" w:space="0" w:color="auto"/>
      </w:divBdr>
    </w:div>
    <w:div w:id="1347488487">
      <w:bodyDiv w:val="1"/>
      <w:marLeft w:val="0"/>
      <w:marRight w:val="0"/>
      <w:marTop w:val="0"/>
      <w:marBottom w:val="0"/>
      <w:divBdr>
        <w:top w:val="none" w:sz="0" w:space="0" w:color="auto"/>
        <w:left w:val="none" w:sz="0" w:space="0" w:color="auto"/>
        <w:bottom w:val="none" w:sz="0" w:space="0" w:color="auto"/>
        <w:right w:val="none" w:sz="0" w:space="0" w:color="auto"/>
      </w:divBdr>
    </w:div>
    <w:div w:id="1439987528">
      <w:bodyDiv w:val="1"/>
      <w:marLeft w:val="0"/>
      <w:marRight w:val="0"/>
      <w:marTop w:val="0"/>
      <w:marBottom w:val="0"/>
      <w:divBdr>
        <w:top w:val="none" w:sz="0" w:space="0" w:color="auto"/>
        <w:left w:val="none" w:sz="0" w:space="0" w:color="auto"/>
        <w:bottom w:val="none" w:sz="0" w:space="0" w:color="auto"/>
        <w:right w:val="none" w:sz="0" w:space="0" w:color="auto"/>
      </w:divBdr>
      <w:divsChild>
        <w:div w:id="7491049">
          <w:marLeft w:val="0"/>
          <w:marRight w:val="0"/>
          <w:marTop w:val="0"/>
          <w:marBottom w:val="0"/>
          <w:divBdr>
            <w:top w:val="none" w:sz="0" w:space="0" w:color="auto"/>
            <w:left w:val="none" w:sz="0" w:space="0" w:color="auto"/>
            <w:bottom w:val="none" w:sz="0" w:space="0" w:color="auto"/>
            <w:right w:val="none" w:sz="0" w:space="0" w:color="auto"/>
          </w:divBdr>
        </w:div>
        <w:div w:id="43524465">
          <w:marLeft w:val="0"/>
          <w:marRight w:val="0"/>
          <w:marTop w:val="0"/>
          <w:marBottom w:val="0"/>
          <w:divBdr>
            <w:top w:val="none" w:sz="0" w:space="0" w:color="auto"/>
            <w:left w:val="none" w:sz="0" w:space="0" w:color="auto"/>
            <w:bottom w:val="none" w:sz="0" w:space="0" w:color="auto"/>
            <w:right w:val="none" w:sz="0" w:space="0" w:color="auto"/>
          </w:divBdr>
        </w:div>
        <w:div w:id="1827503183">
          <w:marLeft w:val="0"/>
          <w:marRight w:val="0"/>
          <w:marTop w:val="0"/>
          <w:marBottom w:val="0"/>
          <w:divBdr>
            <w:top w:val="none" w:sz="0" w:space="0" w:color="auto"/>
            <w:left w:val="none" w:sz="0" w:space="0" w:color="auto"/>
            <w:bottom w:val="none" w:sz="0" w:space="0" w:color="auto"/>
            <w:right w:val="none" w:sz="0" w:space="0" w:color="auto"/>
          </w:divBdr>
        </w:div>
        <w:div w:id="2109963705">
          <w:marLeft w:val="0"/>
          <w:marRight w:val="0"/>
          <w:marTop w:val="0"/>
          <w:marBottom w:val="0"/>
          <w:divBdr>
            <w:top w:val="none" w:sz="0" w:space="0" w:color="auto"/>
            <w:left w:val="none" w:sz="0" w:space="0" w:color="auto"/>
            <w:bottom w:val="none" w:sz="0" w:space="0" w:color="auto"/>
            <w:right w:val="none" w:sz="0" w:space="0" w:color="auto"/>
          </w:divBdr>
        </w:div>
      </w:divsChild>
    </w:div>
    <w:div w:id="1449738145">
      <w:bodyDiv w:val="1"/>
      <w:marLeft w:val="0"/>
      <w:marRight w:val="0"/>
      <w:marTop w:val="0"/>
      <w:marBottom w:val="0"/>
      <w:divBdr>
        <w:top w:val="none" w:sz="0" w:space="0" w:color="auto"/>
        <w:left w:val="none" w:sz="0" w:space="0" w:color="auto"/>
        <w:bottom w:val="none" w:sz="0" w:space="0" w:color="auto"/>
        <w:right w:val="none" w:sz="0" w:space="0" w:color="auto"/>
      </w:divBdr>
    </w:div>
    <w:div w:id="1458571140">
      <w:bodyDiv w:val="1"/>
      <w:marLeft w:val="0"/>
      <w:marRight w:val="0"/>
      <w:marTop w:val="0"/>
      <w:marBottom w:val="0"/>
      <w:divBdr>
        <w:top w:val="none" w:sz="0" w:space="0" w:color="auto"/>
        <w:left w:val="none" w:sz="0" w:space="0" w:color="auto"/>
        <w:bottom w:val="none" w:sz="0" w:space="0" w:color="auto"/>
        <w:right w:val="none" w:sz="0" w:space="0" w:color="auto"/>
      </w:divBdr>
    </w:div>
    <w:div w:id="1466852065">
      <w:bodyDiv w:val="1"/>
      <w:marLeft w:val="0"/>
      <w:marRight w:val="0"/>
      <w:marTop w:val="0"/>
      <w:marBottom w:val="0"/>
      <w:divBdr>
        <w:top w:val="none" w:sz="0" w:space="0" w:color="auto"/>
        <w:left w:val="none" w:sz="0" w:space="0" w:color="auto"/>
        <w:bottom w:val="none" w:sz="0" w:space="0" w:color="auto"/>
        <w:right w:val="none" w:sz="0" w:space="0" w:color="auto"/>
      </w:divBdr>
    </w:div>
    <w:div w:id="1562710214">
      <w:bodyDiv w:val="1"/>
      <w:marLeft w:val="0"/>
      <w:marRight w:val="0"/>
      <w:marTop w:val="0"/>
      <w:marBottom w:val="0"/>
      <w:divBdr>
        <w:top w:val="none" w:sz="0" w:space="0" w:color="auto"/>
        <w:left w:val="none" w:sz="0" w:space="0" w:color="auto"/>
        <w:bottom w:val="none" w:sz="0" w:space="0" w:color="auto"/>
        <w:right w:val="none" w:sz="0" w:space="0" w:color="auto"/>
      </w:divBdr>
    </w:div>
    <w:div w:id="1584685042">
      <w:bodyDiv w:val="1"/>
      <w:marLeft w:val="0"/>
      <w:marRight w:val="0"/>
      <w:marTop w:val="0"/>
      <w:marBottom w:val="0"/>
      <w:divBdr>
        <w:top w:val="none" w:sz="0" w:space="0" w:color="auto"/>
        <w:left w:val="none" w:sz="0" w:space="0" w:color="auto"/>
        <w:bottom w:val="none" w:sz="0" w:space="0" w:color="auto"/>
        <w:right w:val="none" w:sz="0" w:space="0" w:color="auto"/>
      </w:divBdr>
    </w:div>
    <w:div w:id="1601258909">
      <w:bodyDiv w:val="1"/>
      <w:marLeft w:val="0"/>
      <w:marRight w:val="0"/>
      <w:marTop w:val="0"/>
      <w:marBottom w:val="0"/>
      <w:divBdr>
        <w:top w:val="none" w:sz="0" w:space="0" w:color="auto"/>
        <w:left w:val="none" w:sz="0" w:space="0" w:color="auto"/>
        <w:bottom w:val="none" w:sz="0" w:space="0" w:color="auto"/>
        <w:right w:val="none" w:sz="0" w:space="0" w:color="auto"/>
      </w:divBdr>
    </w:div>
    <w:div w:id="1608152881">
      <w:bodyDiv w:val="1"/>
      <w:marLeft w:val="0"/>
      <w:marRight w:val="0"/>
      <w:marTop w:val="0"/>
      <w:marBottom w:val="0"/>
      <w:divBdr>
        <w:top w:val="none" w:sz="0" w:space="0" w:color="auto"/>
        <w:left w:val="none" w:sz="0" w:space="0" w:color="auto"/>
        <w:bottom w:val="none" w:sz="0" w:space="0" w:color="auto"/>
        <w:right w:val="none" w:sz="0" w:space="0" w:color="auto"/>
      </w:divBdr>
    </w:div>
    <w:div w:id="1644848154">
      <w:bodyDiv w:val="1"/>
      <w:marLeft w:val="0"/>
      <w:marRight w:val="0"/>
      <w:marTop w:val="0"/>
      <w:marBottom w:val="0"/>
      <w:divBdr>
        <w:top w:val="none" w:sz="0" w:space="0" w:color="auto"/>
        <w:left w:val="none" w:sz="0" w:space="0" w:color="auto"/>
        <w:bottom w:val="none" w:sz="0" w:space="0" w:color="auto"/>
        <w:right w:val="none" w:sz="0" w:space="0" w:color="auto"/>
      </w:divBdr>
    </w:div>
    <w:div w:id="1656831972">
      <w:bodyDiv w:val="1"/>
      <w:marLeft w:val="0"/>
      <w:marRight w:val="0"/>
      <w:marTop w:val="0"/>
      <w:marBottom w:val="0"/>
      <w:divBdr>
        <w:top w:val="none" w:sz="0" w:space="0" w:color="auto"/>
        <w:left w:val="none" w:sz="0" w:space="0" w:color="auto"/>
        <w:bottom w:val="none" w:sz="0" w:space="0" w:color="auto"/>
        <w:right w:val="none" w:sz="0" w:space="0" w:color="auto"/>
      </w:divBdr>
    </w:div>
    <w:div w:id="1684169119">
      <w:bodyDiv w:val="1"/>
      <w:marLeft w:val="0"/>
      <w:marRight w:val="0"/>
      <w:marTop w:val="0"/>
      <w:marBottom w:val="0"/>
      <w:divBdr>
        <w:top w:val="none" w:sz="0" w:space="0" w:color="auto"/>
        <w:left w:val="none" w:sz="0" w:space="0" w:color="auto"/>
        <w:bottom w:val="none" w:sz="0" w:space="0" w:color="auto"/>
        <w:right w:val="none" w:sz="0" w:space="0" w:color="auto"/>
      </w:divBdr>
    </w:div>
    <w:div w:id="1730109977">
      <w:bodyDiv w:val="1"/>
      <w:marLeft w:val="0"/>
      <w:marRight w:val="0"/>
      <w:marTop w:val="0"/>
      <w:marBottom w:val="0"/>
      <w:divBdr>
        <w:top w:val="none" w:sz="0" w:space="0" w:color="auto"/>
        <w:left w:val="none" w:sz="0" w:space="0" w:color="auto"/>
        <w:bottom w:val="none" w:sz="0" w:space="0" w:color="auto"/>
        <w:right w:val="none" w:sz="0" w:space="0" w:color="auto"/>
      </w:divBdr>
      <w:divsChild>
        <w:div w:id="225456221">
          <w:marLeft w:val="0"/>
          <w:marRight w:val="0"/>
          <w:marTop w:val="0"/>
          <w:marBottom w:val="0"/>
          <w:divBdr>
            <w:top w:val="none" w:sz="0" w:space="0" w:color="auto"/>
            <w:left w:val="none" w:sz="0" w:space="0" w:color="auto"/>
            <w:bottom w:val="none" w:sz="0" w:space="0" w:color="auto"/>
            <w:right w:val="none" w:sz="0" w:space="0" w:color="auto"/>
          </w:divBdr>
        </w:div>
        <w:div w:id="276565167">
          <w:marLeft w:val="0"/>
          <w:marRight w:val="0"/>
          <w:marTop w:val="0"/>
          <w:marBottom w:val="0"/>
          <w:divBdr>
            <w:top w:val="none" w:sz="0" w:space="0" w:color="auto"/>
            <w:left w:val="none" w:sz="0" w:space="0" w:color="auto"/>
            <w:bottom w:val="none" w:sz="0" w:space="0" w:color="auto"/>
            <w:right w:val="none" w:sz="0" w:space="0" w:color="auto"/>
          </w:divBdr>
        </w:div>
        <w:div w:id="675227193">
          <w:marLeft w:val="0"/>
          <w:marRight w:val="0"/>
          <w:marTop w:val="0"/>
          <w:marBottom w:val="0"/>
          <w:divBdr>
            <w:top w:val="none" w:sz="0" w:space="0" w:color="auto"/>
            <w:left w:val="none" w:sz="0" w:space="0" w:color="auto"/>
            <w:bottom w:val="none" w:sz="0" w:space="0" w:color="auto"/>
            <w:right w:val="none" w:sz="0" w:space="0" w:color="auto"/>
          </w:divBdr>
        </w:div>
        <w:div w:id="684551201">
          <w:marLeft w:val="0"/>
          <w:marRight w:val="0"/>
          <w:marTop w:val="0"/>
          <w:marBottom w:val="0"/>
          <w:divBdr>
            <w:top w:val="none" w:sz="0" w:space="0" w:color="auto"/>
            <w:left w:val="none" w:sz="0" w:space="0" w:color="auto"/>
            <w:bottom w:val="none" w:sz="0" w:space="0" w:color="auto"/>
            <w:right w:val="none" w:sz="0" w:space="0" w:color="auto"/>
          </w:divBdr>
        </w:div>
        <w:div w:id="705329187">
          <w:marLeft w:val="0"/>
          <w:marRight w:val="0"/>
          <w:marTop w:val="0"/>
          <w:marBottom w:val="0"/>
          <w:divBdr>
            <w:top w:val="none" w:sz="0" w:space="0" w:color="auto"/>
            <w:left w:val="none" w:sz="0" w:space="0" w:color="auto"/>
            <w:bottom w:val="none" w:sz="0" w:space="0" w:color="auto"/>
            <w:right w:val="none" w:sz="0" w:space="0" w:color="auto"/>
          </w:divBdr>
        </w:div>
        <w:div w:id="808329285">
          <w:marLeft w:val="0"/>
          <w:marRight w:val="0"/>
          <w:marTop w:val="0"/>
          <w:marBottom w:val="0"/>
          <w:divBdr>
            <w:top w:val="none" w:sz="0" w:space="0" w:color="auto"/>
            <w:left w:val="none" w:sz="0" w:space="0" w:color="auto"/>
            <w:bottom w:val="none" w:sz="0" w:space="0" w:color="auto"/>
            <w:right w:val="none" w:sz="0" w:space="0" w:color="auto"/>
          </w:divBdr>
        </w:div>
        <w:div w:id="915893464">
          <w:marLeft w:val="0"/>
          <w:marRight w:val="0"/>
          <w:marTop w:val="0"/>
          <w:marBottom w:val="0"/>
          <w:divBdr>
            <w:top w:val="none" w:sz="0" w:space="0" w:color="auto"/>
            <w:left w:val="none" w:sz="0" w:space="0" w:color="auto"/>
            <w:bottom w:val="none" w:sz="0" w:space="0" w:color="auto"/>
            <w:right w:val="none" w:sz="0" w:space="0" w:color="auto"/>
          </w:divBdr>
        </w:div>
        <w:div w:id="1050110800">
          <w:marLeft w:val="0"/>
          <w:marRight w:val="0"/>
          <w:marTop w:val="0"/>
          <w:marBottom w:val="0"/>
          <w:divBdr>
            <w:top w:val="none" w:sz="0" w:space="0" w:color="auto"/>
            <w:left w:val="none" w:sz="0" w:space="0" w:color="auto"/>
            <w:bottom w:val="none" w:sz="0" w:space="0" w:color="auto"/>
            <w:right w:val="none" w:sz="0" w:space="0" w:color="auto"/>
          </w:divBdr>
        </w:div>
        <w:div w:id="1591573961">
          <w:marLeft w:val="0"/>
          <w:marRight w:val="0"/>
          <w:marTop w:val="0"/>
          <w:marBottom w:val="0"/>
          <w:divBdr>
            <w:top w:val="none" w:sz="0" w:space="0" w:color="auto"/>
            <w:left w:val="none" w:sz="0" w:space="0" w:color="auto"/>
            <w:bottom w:val="none" w:sz="0" w:space="0" w:color="auto"/>
            <w:right w:val="none" w:sz="0" w:space="0" w:color="auto"/>
          </w:divBdr>
        </w:div>
        <w:div w:id="1683165722">
          <w:marLeft w:val="0"/>
          <w:marRight w:val="0"/>
          <w:marTop w:val="0"/>
          <w:marBottom w:val="0"/>
          <w:divBdr>
            <w:top w:val="none" w:sz="0" w:space="0" w:color="auto"/>
            <w:left w:val="none" w:sz="0" w:space="0" w:color="auto"/>
            <w:bottom w:val="none" w:sz="0" w:space="0" w:color="auto"/>
            <w:right w:val="none" w:sz="0" w:space="0" w:color="auto"/>
          </w:divBdr>
        </w:div>
        <w:div w:id="1694266274">
          <w:marLeft w:val="0"/>
          <w:marRight w:val="0"/>
          <w:marTop w:val="0"/>
          <w:marBottom w:val="0"/>
          <w:divBdr>
            <w:top w:val="none" w:sz="0" w:space="0" w:color="auto"/>
            <w:left w:val="none" w:sz="0" w:space="0" w:color="auto"/>
            <w:bottom w:val="none" w:sz="0" w:space="0" w:color="auto"/>
            <w:right w:val="none" w:sz="0" w:space="0" w:color="auto"/>
          </w:divBdr>
        </w:div>
        <w:div w:id="1840652440">
          <w:marLeft w:val="0"/>
          <w:marRight w:val="0"/>
          <w:marTop w:val="0"/>
          <w:marBottom w:val="0"/>
          <w:divBdr>
            <w:top w:val="none" w:sz="0" w:space="0" w:color="auto"/>
            <w:left w:val="none" w:sz="0" w:space="0" w:color="auto"/>
            <w:bottom w:val="none" w:sz="0" w:space="0" w:color="auto"/>
            <w:right w:val="none" w:sz="0" w:space="0" w:color="auto"/>
          </w:divBdr>
        </w:div>
        <w:div w:id="1900940219">
          <w:marLeft w:val="0"/>
          <w:marRight w:val="0"/>
          <w:marTop w:val="0"/>
          <w:marBottom w:val="0"/>
          <w:divBdr>
            <w:top w:val="none" w:sz="0" w:space="0" w:color="auto"/>
            <w:left w:val="none" w:sz="0" w:space="0" w:color="auto"/>
            <w:bottom w:val="none" w:sz="0" w:space="0" w:color="auto"/>
            <w:right w:val="none" w:sz="0" w:space="0" w:color="auto"/>
          </w:divBdr>
        </w:div>
        <w:div w:id="2071927229">
          <w:marLeft w:val="0"/>
          <w:marRight w:val="0"/>
          <w:marTop w:val="0"/>
          <w:marBottom w:val="0"/>
          <w:divBdr>
            <w:top w:val="none" w:sz="0" w:space="0" w:color="auto"/>
            <w:left w:val="none" w:sz="0" w:space="0" w:color="auto"/>
            <w:bottom w:val="none" w:sz="0" w:space="0" w:color="auto"/>
            <w:right w:val="none" w:sz="0" w:space="0" w:color="auto"/>
          </w:divBdr>
        </w:div>
        <w:div w:id="2079210928">
          <w:marLeft w:val="0"/>
          <w:marRight w:val="0"/>
          <w:marTop w:val="0"/>
          <w:marBottom w:val="0"/>
          <w:divBdr>
            <w:top w:val="none" w:sz="0" w:space="0" w:color="auto"/>
            <w:left w:val="none" w:sz="0" w:space="0" w:color="auto"/>
            <w:bottom w:val="none" w:sz="0" w:space="0" w:color="auto"/>
            <w:right w:val="none" w:sz="0" w:space="0" w:color="auto"/>
          </w:divBdr>
        </w:div>
        <w:div w:id="2123525020">
          <w:marLeft w:val="0"/>
          <w:marRight w:val="0"/>
          <w:marTop w:val="0"/>
          <w:marBottom w:val="0"/>
          <w:divBdr>
            <w:top w:val="none" w:sz="0" w:space="0" w:color="auto"/>
            <w:left w:val="none" w:sz="0" w:space="0" w:color="auto"/>
            <w:bottom w:val="none" w:sz="0" w:space="0" w:color="auto"/>
            <w:right w:val="none" w:sz="0" w:space="0" w:color="auto"/>
          </w:divBdr>
        </w:div>
      </w:divsChild>
    </w:div>
    <w:div w:id="1741633256">
      <w:bodyDiv w:val="1"/>
      <w:marLeft w:val="0"/>
      <w:marRight w:val="0"/>
      <w:marTop w:val="0"/>
      <w:marBottom w:val="0"/>
      <w:divBdr>
        <w:top w:val="none" w:sz="0" w:space="0" w:color="auto"/>
        <w:left w:val="none" w:sz="0" w:space="0" w:color="auto"/>
        <w:bottom w:val="none" w:sz="0" w:space="0" w:color="auto"/>
        <w:right w:val="none" w:sz="0" w:space="0" w:color="auto"/>
      </w:divBdr>
    </w:div>
    <w:div w:id="1743795185">
      <w:bodyDiv w:val="1"/>
      <w:marLeft w:val="0"/>
      <w:marRight w:val="0"/>
      <w:marTop w:val="0"/>
      <w:marBottom w:val="0"/>
      <w:divBdr>
        <w:top w:val="none" w:sz="0" w:space="0" w:color="auto"/>
        <w:left w:val="none" w:sz="0" w:space="0" w:color="auto"/>
        <w:bottom w:val="none" w:sz="0" w:space="0" w:color="auto"/>
        <w:right w:val="none" w:sz="0" w:space="0" w:color="auto"/>
      </w:divBdr>
    </w:div>
    <w:div w:id="1748913656">
      <w:bodyDiv w:val="1"/>
      <w:marLeft w:val="0"/>
      <w:marRight w:val="0"/>
      <w:marTop w:val="0"/>
      <w:marBottom w:val="0"/>
      <w:divBdr>
        <w:top w:val="none" w:sz="0" w:space="0" w:color="auto"/>
        <w:left w:val="none" w:sz="0" w:space="0" w:color="auto"/>
        <w:bottom w:val="none" w:sz="0" w:space="0" w:color="auto"/>
        <w:right w:val="none" w:sz="0" w:space="0" w:color="auto"/>
      </w:divBdr>
    </w:div>
    <w:div w:id="1769227957">
      <w:bodyDiv w:val="1"/>
      <w:marLeft w:val="0"/>
      <w:marRight w:val="0"/>
      <w:marTop w:val="0"/>
      <w:marBottom w:val="0"/>
      <w:divBdr>
        <w:top w:val="none" w:sz="0" w:space="0" w:color="auto"/>
        <w:left w:val="none" w:sz="0" w:space="0" w:color="auto"/>
        <w:bottom w:val="none" w:sz="0" w:space="0" w:color="auto"/>
        <w:right w:val="none" w:sz="0" w:space="0" w:color="auto"/>
      </w:divBdr>
      <w:divsChild>
        <w:div w:id="749810711">
          <w:marLeft w:val="0"/>
          <w:marRight w:val="0"/>
          <w:marTop w:val="0"/>
          <w:marBottom w:val="120"/>
          <w:divBdr>
            <w:top w:val="none" w:sz="0" w:space="0" w:color="auto"/>
            <w:left w:val="none" w:sz="0" w:space="0" w:color="auto"/>
            <w:bottom w:val="none" w:sz="0" w:space="0" w:color="auto"/>
            <w:right w:val="none" w:sz="0" w:space="0" w:color="auto"/>
          </w:divBdr>
          <w:divsChild>
            <w:div w:id="67047483">
              <w:marLeft w:val="0"/>
              <w:marRight w:val="0"/>
              <w:marTop w:val="0"/>
              <w:marBottom w:val="0"/>
              <w:divBdr>
                <w:top w:val="none" w:sz="0" w:space="0" w:color="auto"/>
                <w:left w:val="none" w:sz="0" w:space="0" w:color="auto"/>
                <w:bottom w:val="none" w:sz="0" w:space="0" w:color="auto"/>
                <w:right w:val="none" w:sz="0" w:space="0" w:color="auto"/>
              </w:divBdr>
            </w:div>
            <w:div w:id="101804834">
              <w:marLeft w:val="0"/>
              <w:marRight w:val="0"/>
              <w:marTop w:val="0"/>
              <w:marBottom w:val="0"/>
              <w:divBdr>
                <w:top w:val="none" w:sz="0" w:space="0" w:color="auto"/>
                <w:left w:val="none" w:sz="0" w:space="0" w:color="auto"/>
                <w:bottom w:val="none" w:sz="0" w:space="0" w:color="auto"/>
                <w:right w:val="none" w:sz="0" w:space="0" w:color="auto"/>
              </w:divBdr>
            </w:div>
            <w:div w:id="467018467">
              <w:marLeft w:val="0"/>
              <w:marRight w:val="0"/>
              <w:marTop w:val="0"/>
              <w:marBottom w:val="0"/>
              <w:divBdr>
                <w:top w:val="none" w:sz="0" w:space="0" w:color="auto"/>
                <w:left w:val="none" w:sz="0" w:space="0" w:color="auto"/>
                <w:bottom w:val="none" w:sz="0" w:space="0" w:color="auto"/>
                <w:right w:val="none" w:sz="0" w:space="0" w:color="auto"/>
              </w:divBdr>
            </w:div>
            <w:div w:id="576942549">
              <w:marLeft w:val="0"/>
              <w:marRight w:val="0"/>
              <w:marTop w:val="0"/>
              <w:marBottom w:val="0"/>
              <w:divBdr>
                <w:top w:val="none" w:sz="0" w:space="0" w:color="auto"/>
                <w:left w:val="none" w:sz="0" w:space="0" w:color="auto"/>
                <w:bottom w:val="none" w:sz="0" w:space="0" w:color="auto"/>
                <w:right w:val="none" w:sz="0" w:space="0" w:color="auto"/>
              </w:divBdr>
            </w:div>
            <w:div w:id="624892685">
              <w:marLeft w:val="0"/>
              <w:marRight w:val="0"/>
              <w:marTop w:val="0"/>
              <w:marBottom w:val="0"/>
              <w:divBdr>
                <w:top w:val="none" w:sz="0" w:space="0" w:color="auto"/>
                <w:left w:val="none" w:sz="0" w:space="0" w:color="auto"/>
                <w:bottom w:val="none" w:sz="0" w:space="0" w:color="auto"/>
                <w:right w:val="none" w:sz="0" w:space="0" w:color="auto"/>
              </w:divBdr>
            </w:div>
            <w:div w:id="662007682">
              <w:marLeft w:val="0"/>
              <w:marRight w:val="0"/>
              <w:marTop w:val="0"/>
              <w:marBottom w:val="0"/>
              <w:divBdr>
                <w:top w:val="none" w:sz="0" w:space="0" w:color="auto"/>
                <w:left w:val="none" w:sz="0" w:space="0" w:color="auto"/>
                <w:bottom w:val="none" w:sz="0" w:space="0" w:color="auto"/>
                <w:right w:val="none" w:sz="0" w:space="0" w:color="auto"/>
              </w:divBdr>
            </w:div>
            <w:div w:id="942297989">
              <w:marLeft w:val="0"/>
              <w:marRight w:val="0"/>
              <w:marTop w:val="0"/>
              <w:marBottom w:val="0"/>
              <w:divBdr>
                <w:top w:val="none" w:sz="0" w:space="0" w:color="auto"/>
                <w:left w:val="none" w:sz="0" w:space="0" w:color="auto"/>
                <w:bottom w:val="none" w:sz="0" w:space="0" w:color="auto"/>
                <w:right w:val="none" w:sz="0" w:space="0" w:color="auto"/>
              </w:divBdr>
            </w:div>
            <w:div w:id="1221285796">
              <w:marLeft w:val="0"/>
              <w:marRight w:val="0"/>
              <w:marTop w:val="0"/>
              <w:marBottom w:val="0"/>
              <w:divBdr>
                <w:top w:val="none" w:sz="0" w:space="0" w:color="auto"/>
                <w:left w:val="none" w:sz="0" w:space="0" w:color="auto"/>
                <w:bottom w:val="none" w:sz="0" w:space="0" w:color="auto"/>
                <w:right w:val="none" w:sz="0" w:space="0" w:color="auto"/>
              </w:divBdr>
            </w:div>
            <w:div w:id="1226645273">
              <w:marLeft w:val="0"/>
              <w:marRight w:val="0"/>
              <w:marTop w:val="0"/>
              <w:marBottom w:val="0"/>
              <w:divBdr>
                <w:top w:val="none" w:sz="0" w:space="0" w:color="auto"/>
                <w:left w:val="none" w:sz="0" w:space="0" w:color="auto"/>
                <w:bottom w:val="none" w:sz="0" w:space="0" w:color="auto"/>
                <w:right w:val="none" w:sz="0" w:space="0" w:color="auto"/>
              </w:divBdr>
            </w:div>
            <w:div w:id="1309170611">
              <w:marLeft w:val="0"/>
              <w:marRight w:val="0"/>
              <w:marTop w:val="0"/>
              <w:marBottom w:val="0"/>
              <w:divBdr>
                <w:top w:val="none" w:sz="0" w:space="0" w:color="auto"/>
                <w:left w:val="none" w:sz="0" w:space="0" w:color="auto"/>
                <w:bottom w:val="none" w:sz="0" w:space="0" w:color="auto"/>
                <w:right w:val="none" w:sz="0" w:space="0" w:color="auto"/>
              </w:divBdr>
            </w:div>
            <w:div w:id="1366756251">
              <w:marLeft w:val="0"/>
              <w:marRight w:val="0"/>
              <w:marTop w:val="0"/>
              <w:marBottom w:val="0"/>
              <w:divBdr>
                <w:top w:val="none" w:sz="0" w:space="0" w:color="auto"/>
                <w:left w:val="none" w:sz="0" w:space="0" w:color="auto"/>
                <w:bottom w:val="none" w:sz="0" w:space="0" w:color="auto"/>
                <w:right w:val="none" w:sz="0" w:space="0" w:color="auto"/>
              </w:divBdr>
            </w:div>
            <w:div w:id="1709179303">
              <w:marLeft w:val="0"/>
              <w:marRight w:val="0"/>
              <w:marTop w:val="0"/>
              <w:marBottom w:val="0"/>
              <w:divBdr>
                <w:top w:val="none" w:sz="0" w:space="0" w:color="auto"/>
                <w:left w:val="none" w:sz="0" w:space="0" w:color="auto"/>
                <w:bottom w:val="none" w:sz="0" w:space="0" w:color="auto"/>
                <w:right w:val="none" w:sz="0" w:space="0" w:color="auto"/>
              </w:divBdr>
            </w:div>
            <w:div w:id="1858039010">
              <w:marLeft w:val="0"/>
              <w:marRight w:val="0"/>
              <w:marTop w:val="0"/>
              <w:marBottom w:val="0"/>
              <w:divBdr>
                <w:top w:val="none" w:sz="0" w:space="0" w:color="auto"/>
                <w:left w:val="none" w:sz="0" w:space="0" w:color="auto"/>
                <w:bottom w:val="none" w:sz="0" w:space="0" w:color="auto"/>
                <w:right w:val="none" w:sz="0" w:space="0" w:color="auto"/>
              </w:divBdr>
            </w:div>
            <w:div w:id="2105683920">
              <w:marLeft w:val="0"/>
              <w:marRight w:val="0"/>
              <w:marTop w:val="0"/>
              <w:marBottom w:val="0"/>
              <w:divBdr>
                <w:top w:val="none" w:sz="0" w:space="0" w:color="auto"/>
                <w:left w:val="none" w:sz="0" w:space="0" w:color="auto"/>
                <w:bottom w:val="none" w:sz="0" w:space="0" w:color="auto"/>
                <w:right w:val="none" w:sz="0" w:space="0" w:color="auto"/>
              </w:divBdr>
            </w:div>
            <w:div w:id="212726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813852">
      <w:bodyDiv w:val="1"/>
      <w:marLeft w:val="0"/>
      <w:marRight w:val="0"/>
      <w:marTop w:val="0"/>
      <w:marBottom w:val="0"/>
      <w:divBdr>
        <w:top w:val="none" w:sz="0" w:space="0" w:color="auto"/>
        <w:left w:val="none" w:sz="0" w:space="0" w:color="auto"/>
        <w:bottom w:val="none" w:sz="0" w:space="0" w:color="auto"/>
        <w:right w:val="none" w:sz="0" w:space="0" w:color="auto"/>
      </w:divBdr>
    </w:div>
    <w:div w:id="1858274554">
      <w:bodyDiv w:val="1"/>
      <w:marLeft w:val="0"/>
      <w:marRight w:val="0"/>
      <w:marTop w:val="0"/>
      <w:marBottom w:val="0"/>
      <w:divBdr>
        <w:top w:val="none" w:sz="0" w:space="0" w:color="auto"/>
        <w:left w:val="none" w:sz="0" w:space="0" w:color="auto"/>
        <w:bottom w:val="none" w:sz="0" w:space="0" w:color="auto"/>
        <w:right w:val="none" w:sz="0" w:space="0" w:color="auto"/>
      </w:divBdr>
    </w:div>
    <w:div w:id="1903249854">
      <w:bodyDiv w:val="1"/>
      <w:marLeft w:val="0"/>
      <w:marRight w:val="0"/>
      <w:marTop w:val="0"/>
      <w:marBottom w:val="0"/>
      <w:divBdr>
        <w:top w:val="none" w:sz="0" w:space="0" w:color="auto"/>
        <w:left w:val="none" w:sz="0" w:space="0" w:color="auto"/>
        <w:bottom w:val="none" w:sz="0" w:space="0" w:color="auto"/>
        <w:right w:val="none" w:sz="0" w:space="0" w:color="auto"/>
      </w:divBdr>
    </w:div>
    <w:div w:id="1913661602">
      <w:bodyDiv w:val="1"/>
      <w:marLeft w:val="0"/>
      <w:marRight w:val="0"/>
      <w:marTop w:val="0"/>
      <w:marBottom w:val="0"/>
      <w:divBdr>
        <w:top w:val="none" w:sz="0" w:space="0" w:color="auto"/>
        <w:left w:val="none" w:sz="0" w:space="0" w:color="auto"/>
        <w:bottom w:val="none" w:sz="0" w:space="0" w:color="auto"/>
        <w:right w:val="none" w:sz="0" w:space="0" w:color="auto"/>
      </w:divBdr>
    </w:div>
    <w:div w:id="1975866936">
      <w:bodyDiv w:val="1"/>
      <w:marLeft w:val="0"/>
      <w:marRight w:val="0"/>
      <w:marTop w:val="0"/>
      <w:marBottom w:val="0"/>
      <w:divBdr>
        <w:top w:val="none" w:sz="0" w:space="0" w:color="auto"/>
        <w:left w:val="none" w:sz="0" w:space="0" w:color="auto"/>
        <w:bottom w:val="none" w:sz="0" w:space="0" w:color="auto"/>
        <w:right w:val="none" w:sz="0" w:space="0" w:color="auto"/>
      </w:divBdr>
    </w:div>
    <w:div w:id="1996371613">
      <w:bodyDiv w:val="1"/>
      <w:marLeft w:val="0"/>
      <w:marRight w:val="0"/>
      <w:marTop w:val="0"/>
      <w:marBottom w:val="0"/>
      <w:divBdr>
        <w:top w:val="none" w:sz="0" w:space="0" w:color="auto"/>
        <w:left w:val="none" w:sz="0" w:space="0" w:color="auto"/>
        <w:bottom w:val="none" w:sz="0" w:space="0" w:color="auto"/>
        <w:right w:val="none" w:sz="0" w:space="0" w:color="auto"/>
      </w:divBdr>
    </w:div>
    <w:div w:id="2029335095">
      <w:bodyDiv w:val="1"/>
      <w:marLeft w:val="0"/>
      <w:marRight w:val="0"/>
      <w:marTop w:val="0"/>
      <w:marBottom w:val="0"/>
      <w:divBdr>
        <w:top w:val="none" w:sz="0" w:space="0" w:color="auto"/>
        <w:left w:val="none" w:sz="0" w:space="0" w:color="auto"/>
        <w:bottom w:val="none" w:sz="0" w:space="0" w:color="auto"/>
        <w:right w:val="none" w:sz="0" w:space="0" w:color="auto"/>
      </w:divBdr>
    </w:div>
    <w:div w:id="2076514067">
      <w:bodyDiv w:val="1"/>
      <w:marLeft w:val="0"/>
      <w:marRight w:val="0"/>
      <w:marTop w:val="0"/>
      <w:marBottom w:val="0"/>
      <w:divBdr>
        <w:top w:val="none" w:sz="0" w:space="0" w:color="auto"/>
        <w:left w:val="none" w:sz="0" w:space="0" w:color="auto"/>
        <w:bottom w:val="none" w:sz="0" w:space="0" w:color="auto"/>
        <w:right w:val="none" w:sz="0" w:space="0" w:color="auto"/>
      </w:divBdr>
    </w:div>
    <w:div w:id="2082603749">
      <w:bodyDiv w:val="1"/>
      <w:marLeft w:val="0"/>
      <w:marRight w:val="0"/>
      <w:marTop w:val="0"/>
      <w:marBottom w:val="0"/>
      <w:divBdr>
        <w:top w:val="none" w:sz="0" w:space="0" w:color="auto"/>
        <w:left w:val="none" w:sz="0" w:space="0" w:color="auto"/>
        <w:bottom w:val="none" w:sz="0" w:space="0" w:color="auto"/>
        <w:right w:val="none" w:sz="0" w:space="0" w:color="auto"/>
      </w:divBdr>
    </w:div>
    <w:div w:id="212391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7B13D-606E-430A-8FFF-38CB64D0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3457</Characters>
  <Application>Microsoft Office Word</Application>
  <DocSecurity>0</DocSecurity>
  <Lines>28</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4055</CharactersWithSpaces>
  <SharedDoc>false</SharedDoc>
  <HLinks>
    <vt:vector size="30" baseType="variant">
      <vt:variant>
        <vt:i4>72483884</vt:i4>
      </vt:variant>
      <vt:variant>
        <vt:i4>12</vt:i4>
      </vt:variant>
      <vt:variant>
        <vt:i4>0</vt:i4>
      </vt:variant>
      <vt:variant>
        <vt:i4>5</vt:i4>
      </vt:variant>
      <vt:variant>
        <vt:lpwstr>javascript: Navigate('чл6');</vt:lpwstr>
      </vt:variant>
      <vt:variant>
        <vt:lpwstr/>
      </vt:variant>
      <vt:variant>
        <vt:i4>72483884</vt:i4>
      </vt:variant>
      <vt:variant>
        <vt:i4>9</vt:i4>
      </vt:variant>
      <vt:variant>
        <vt:i4>0</vt:i4>
      </vt:variant>
      <vt:variant>
        <vt:i4>5</vt:i4>
      </vt:variant>
      <vt:variant>
        <vt:lpwstr>javascript: Navigate('чл6');</vt:lpwstr>
      </vt:variant>
      <vt:variant>
        <vt:lpwstr/>
      </vt:variant>
      <vt:variant>
        <vt:i4>72483884</vt:i4>
      </vt:variant>
      <vt:variant>
        <vt:i4>6</vt:i4>
      </vt:variant>
      <vt:variant>
        <vt:i4>0</vt:i4>
      </vt:variant>
      <vt:variant>
        <vt:i4>5</vt:i4>
      </vt:variant>
      <vt:variant>
        <vt:lpwstr>javascript: Navigate('чл6');</vt:lpwstr>
      </vt:variant>
      <vt:variant>
        <vt:lpwstr/>
      </vt:variant>
      <vt:variant>
        <vt:i4>72483884</vt:i4>
      </vt:variant>
      <vt:variant>
        <vt:i4>3</vt:i4>
      </vt:variant>
      <vt:variant>
        <vt:i4>0</vt:i4>
      </vt:variant>
      <vt:variant>
        <vt:i4>5</vt:i4>
      </vt:variant>
      <vt:variant>
        <vt:lpwstr>javascript: Navigate('чл6');</vt:lpwstr>
      </vt:variant>
      <vt:variant>
        <vt:lpwstr/>
      </vt:variant>
      <vt:variant>
        <vt:i4>70582366</vt:i4>
      </vt:variant>
      <vt:variant>
        <vt:i4>0</vt:i4>
      </vt:variant>
      <vt:variant>
        <vt:i4>0</vt:i4>
      </vt:variant>
      <vt:variant>
        <vt:i4>5</vt:i4>
      </vt:variant>
      <vt:variant>
        <vt:lpwstr>javascript: NavigateDocument('ЗЗДепозЕПДП_2000');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Panagurishte</dc:creator>
  <cp:lastModifiedBy>Таня Чалъкова</cp:lastModifiedBy>
  <cp:revision>2</cp:revision>
  <cp:lastPrinted>2019-10-08T15:28:00Z</cp:lastPrinted>
  <dcterms:created xsi:type="dcterms:W3CDTF">2020-01-15T11:59:00Z</dcterms:created>
  <dcterms:modified xsi:type="dcterms:W3CDTF">2020-01-15T11:59:00Z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